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5D32441" w14:textId="03983A75" w:rsidR="00D30CD7" w:rsidRPr="002B603B" w:rsidRDefault="00954645" w:rsidP="00D30CD7">
      <w:pPr>
        <w:jc w:val="center"/>
        <w:rPr>
          <w:b/>
        </w:rPr>
      </w:pPr>
      <w:r w:rsidRPr="002B603B">
        <w:rPr>
          <w:b/>
        </w:rPr>
        <w:t xml:space="preserve">Phụ </w:t>
      </w:r>
      <w:r>
        <w:rPr>
          <w:b/>
          <w:lang w:val="en-US"/>
        </w:rPr>
        <w:t>l</w:t>
      </w:r>
      <w:r w:rsidRPr="002B603B">
        <w:rPr>
          <w:b/>
        </w:rPr>
        <w:t>ục</w:t>
      </w:r>
      <w:r w:rsidR="00D30CD7" w:rsidRPr="002B603B">
        <w:rPr>
          <w:b/>
        </w:rPr>
        <w:t xml:space="preserve"> I</w:t>
      </w:r>
    </w:p>
    <w:p w14:paraId="60229D5D" w14:textId="6C88FC27" w:rsidR="00D30CD7" w:rsidRPr="002B603B" w:rsidRDefault="00954645" w:rsidP="00D30CD7">
      <w:pPr>
        <w:jc w:val="center"/>
        <w:rPr>
          <w:b/>
        </w:rPr>
      </w:pPr>
      <w:r w:rsidRPr="002B603B">
        <w:rPr>
          <w:b/>
        </w:rPr>
        <w:t>DANH MỤ</w:t>
      </w:r>
      <w:r>
        <w:rPr>
          <w:b/>
          <w:lang w:val="en-US"/>
        </w:rPr>
        <w:t>C</w:t>
      </w:r>
      <w:r w:rsidRPr="002B603B">
        <w:rPr>
          <w:b/>
        </w:rPr>
        <w:t xml:space="preserve"> MÃ ĐỊNH DANH ĐIỆN TỬ CẤP 1 (MỘT) </w:t>
      </w:r>
    </w:p>
    <w:p w14:paraId="2AFBEB21" w14:textId="7B552137" w:rsidR="00D30CD7" w:rsidRPr="002B603B" w:rsidRDefault="00D30CD7" w:rsidP="00362AF9">
      <w:pPr>
        <w:jc w:val="center"/>
        <w:rPr>
          <w:i/>
          <w:sz w:val="24"/>
          <w:szCs w:val="24"/>
        </w:rPr>
      </w:pPr>
      <w:r w:rsidRPr="002B603B">
        <w:rPr>
          <w:i/>
          <w:sz w:val="24"/>
          <w:szCs w:val="24"/>
        </w:rPr>
        <w:t xml:space="preserve">(Ban hành kèm theo Quyết định số   </w:t>
      </w:r>
      <w:r w:rsidR="001B55DB">
        <w:rPr>
          <w:i/>
          <w:sz w:val="24"/>
          <w:szCs w:val="24"/>
          <w:lang w:val="en-US"/>
        </w:rPr>
        <w:t xml:space="preserve">            </w:t>
      </w:r>
      <w:r w:rsidRPr="002B603B">
        <w:rPr>
          <w:i/>
          <w:sz w:val="24"/>
          <w:szCs w:val="24"/>
        </w:rPr>
        <w:t xml:space="preserve"> /QĐ-UBND ngày    /</w:t>
      </w:r>
      <w:r w:rsidR="001B55DB">
        <w:rPr>
          <w:i/>
          <w:sz w:val="24"/>
          <w:szCs w:val="24"/>
          <w:lang w:val="en-US"/>
        </w:rPr>
        <w:t>7</w:t>
      </w:r>
      <w:r w:rsidRPr="002B603B">
        <w:rPr>
          <w:i/>
          <w:sz w:val="24"/>
          <w:szCs w:val="24"/>
        </w:rPr>
        <w:t>/2025 của UBND tỉnh)</w:t>
      </w:r>
    </w:p>
    <w:p w14:paraId="1D780B82" w14:textId="0BE83C03" w:rsidR="00D30CD7" w:rsidRPr="002B603B" w:rsidRDefault="005B3CB6" w:rsidP="00D30CD7">
      <w:pPr>
        <w:jc w:val="both"/>
        <w:rPr>
          <w:i/>
          <w:sz w:val="24"/>
          <w:szCs w:val="24"/>
        </w:rPr>
      </w:pPr>
      <w:r w:rsidRPr="002B603B">
        <w:rPr>
          <w:i/>
          <w:noProof/>
          <w:sz w:val="24"/>
          <w:szCs w:val="24"/>
          <w:lang w:val="en-US" w:eastAsia="en-US"/>
        </w:rPr>
        <mc:AlternateContent>
          <mc:Choice Requires="wps">
            <w:drawing>
              <wp:anchor distT="0" distB="0" distL="114300" distR="114300" simplePos="0" relativeHeight="251661312" behindDoc="0" locked="0" layoutInCell="1" allowOverlap="1" wp14:anchorId="7D42AB44" wp14:editId="26EDDE49">
                <wp:simplePos x="0" y="0"/>
                <wp:positionH relativeFrom="column">
                  <wp:posOffset>1758315</wp:posOffset>
                </wp:positionH>
                <wp:positionV relativeFrom="paragraph">
                  <wp:posOffset>29210</wp:posOffset>
                </wp:positionV>
                <wp:extent cx="21431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3125"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90807E1" id="_x0000_t32" coordsize="21600,21600" o:spt="32" o:oned="t" path="m,l21600,21600e" filled="f">
                <v:path arrowok="t" fillok="f" o:connecttype="none"/>
                <o:lock v:ext="edit" shapetype="t"/>
              </v:shapetype>
              <v:shape id="Straight Arrow Connector 10" o:spid="_x0000_s1026" type="#_x0000_t32" style="position:absolute;margin-left:138.45pt;margin-top:2.3pt;width:168.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"/>
            </w:pict>
          </mc:Fallback>
        </mc:AlternateContent>
      </w:r>
    </w:p>
    <w:p w14:paraId="215E4EBF" w14:textId="77777777" w:rsidR="00D30CD7" w:rsidRPr="002B603B" w:rsidRDefault="00D30CD7" w:rsidP="00D30CD7">
      <w:pPr>
        <w:jc w:val="both"/>
        <w:rPr>
          <w:b/>
          <w:sz w:val="26"/>
          <w:szCs w:val="26"/>
        </w:rPr>
      </w:pPr>
      <w:r w:rsidRPr="002B603B">
        <w:rPr>
          <w:b/>
          <w:sz w:val="26"/>
          <w:szCs w:val="26"/>
        </w:rPr>
        <w:t>1. Mã định danh điện tử cấp 1</w:t>
      </w:r>
    </w:p>
    <w:p w14:paraId="39FFCB08" w14:textId="77777777" w:rsidR="00D30CD7" w:rsidRPr="002B603B" w:rsidRDefault="00D30CD7" w:rsidP="00D30CD7">
      <w:pPr>
        <w:jc w:val="both"/>
        <w:rPr>
          <w:b/>
          <w:sz w:val="26"/>
          <w:szCs w:val="26"/>
        </w:rPr>
      </w:pPr>
    </w:p>
    <w:tbl>
      <w:tblPr>
        <w:tblW w:w="925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4463"/>
        <w:gridCol w:w="2658"/>
        <w:gridCol w:w="1424"/>
      </w:tblGrid>
      <w:tr w:rsidR="00D30CD7" w:rsidRPr="002B603B" w14:paraId="286AC2F1" w14:textId="77777777" w:rsidTr="00B85B90">
        <w:trPr>
          <w:trHeight w:val="751"/>
        </w:trPr>
        <w:tc>
          <w:tcPr>
            <w:tcW w:w="573" w:type="dxa"/>
            <w:shd w:val="clear" w:color="auto" w:fill="auto"/>
            <w:vAlign w:val="center"/>
          </w:tcPr>
          <w:p w14:paraId="251CBCFD" w14:textId="343FCA22" w:rsidR="00D30CD7" w:rsidRPr="002B603B" w:rsidRDefault="007B4AE8" w:rsidP="00D066C9">
            <w:pPr>
              <w:jc w:val="center"/>
              <w:rPr>
                <w:b/>
                <w:color w:val="000000"/>
                <w:spacing w:val="0"/>
                <w:kern w:val="24"/>
                <w:sz w:val="26"/>
                <w:szCs w:val="26"/>
              </w:rPr>
            </w:pPr>
            <w:r>
              <w:rPr>
                <w:b/>
                <w:color w:val="000000"/>
                <w:spacing w:val="0"/>
                <w:kern w:val="24"/>
                <w:sz w:val="26"/>
                <w:szCs w:val="26"/>
                <w:lang w:val="en-US"/>
              </w:rPr>
              <w:t>S</w:t>
            </w:r>
            <w:r w:rsidR="00D30CD7" w:rsidRPr="002B603B">
              <w:rPr>
                <w:b/>
                <w:color w:val="000000"/>
                <w:spacing w:val="0"/>
                <w:kern w:val="24"/>
                <w:sz w:val="26"/>
                <w:szCs w:val="26"/>
              </w:rPr>
              <w:t>TT</w:t>
            </w:r>
          </w:p>
        </w:tc>
        <w:tc>
          <w:tcPr>
            <w:tcW w:w="4545" w:type="dxa"/>
            <w:vAlign w:val="center"/>
          </w:tcPr>
          <w:p w14:paraId="5A8AE989" w14:textId="77777777" w:rsidR="00D30CD7" w:rsidRPr="002B603B" w:rsidRDefault="00D30CD7" w:rsidP="00D066C9">
            <w:pPr>
              <w:rPr>
                <w:b/>
                <w:color w:val="000000"/>
                <w:spacing w:val="0"/>
                <w:kern w:val="24"/>
                <w:sz w:val="26"/>
                <w:szCs w:val="26"/>
              </w:rPr>
            </w:pPr>
            <w:r w:rsidRPr="002B603B">
              <w:rPr>
                <w:b/>
                <w:color w:val="000000"/>
                <w:spacing w:val="0"/>
                <w:kern w:val="24"/>
                <w:sz w:val="26"/>
                <w:szCs w:val="26"/>
              </w:rPr>
              <w:t>Tên đơn vị theo con dấu đang sử dụng</w:t>
            </w:r>
          </w:p>
        </w:tc>
        <w:tc>
          <w:tcPr>
            <w:tcW w:w="2694" w:type="dxa"/>
            <w:shd w:val="clear" w:color="auto" w:fill="auto"/>
            <w:vAlign w:val="center"/>
          </w:tcPr>
          <w:p w14:paraId="1E2E0C61" w14:textId="77777777" w:rsidR="00D30CD7" w:rsidRPr="002B603B" w:rsidRDefault="00D30CD7" w:rsidP="00D066C9">
            <w:pPr>
              <w:jc w:val="center"/>
              <w:rPr>
                <w:b/>
                <w:bCs/>
                <w:color w:val="000000"/>
                <w:spacing w:val="0"/>
                <w:kern w:val="24"/>
                <w:sz w:val="26"/>
                <w:szCs w:val="26"/>
              </w:rPr>
            </w:pPr>
            <w:r w:rsidRPr="002B603B">
              <w:rPr>
                <w:b/>
                <w:color w:val="000000"/>
                <w:spacing w:val="0"/>
                <w:kern w:val="24"/>
                <w:sz w:val="26"/>
                <w:szCs w:val="26"/>
              </w:rPr>
              <w:t>Mã định danh mới theo QĐ 20/QĐ-TTg</w:t>
            </w:r>
          </w:p>
        </w:tc>
        <w:tc>
          <w:tcPr>
            <w:tcW w:w="1441" w:type="dxa"/>
            <w:vAlign w:val="center"/>
          </w:tcPr>
          <w:p w14:paraId="679DB662" w14:textId="77777777" w:rsidR="00D30CD7" w:rsidRPr="002B603B" w:rsidRDefault="00D30CD7" w:rsidP="00D066C9">
            <w:pPr>
              <w:jc w:val="center"/>
              <w:rPr>
                <w:b/>
                <w:color w:val="000000"/>
                <w:spacing w:val="0"/>
                <w:kern w:val="24"/>
                <w:sz w:val="26"/>
                <w:szCs w:val="26"/>
              </w:rPr>
            </w:pPr>
            <w:r w:rsidRPr="002B603B">
              <w:rPr>
                <w:b/>
                <w:color w:val="000000"/>
                <w:spacing w:val="0"/>
                <w:kern w:val="24"/>
                <w:sz w:val="26"/>
                <w:szCs w:val="26"/>
              </w:rPr>
              <w:t>Cấp</w:t>
            </w:r>
          </w:p>
        </w:tc>
      </w:tr>
      <w:tr w:rsidR="00D30CD7" w:rsidRPr="002B603B" w14:paraId="6577DF6E" w14:textId="77777777" w:rsidTr="002833B5">
        <w:trPr>
          <w:trHeight w:val="603"/>
        </w:trPr>
        <w:tc>
          <w:tcPr>
            <w:tcW w:w="573" w:type="dxa"/>
            <w:shd w:val="clear" w:color="auto" w:fill="auto"/>
            <w:vAlign w:val="center"/>
            <w:hideMark/>
          </w:tcPr>
          <w:p w14:paraId="22C55C43" w14:textId="77777777" w:rsidR="00D30CD7" w:rsidRPr="002B603B" w:rsidRDefault="00D30CD7" w:rsidP="00D066C9">
            <w:pPr>
              <w:jc w:val="center"/>
              <w:rPr>
                <w:color w:val="000000"/>
                <w:spacing w:val="0"/>
                <w:kern w:val="24"/>
                <w:sz w:val="26"/>
                <w:szCs w:val="26"/>
              </w:rPr>
            </w:pPr>
            <w:r w:rsidRPr="002B603B">
              <w:rPr>
                <w:color w:val="000000"/>
                <w:spacing w:val="0"/>
                <w:kern w:val="24"/>
                <w:sz w:val="26"/>
                <w:szCs w:val="26"/>
              </w:rPr>
              <w:t>1</w:t>
            </w:r>
          </w:p>
        </w:tc>
        <w:tc>
          <w:tcPr>
            <w:tcW w:w="4545" w:type="dxa"/>
            <w:vAlign w:val="center"/>
          </w:tcPr>
          <w:p w14:paraId="08713F79" w14:textId="77777777" w:rsidR="00D30CD7" w:rsidRPr="002B603B" w:rsidRDefault="00D30CD7" w:rsidP="00D066C9">
            <w:pPr>
              <w:rPr>
                <w:color w:val="000000"/>
                <w:spacing w:val="0"/>
                <w:kern w:val="24"/>
                <w:sz w:val="26"/>
                <w:szCs w:val="26"/>
              </w:rPr>
            </w:pPr>
            <w:r w:rsidRPr="002B603B">
              <w:rPr>
                <w:color w:val="000000"/>
                <w:spacing w:val="0"/>
                <w:kern w:val="24"/>
                <w:sz w:val="26"/>
                <w:szCs w:val="26"/>
              </w:rPr>
              <w:t xml:space="preserve">Hội đồng nhân dân tỉnh </w:t>
            </w:r>
          </w:p>
        </w:tc>
        <w:tc>
          <w:tcPr>
            <w:tcW w:w="2694" w:type="dxa"/>
            <w:shd w:val="clear" w:color="auto" w:fill="auto"/>
            <w:vAlign w:val="center"/>
          </w:tcPr>
          <w:p w14:paraId="7B9CC338" w14:textId="77777777" w:rsidR="00D30CD7" w:rsidRPr="002B603B" w:rsidRDefault="00D30CD7" w:rsidP="00D066C9">
            <w:pPr>
              <w:jc w:val="center"/>
              <w:rPr>
                <w:b/>
                <w:bCs/>
                <w:color w:val="000000"/>
                <w:spacing w:val="0"/>
                <w:kern w:val="24"/>
                <w:sz w:val="26"/>
                <w:szCs w:val="26"/>
              </w:rPr>
            </w:pPr>
            <w:r w:rsidRPr="002B603B">
              <w:rPr>
                <w:b/>
                <w:bCs/>
                <w:color w:val="000000"/>
                <w:spacing w:val="0"/>
                <w:kern w:val="24"/>
                <w:sz w:val="26"/>
                <w:szCs w:val="26"/>
              </w:rPr>
              <w:t>K15</w:t>
            </w:r>
          </w:p>
        </w:tc>
        <w:tc>
          <w:tcPr>
            <w:tcW w:w="1441" w:type="dxa"/>
            <w:vAlign w:val="center"/>
          </w:tcPr>
          <w:p w14:paraId="47FA395F" w14:textId="77777777" w:rsidR="00D30CD7" w:rsidRPr="002B603B" w:rsidRDefault="00D30CD7" w:rsidP="002833B5">
            <w:pPr>
              <w:jc w:val="center"/>
              <w:rPr>
                <w:b/>
                <w:bCs/>
                <w:color w:val="000000"/>
                <w:spacing w:val="0"/>
                <w:kern w:val="24"/>
                <w:sz w:val="26"/>
                <w:szCs w:val="26"/>
              </w:rPr>
            </w:pPr>
            <w:r w:rsidRPr="002B603B">
              <w:rPr>
                <w:b/>
                <w:bCs/>
                <w:color w:val="000000"/>
                <w:spacing w:val="0"/>
                <w:kern w:val="24"/>
                <w:sz w:val="26"/>
                <w:szCs w:val="26"/>
              </w:rPr>
              <w:t>1</w:t>
            </w:r>
          </w:p>
        </w:tc>
      </w:tr>
      <w:tr w:rsidR="00D30CD7" w:rsidRPr="002B603B" w14:paraId="22D35A41" w14:textId="77777777" w:rsidTr="002833B5">
        <w:trPr>
          <w:trHeight w:val="603"/>
        </w:trPr>
        <w:tc>
          <w:tcPr>
            <w:tcW w:w="573" w:type="dxa"/>
            <w:shd w:val="clear" w:color="auto" w:fill="auto"/>
            <w:vAlign w:val="center"/>
            <w:hideMark/>
          </w:tcPr>
          <w:p w14:paraId="42C36AB5" w14:textId="77777777" w:rsidR="00D30CD7" w:rsidRPr="002B603B" w:rsidRDefault="00D30CD7" w:rsidP="00D066C9">
            <w:pPr>
              <w:jc w:val="center"/>
              <w:rPr>
                <w:color w:val="000000"/>
                <w:spacing w:val="0"/>
                <w:kern w:val="24"/>
                <w:sz w:val="26"/>
                <w:szCs w:val="26"/>
              </w:rPr>
            </w:pPr>
            <w:r w:rsidRPr="002B603B">
              <w:rPr>
                <w:color w:val="000000"/>
                <w:spacing w:val="0"/>
                <w:kern w:val="24"/>
                <w:sz w:val="26"/>
                <w:szCs w:val="26"/>
              </w:rPr>
              <w:t>2</w:t>
            </w:r>
          </w:p>
        </w:tc>
        <w:tc>
          <w:tcPr>
            <w:tcW w:w="4545" w:type="dxa"/>
            <w:vAlign w:val="center"/>
          </w:tcPr>
          <w:p w14:paraId="5DE1833C" w14:textId="77777777" w:rsidR="00D30CD7" w:rsidRPr="002B603B" w:rsidRDefault="00D30CD7" w:rsidP="00D066C9">
            <w:pPr>
              <w:rPr>
                <w:color w:val="000000"/>
                <w:spacing w:val="0"/>
                <w:kern w:val="24"/>
                <w:sz w:val="26"/>
                <w:szCs w:val="26"/>
              </w:rPr>
            </w:pPr>
            <w:r w:rsidRPr="002B603B">
              <w:rPr>
                <w:color w:val="000000"/>
                <w:spacing w:val="0"/>
                <w:kern w:val="24"/>
                <w:sz w:val="26"/>
                <w:szCs w:val="26"/>
              </w:rPr>
              <w:t xml:space="preserve">Ủy ban nhân dân tỉnh </w:t>
            </w:r>
          </w:p>
        </w:tc>
        <w:tc>
          <w:tcPr>
            <w:tcW w:w="2694" w:type="dxa"/>
            <w:shd w:val="clear" w:color="auto" w:fill="auto"/>
            <w:vAlign w:val="center"/>
          </w:tcPr>
          <w:p w14:paraId="2F747AB3" w14:textId="77777777" w:rsidR="00D30CD7" w:rsidRPr="002B603B" w:rsidRDefault="00D30CD7" w:rsidP="00D066C9">
            <w:pPr>
              <w:jc w:val="center"/>
              <w:rPr>
                <w:b/>
                <w:bCs/>
                <w:color w:val="000000"/>
                <w:spacing w:val="0"/>
                <w:kern w:val="24"/>
                <w:sz w:val="26"/>
                <w:szCs w:val="26"/>
              </w:rPr>
            </w:pPr>
            <w:r w:rsidRPr="002B603B">
              <w:rPr>
                <w:b/>
                <w:bCs/>
                <w:color w:val="000000"/>
                <w:spacing w:val="0"/>
                <w:kern w:val="24"/>
                <w:sz w:val="26"/>
                <w:szCs w:val="26"/>
              </w:rPr>
              <w:t>H15</w:t>
            </w:r>
          </w:p>
        </w:tc>
        <w:tc>
          <w:tcPr>
            <w:tcW w:w="1441" w:type="dxa"/>
            <w:vAlign w:val="center"/>
          </w:tcPr>
          <w:p w14:paraId="22940011" w14:textId="77777777" w:rsidR="00D30CD7" w:rsidRPr="002B603B" w:rsidRDefault="00D30CD7" w:rsidP="002833B5">
            <w:pPr>
              <w:jc w:val="center"/>
              <w:rPr>
                <w:b/>
                <w:bCs/>
                <w:color w:val="000000"/>
                <w:spacing w:val="0"/>
                <w:kern w:val="24"/>
                <w:sz w:val="26"/>
                <w:szCs w:val="26"/>
              </w:rPr>
            </w:pPr>
            <w:r w:rsidRPr="002B603B">
              <w:rPr>
                <w:b/>
                <w:bCs/>
                <w:color w:val="000000"/>
                <w:spacing w:val="0"/>
                <w:kern w:val="24"/>
                <w:sz w:val="26"/>
                <w:szCs w:val="26"/>
              </w:rPr>
              <w:t>1</w:t>
            </w:r>
          </w:p>
        </w:tc>
      </w:tr>
    </w:tbl>
    <w:p w14:paraId="0B0641D9" w14:textId="77777777" w:rsidR="00362AF9" w:rsidRPr="002B603B" w:rsidRDefault="00362AF9" w:rsidP="00D30CD7">
      <w:pPr>
        <w:jc w:val="center"/>
        <w:rPr>
          <w:b/>
          <w:lang w:val="en-US"/>
        </w:rPr>
      </w:pPr>
    </w:p>
    <w:p w14:paraId="522A8629" w14:textId="6F0D73F5" w:rsidR="00D30CD7" w:rsidRPr="002B603B" w:rsidRDefault="00D30CD7" w:rsidP="006F7861">
      <w:pPr>
        <w:jc w:val="center"/>
        <w:rPr>
          <w:b/>
          <w:sz w:val="24"/>
          <w:szCs w:val="24"/>
        </w:rPr>
      </w:pPr>
    </w:p>
    <w:sectPr w:rsidR="00D30CD7" w:rsidRPr="002B603B" w:rsidSect="00E36E73">
      <w:headerReference w:type="default" r:id="rId8"/>
      <w:pgSz w:w="11906" w:h="16838" w:code="9"/>
      <w:pgMar w:top="1134" w:right="1134" w:bottom="1701" w:left="1701" w:header="720" w:footer="346"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A2DF9" w14:textId="77777777" w:rsidR="00E83CBA" w:rsidRDefault="00E83CBA">
      <w:r>
        <w:separator/>
      </w:r>
    </w:p>
  </w:endnote>
  <w:endnote w:type="continuationSeparator" w:id="0">
    <w:p w14:paraId="4040E829" w14:textId="77777777" w:rsidR="00E83CBA" w:rsidRDefault="00E83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OpenSymbol">
    <w:altName w:val="Yu Gothic"/>
    <w:charset w:val="02"/>
    <w:family w:val="auto"/>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63371" w14:textId="77777777" w:rsidR="00E83CBA" w:rsidRDefault="00E83CBA">
      <w:r>
        <w:separator/>
      </w:r>
    </w:p>
  </w:footnote>
  <w:footnote w:type="continuationSeparator" w:id="0">
    <w:p w14:paraId="614FFE90" w14:textId="77777777" w:rsidR="00E83CBA" w:rsidRDefault="00E83C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FB0F3" w14:textId="63824CC8" w:rsidR="00B022CD" w:rsidRPr="00BA73E7" w:rsidRDefault="00BA73E7" w:rsidP="00BA73E7">
    <w:pPr>
      <w:pStyle w:val="Header"/>
      <w:jc w:val="center"/>
      <w:rPr>
        <w:lang w:val="en-US"/>
      </w:rPr>
    </w:pPr>
    <w:r>
      <w:fldChar w:fldCharType="begin"/>
    </w:r>
    <w:r>
      <w:instrText xml:space="preserve"> PAGE   \* MERGEFORMAT </w:instrText>
    </w:r>
    <w:r>
      <w:fldChar w:fldCharType="separate"/>
    </w:r>
    <w:r w:rsidR="006F7861">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3"/>
    <w:lvl w:ilvl="0">
      <w:start w:val="4"/>
      <w:numFmt w:val="bullet"/>
      <w:lvlText w:val="-"/>
      <w:lvlJc w:val="left"/>
      <w:pPr>
        <w:tabs>
          <w:tab w:val="num" w:pos="0"/>
        </w:tabs>
        <w:ind w:left="1800" w:hanging="360"/>
      </w:pPr>
      <w:rPr>
        <w:rFonts w:ascii="Times New Roman" w:hAnsi="Times New Roman" w:cs="Times New Roman" w:hint="default"/>
        <w:sz w:val="28"/>
        <w:szCs w:val="28"/>
        <w:lang w:val="en-AU"/>
      </w:rPr>
    </w:lvl>
  </w:abstractNum>
  <w:abstractNum w:abstractNumId="1" w15:restartNumberingAfterBreak="0">
    <w:nsid w:val="00000002"/>
    <w:multiLevelType w:val="singleLevel"/>
    <w:tmpl w:val="00000002"/>
    <w:name w:val="WW8Num5"/>
    <w:lvl w:ilvl="0">
      <w:start w:val="4"/>
      <w:numFmt w:val="bullet"/>
      <w:lvlText w:val="-"/>
      <w:lvlJc w:val="left"/>
      <w:pPr>
        <w:tabs>
          <w:tab w:val="num" w:pos="0"/>
        </w:tabs>
        <w:ind w:left="720" w:hanging="360"/>
      </w:pPr>
      <w:rPr>
        <w:rFonts w:ascii="Times New Roman" w:hAnsi="Times New Roman" w:cs="Times New Roman" w:hint="default"/>
        <w:spacing w:val="0"/>
        <w:position w:val="0"/>
        <w:sz w:val="22"/>
        <w:szCs w:val="20"/>
        <w:vertAlign w:val="baseline"/>
        <w:lang w:val="en-AU"/>
      </w:rPr>
    </w:lvl>
  </w:abstractNum>
  <w:abstractNum w:abstractNumId="2"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76C6C67"/>
    <w:multiLevelType w:val="hybridMultilevel"/>
    <w:tmpl w:val="B77CC106"/>
    <w:lvl w:ilvl="0" w:tplc="A41A170E">
      <w:numFmt w:val="bullet"/>
      <w:lvlText w:val="-"/>
      <w:lvlJc w:val="left"/>
      <w:pPr>
        <w:ind w:left="3240" w:hanging="360"/>
      </w:pPr>
      <w:rPr>
        <w:rFonts w:ascii="Times New Roman" w:eastAsia="Times New Roman"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4" w15:restartNumberingAfterBreak="0">
    <w:nsid w:val="0EE47363"/>
    <w:multiLevelType w:val="hybridMultilevel"/>
    <w:tmpl w:val="089EF7E6"/>
    <w:lvl w:ilvl="0" w:tplc="4F5005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F9E48CD"/>
    <w:multiLevelType w:val="hybridMultilevel"/>
    <w:tmpl w:val="0D1A201C"/>
    <w:lvl w:ilvl="0" w:tplc="6C3E0A28">
      <w:start w:val="1"/>
      <w:numFmt w:val="decimal"/>
      <w:suff w:val="space"/>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136E1228"/>
    <w:multiLevelType w:val="multilevel"/>
    <w:tmpl w:val="9E48B8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4025260"/>
    <w:multiLevelType w:val="hybridMultilevel"/>
    <w:tmpl w:val="C10468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D13837"/>
    <w:multiLevelType w:val="hybridMultilevel"/>
    <w:tmpl w:val="0D1A201C"/>
    <w:lvl w:ilvl="0" w:tplc="6C3E0A28">
      <w:start w:val="1"/>
      <w:numFmt w:val="decimal"/>
      <w:suff w:val="space"/>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1D592727"/>
    <w:multiLevelType w:val="multilevel"/>
    <w:tmpl w:val="9A02D4C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E3C1B0F"/>
    <w:multiLevelType w:val="hybridMultilevel"/>
    <w:tmpl w:val="C10468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642C5B"/>
    <w:multiLevelType w:val="hybridMultilevel"/>
    <w:tmpl w:val="C780283E"/>
    <w:lvl w:ilvl="0" w:tplc="CC160DF4">
      <w:numFmt w:val="bullet"/>
      <w:lvlText w:val="-"/>
      <w:lvlJc w:val="left"/>
      <w:pPr>
        <w:ind w:left="1069" w:hanging="360"/>
      </w:pPr>
      <w:rPr>
        <w:rFonts w:ascii="Times New Roman" w:eastAsia="Lucida Sans Unicode"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354C6FB7"/>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37C37314"/>
    <w:multiLevelType w:val="hybridMultilevel"/>
    <w:tmpl w:val="BE20885A"/>
    <w:lvl w:ilvl="0" w:tplc="F4CE49C6">
      <w:numFmt w:val="bullet"/>
      <w:lvlText w:val="-"/>
      <w:lvlJc w:val="left"/>
      <w:pPr>
        <w:ind w:left="1080" w:hanging="360"/>
      </w:pPr>
      <w:rPr>
        <w:rFonts w:ascii="Times New Roman" w:eastAsia="Times New Roman" w:hAnsi="Times New Roman" w:cs="Times New Roman" w:hint="default"/>
        <w:color w:val="auto"/>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4" w15:restartNumberingAfterBreak="0">
    <w:nsid w:val="3FA264A9"/>
    <w:multiLevelType w:val="hybridMultilevel"/>
    <w:tmpl w:val="C10468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035C4D"/>
    <w:multiLevelType w:val="hybridMultilevel"/>
    <w:tmpl w:val="7C427A32"/>
    <w:lvl w:ilvl="0" w:tplc="D0C6CCC0">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6105490E"/>
    <w:multiLevelType w:val="hybridMultilevel"/>
    <w:tmpl w:val="0D1A201C"/>
    <w:lvl w:ilvl="0" w:tplc="6C3E0A28">
      <w:start w:val="1"/>
      <w:numFmt w:val="decimal"/>
      <w:suff w:val="space"/>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6797595B"/>
    <w:multiLevelType w:val="hybridMultilevel"/>
    <w:tmpl w:val="C10468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E80304"/>
    <w:multiLevelType w:val="hybridMultilevel"/>
    <w:tmpl w:val="8258E41C"/>
    <w:lvl w:ilvl="0" w:tplc="87BA76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1B55E1"/>
    <w:multiLevelType w:val="hybridMultilevel"/>
    <w:tmpl w:val="CF4E725E"/>
    <w:lvl w:ilvl="0" w:tplc="68B2F7F4">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6B4B78DA"/>
    <w:multiLevelType w:val="hybridMultilevel"/>
    <w:tmpl w:val="72BE52A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B62C28"/>
    <w:multiLevelType w:val="hybridMultilevel"/>
    <w:tmpl w:val="783AAA1E"/>
    <w:lvl w:ilvl="0" w:tplc="042A0017">
      <w:start w:val="1"/>
      <w:numFmt w:val="lowerLetter"/>
      <w:lvlText w:val="%1)"/>
      <w:lvlJc w:val="left"/>
      <w:pPr>
        <w:ind w:left="1212" w:hanging="360"/>
      </w:pPr>
    </w:lvl>
    <w:lvl w:ilvl="1" w:tplc="042A0019" w:tentative="1">
      <w:start w:val="1"/>
      <w:numFmt w:val="lowerLetter"/>
      <w:lvlText w:val="%2."/>
      <w:lvlJc w:val="left"/>
      <w:pPr>
        <w:ind w:left="2008" w:hanging="360"/>
      </w:pPr>
    </w:lvl>
    <w:lvl w:ilvl="2" w:tplc="042A001B" w:tentative="1">
      <w:start w:val="1"/>
      <w:numFmt w:val="lowerRoman"/>
      <w:lvlText w:val="%3."/>
      <w:lvlJc w:val="right"/>
      <w:pPr>
        <w:ind w:left="2728" w:hanging="180"/>
      </w:pPr>
    </w:lvl>
    <w:lvl w:ilvl="3" w:tplc="042A000F" w:tentative="1">
      <w:start w:val="1"/>
      <w:numFmt w:val="decimal"/>
      <w:lvlText w:val="%4."/>
      <w:lvlJc w:val="left"/>
      <w:pPr>
        <w:ind w:left="3448" w:hanging="360"/>
      </w:pPr>
    </w:lvl>
    <w:lvl w:ilvl="4" w:tplc="042A0019" w:tentative="1">
      <w:start w:val="1"/>
      <w:numFmt w:val="lowerLetter"/>
      <w:lvlText w:val="%5."/>
      <w:lvlJc w:val="left"/>
      <w:pPr>
        <w:ind w:left="4168" w:hanging="360"/>
      </w:pPr>
    </w:lvl>
    <w:lvl w:ilvl="5" w:tplc="042A001B" w:tentative="1">
      <w:start w:val="1"/>
      <w:numFmt w:val="lowerRoman"/>
      <w:lvlText w:val="%6."/>
      <w:lvlJc w:val="right"/>
      <w:pPr>
        <w:ind w:left="4888" w:hanging="180"/>
      </w:pPr>
    </w:lvl>
    <w:lvl w:ilvl="6" w:tplc="042A000F" w:tentative="1">
      <w:start w:val="1"/>
      <w:numFmt w:val="decimal"/>
      <w:lvlText w:val="%7."/>
      <w:lvlJc w:val="left"/>
      <w:pPr>
        <w:ind w:left="5608" w:hanging="360"/>
      </w:pPr>
    </w:lvl>
    <w:lvl w:ilvl="7" w:tplc="042A0019" w:tentative="1">
      <w:start w:val="1"/>
      <w:numFmt w:val="lowerLetter"/>
      <w:lvlText w:val="%8."/>
      <w:lvlJc w:val="left"/>
      <w:pPr>
        <w:ind w:left="6328" w:hanging="360"/>
      </w:pPr>
    </w:lvl>
    <w:lvl w:ilvl="8" w:tplc="042A001B" w:tentative="1">
      <w:start w:val="1"/>
      <w:numFmt w:val="lowerRoman"/>
      <w:lvlText w:val="%9."/>
      <w:lvlJc w:val="right"/>
      <w:pPr>
        <w:ind w:left="7048" w:hanging="180"/>
      </w:pPr>
    </w:lvl>
  </w:abstractNum>
  <w:abstractNum w:abstractNumId="22" w15:restartNumberingAfterBreak="0">
    <w:nsid w:val="74AA5F45"/>
    <w:multiLevelType w:val="hybridMultilevel"/>
    <w:tmpl w:val="0D826F5E"/>
    <w:lvl w:ilvl="0" w:tplc="CA68AC5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7B704062"/>
    <w:multiLevelType w:val="hybridMultilevel"/>
    <w:tmpl w:val="F7E48400"/>
    <w:lvl w:ilvl="0" w:tplc="7E8EA532">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1800970">
    <w:abstractNumId w:val="0"/>
  </w:num>
  <w:num w:numId="2" w16cid:durableId="1056509882">
    <w:abstractNumId w:val="1"/>
  </w:num>
  <w:num w:numId="3" w16cid:durableId="691416438">
    <w:abstractNumId w:val="2"/>
  </w:num>
  <w:num w:numId="4" w16cid:durableId="2004238685">
    <w:abstractNumId w:val="16"/>
  </w:num>
  <w:num w:numId="5" w16cid:durableId="17926751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54103354">
    <w:abstractNumId w:val="5"/>
  </w:num>
  <w:num w:numId="7" w16cid:durableId="747531798">
    <w:abstractNumId w:val="8"/>
  </w:num>
  <w:num w:numId="8" w16cid:durableId="14893990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6288580">
    <w:abstractNumId w:val="12"/>
  </w:num>
  <w:num w:numId="10" w16cid:durableId="370886243">
    <w:abstractNumId w:val="14"/>
  </w:num>
  <w:num w:numId="11" w16cid:durableId="1668747637">
    <w:abstractNumId w:val="23"/>
  </w:num>
  <w:num w:numId="12" w16cid:durableId="977032314">
    <w:abstractNumId w:val="7"/>
  </w:num>
  <w:num w:numId="13" w16cid:durableId="1287389885">
    <w:abstractNumId w:val="17"/>
  </w:num>
  <w:num w:numId="14" w16cid:durableId="413549258">
    <w:abstractNumId w:val="10"/>
  </w:num>
  <w:num w:numId="15" w16cid:durableId="1747145897">
    <w:abstractNumId w:val="21"/>
  </w:num>
  <w:num w:numId="16" w16cid:durableId="1915504263">
    <w:abstractNumId w:val="19"/>
  </w:num>
  <w:num w:numId="17" w16cid:durableId="127554390">
    <w:abstractNumId w:val="22"/>
  </w:num>
  <w:num w:numId="18" w16cid:durableId="863009952">
    <w:abstractNumId w:val="4"/>
  </w:num>
  <w:num w:numId="19" w16cid:durableId="541402417">
    <w:abstractNumId w:val="20"/>
  </w:num>
  <w:num w:numId="20" w16cid:durableId="383918243">
    <w:abstractNumId w:val="18"/>
  </w:num>
  <w:num w:numId="21" w16cid:durableId="1530219524">
    <w:abstractNumId w:val="3"/>
  </w:num>
  <w:num w:numId="22" w16cid:durableId="64957121">
    <w:abstractNumId w:val="15"/>
  </w:num>
  <w:num w:numId="23" w16cid:durableId="1873765588">
    <w:abstractNumId w:val="11"/>
  </w:num>
  <w:num w:numId="24" w16cid:durableId="181451618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4013"/>
    <w:rsid w:val="000016F1"/>
    <w:rsid w:val="000021A6"/>
    <w:rsid w:val="00003E37"/>
    <w:rsid w:val="00005451"/>
    <w:rsid w:val="0000671C"/>
    <w:rsid w:val="00006B05"/>
    <w:rsid w:val="00006FA1"/>
    <w:rsid w:val="0000721A"/>
    <w:rsid w:val="00007DCA"/>
    <w:rsid w:val="000112B0"/>
    <w:rsid w:val="00012F55"/>
    <w:rsid w:val="00013249"/>
    <w:rsid w:val="000144F2"/>
    <w:rsid w:val="00014CFA"/>
    <w:rsid w:val="00017B10"/>
    <w:rsid w:val="00020237"/>
    <w:rsid w:val="000202CF"/>
    <w:rsid w:val="00021147"/>
    <w:rsid w:val="0002186F"/>
    <w:rsid w:val="00021FDA"/>
    <w:rsid w:val="00022893"/>
    <w:rsid w:val="00023553"/>
    <w:rsid w:val="00026C70"/>
    <w:rsid w:val="000274C5"/>
    <w:rsid w:val="00030823"/>
    <w:rsid w:val="0003444D"/>
    <w:rsid w:val="000347F1"/>
    <w:rsid w:val="00034B68"/>
    <w:rsid w:val="00035BA1"/>
    <w:rsid w:val="00037E8A"/>
    <w:rsid w:val="000400EF"/>
    <w:rsid w:val="00040CA8"/>
    <w:rsid w:val="00040F9A"/>
    <w:rsid w:val="00041274"/>
    <w:rsid w:val="00043615"/>
    <w:rsid w:val="000471F9"/>
    <w:rsid w:val="00050FBE"/>
    <w:rsid w:val="00051956"/>
    <w:rsid w:val="000526E4"/>
    <w:rsid w:val="00052AC7"/>
    <w:rsid w:val="00052DC1"/>
    <w:rsid w:val="00052DFC"/>
    <w:rsid w:val="00055C2D"/>
    <w:rsid w:val="00055ECE"/>
    <w:rsid w:val="0005642E"/>
    <w:rsid w:val="00063228"/>
    <w:rsid w:val="0006402A"/>
    <w:rsid w:val="00064456"/>
    <w:rsid w:val="00064FF4"/>
    <w:rsid w:val="00065095"/>
    <w:rsid w:val="000669E0"/>
    <w:rsid w:val="000670EE"/>
    <w:rsid w:val="00067962"/>
    <w:rsid w:val="000714DF"/>
    <w:rsid w:val="000733C5"/>
    <w:rsid w:val="0007485B"/>
    <w:rsid w:val="00074890"/>
    <w:rsid w:val="00076673"/>
    <w:rsid w:val="00077124"/>
    <w:rsid w:val="00080754"/>
    <w:rsid w:val="00080CDF"/>
    <w:rsid w:val="00080E91"/>
    <w:rsid w:val="00082D00"/>
    <w:rsid w:val="0008303A"/>
    <w:rsid w:val="000853E1"/>
    <w:rsid w:val="00085691"/>
    <w:rsid w:val="00085AB9"/>
    <w:rsid w:val="0008728A"/>
    <w:rsid w:val="000909EC"/>
    <w:rsid w:val="000911E2"/>
    <w:rsid w:val="00091962"/>
    <w:rsid w:val="00092199"/>
    <w:rsid w:val="000939F7"/>
    <w:rsid w:val="00093F67"/>
    <w:rsid w:val="00094E98"/>
    <w:rsid w:val="00095B93"/>
    <w:rsid w:val="00096323"/>
    <w:rsid w:val="000965C1"/>
    <w:rsid w:val="0009668E"/>
    <w:rsid w:val="00096BC5"/>
    <w:rsid w:val="000A165C"/>
    <w:rsid w:val="000A1786"/>
    <w:rsid w:val="000A2848"/>
    <w:rsid w:val="000A2DEA"/>
    <w:rsid w:val="000A2EEE"/>
    <w:rsid w:val="000A4CDE"/>
    <w:rsid w:val="000A59FE"/>
    <w:rsid w:val="000A5C3A"/>
    <w:rsid w:val="000A5DC8"/>
    <w:rsid w:val="000A63BC"/>
    <w:rsid w:val="000A7674"/>
    <w:rsid w:val="000A7CFC"/>
    <w:rsid w:val="000B3C15"/>
    <w:rsid w:val="000B43FD"/>
    <w:rsid w:val="000B7B3F"/>
    <w:rsid w:val="000B7E97"/>
    <w:rsid w:val="000C0415"/>
    <w:rsid w:val="000C17B3"/>
    <w:rsid w:val="000C2731"/>
    <w:rsid w:val="000C2D49"/>
    <w:rsid w:val="000C2E4F"/>
    <w:rsid w:val="000C2FA5"/>
    <w:rsid w:val="000C3D3B"/>
    <w:rsid w:val="000C3DF3"/>
    <w:rsid w:val="000C45EF"/>
    <w:rsid w:val="000C468B"/>
    <w:rsid w:val="000C4719"/>
    <w:rsid w:val="000C4EED"/>
    <w:rsid w:val="000C57A9"/>
    <w:rsid w:val="000C69F8"/>
    <w:rsid w:val="000C72F6"/>
    <w:rsid w:val="000D31D8"/>
    <w:rsid w:val="000D3629"/>
    <w:rsid w:val="000D3A14"/>
    <w:rsid w:val="000D3A67"/>
    <w:rsid w:val="000D4762"/>
    <w:rsid w:val="000D55CF"/>
    <w:rsid w:val="000D55DE"/>
    <w:rsid w:val="000D5BA8"/>
    <w:rsid w:val="000D6320"/>
    <w:rsid w:val="000D6BB2"/>
    <w:rsid w:val="000D6C89"/>
    <w:rsid w:val="000E070B"/>
    <w:rsid w:val="000E0E41"/>
    <w:rsid w:val="000E1093"/>
    <w:rsid w:val="000E5531"/>
    <w:rsid w:val="000E62E6"/>
    <w:rsid w:val="000E63DC"/>
    <w:rsid w:val="000E6B04"/>
    <w:rsid w:val="000E6CE5"/>
    <w:rsid w:val="000F0592"/>
    <w:rsid w:val="000F24A4"/>
    <w:rsid w:val="000F31C3"/>
    <w:rsid w:val="000F525F"/>
    <w:rsid w:val="000F56DB"/>
    <w:rsid w:val="000F7521"/>
    <w:rsid w:val="000F7919"/>
    <w:rsid w:val="001006B7"/>
    <w:rsid w:val="00100C38"/>
    <w:rsid w:val="00103F6E"/>
    <w:rsid w:val="001044A6"/>
    <w:rsid w:val="001045E8"/>
    <w:rsid w:val="0010571C"/>
    <w:rsid w:val="00106D40"/>
    <w:rsid w:val="0010710A"/>
    <w:rsid w:val="001100E6"/>
    <w:rsid w:val="00110865"/>
    <w:rsid w:val="0011135D"/>
    <w:rsid w:val="00112684"/>
    <w:rsid w:val="001127E2"/>
    <w:rsid w:val="00112A83"/>
    <w:rsid w:val="00112A85"/>
    <w:rsid w:val="00113EA3"/>
    <w:rsid w:val="00115170"/>
    <w:rsid w:val="0011741A"/>
    <w:rsid w:val="00117DF3"/>
    <w:rsid w:val="00117E7D"/>
    <w:rsid w:val="00120D35"/>
    <w:rsid w:val="00121121"/>
    <w:rsid w:val="00121D44"/>
    <w:rsid w:val="001227AE"/>
    <w:rsid w:val="00123A4D"/>
    <w:rsid w:val="00123DCA"/>
    <w:rsid w:val="00124BFB"/>
    <w:rsid w:val="00125C50"/>
    <w:rsid w:val="0013135A"/>
    <w:rsid w:val="0013287D"/>
    <w:rsid w:val="0013383B"/>
    <w:rsid w:val="0013583D"/>
    <w:rsid w:val="00137F63"/>
    <w:rsid w:val="001412EE"/>
    <w:rsid w:val="00142300"/>
    <w:rsid w:val="00144347"/>
    <w:rsid w:val="0014544A"/>
    <w:rsid w:val="00145FD3"/>
    <w:rsid w:val="00146036"/>
    <w:rsid w:val="0014661E"/>
    <w:rsid w:val="00147AA8"/>
    <w:rsid w:val="001528AC"/>
    <w:rsid w:val="00152E37"/>
    <w:rsid w:val="001531FA"/>
    <w:rsid w:val="001537C5"/>
    <w:rsid w:val="0015394F"/>
    <w:rsid w:val="001546D6"/>
    <w:rsid w:val="00155AF0"/>
    <w:rsid w:val="00155EEF"/>
    <w:rsid w:val="001574D2"/>
    <w:rsid w:val="001579A2"/>
    <w:rsid w:val="0016015D"/>
    <w:rsid w:val="00161538"/>
    <w:rsid w:val="00162F24"/>
    <w:rsid w:val="001646FD"/>
    <w:rsid w:val="00166284"/>
    <w:rsid w:val="00166C92"/>
    <w:rsid w:val="00167BC3"/>
    <w:rsid w:val="00170475"/>
    <w:rsid w:val="00170887"/>
    <w:rsid w:val="0017093F"/>
    <w:rsid w:val="00170C54"/>
    <w:rsid w:val="00171AF9"/>
    <w:rsid w:val="00172429"/>
    <w:rsid w:val="00172B75"/>
    <w:rsid w:val="001778AC"/>
    <w:rsid w:val="00181A40"/>
    <w:rsid w:val="001836B6"/>
    <w:rsid w:val="0018563F"/>
    <w:rsid w:val="00186BCE"/>
    <w:rsid w:val="001874AC"/>
    <w:rsid w:val="00193B72"/>
    <w:rsid w:val="00193D62"/>
    <w:rsid w:val="0019462B"/>
    <w:rsid w:val="00195F1C"/>
    <w:rsid w:val="0019698F"/>
    <w:rsid w:val="001A144B"/>
    <w:rsid w:val="001A3CB3"/>
    <w:rsid w:val="001A4BC9"/>
    <w:rsid w:val="001A6EB0"/>
    <w:rsid w:val="001A747D"/>
    <w:rsid w:val="001A7820"/>
    <w:rsid w:val="001A7989"/>
    <w:rsid w:val="001A79E6"/>
    <w:rsid w:val="001B04AB"/>
    <w:rsid w:val="001B0DBB"/>
    <w:rsid w:val="001B0E74"/>
    <w:rsid w:val="001B17ED"/>
    <w:rsid w:val="001B1B0F"/>
    <w:rsid w:val="001B55DB"/>
    <w:rsid w:val="001B6EF2"/>
    <w:rsid w:val="001B71CB"/>
    <w:rsid w:val="001B7A6A"/>
    <w:rsid w:val="001C26F7"/>
    <w:rsid w:val="001C3375"/>
    <w:rsid w:val="001C3978"/>
    <w:rsid w:val="001C3980"/>
    <w:rsid w:val="001C3E63"/>
    <w:rsid w:val="001C5442"/>
    <w:rsid w:val="001C62BC"/>
    <w:rsid w:val="001C6F99"/>
    <w:rsid w:val="001D017F"/>
    <w:rsid w:val="001D15DA"/>
    <w:rsid w:val="001D1A0D"/>
    <w:rsid w:val="001D1EB8"/>
    <w:rsid w:val="001D22DC"/>
    <w:rsid w:val="001D27C3"/>
    <w:rsid w:val="001D2F5F"/>
    <w:rsid w:val="001D4AAA"/>
    <w:rsid w:val="001D63AF"/>
    <w:rsid w:val="001D6624"/>
    <w:rsid w:val="001D7B0A"/>
    <w:rsid w:val="001E0009"/>
    <w:rsid w:val="001E0659"/>
    <w:rsid w:val="001E06D1"/>
    <w:rsid w:val="001E0B80"/>
    <w:rsid w:val="001E24F9"/>
    <w:rsid w:val="001E256E"/>
    <w:rsid w:val="001E31F2"/>
    <w:rsid w:val="001E56CE"/>
    <w:rsid w:val="001F11A9"/>
    <w:rsid w:val="001F1249"/>
    <w:rsid w:val="001F5C3B"/>
    <w:rsid w:val="001F5D76"/>
    <w:rsid w:val="001F6E27"/>
    <w:rsid w:val="0020153A"/>
    <w:rsid w:val="00202BC2"/>
    <w:rsid w:val="002032DA"/>
    <w:rsid w:val="002038AB"/>
    <w:rsid w:val="00203E48"/>
    <w:rsid w:val="00204013"/>
    <w:rsid w:val="002062A7"/>
    <w:rsid w:val="0020689B"/>
    <w:rsid w:val="00207362"/>
    <w:rsid w:val="002075AA"/>
    <w:rsid w:val="002075AE"/>
    <w:rsid w:val="002108A0"/>
    <w:rsid w:val="00211854"/>
    <w:rsid w:val="00211E9A"/>
    <w:rsid w:val="00216835"/>
    <w:rsid w:val="0021699A"/>
    <w:rsid w:val="00217A63"/>
    <w:rsid w:val="00220A8F"/>
    <w:rsid w:val="00222177"/>
    <w:rsid w:val="00222ADA"/>
    <w:rsid w:val="00223356"/>
    <w:rsid w:val="002243E1"/>
    <w:rsid w:val="002267AC"/>
    <w:rsid w:val="0022775C"/>
    <w:rsid w:val="00227A70"/>
    <w:rsid w:val="002309A7"/>
    <w:rsid w:val="00231346"/>
    <w:rsid w:val="00231556"/>
    <w:rsid w:val="0023195F"/>
    <w:rsid w:val="00232319"/>
    <w:rsid w:val="00232DB7"/>
    <w:rsid w:val="00232DD8"/>
    <w:rsid w:val="00233428"/>
    <w:rsid w:val="00233DCA"/>
    <w:rsid w:val="002349DB"/>
    <w:rsid w:val="00235502"/>
    <w:rsid w:val="00235E23"/>
    <w:rsid w:val="002363C8"/>
    <w:rsid w:val="00236D40"/>
    <w:rsid w:val="00237A84"/>
    <w:rsid w:val="00237D1D"/>
    <w:rsid w:val="00241AC1"/>
    <w:rsid w:val="00242D1A"/>
    <w:rsid w:val="00244E35"/>
    <w:rsid w:val="00246DAB"/>
    <w:rsid w:val="00246E67"/>
    <w:rsid w:val="00251315"/>
    <w:rsid w:val="002528E0"/>
    <w:rsid w:val="00253419"/>
    <w:rsid w:val="00254848"/>
    <w:rsid w:val="00254EF3"/>
    <w:rsid w:val="00255AC8"/>
    <w:rsid w:val="002565CB"/>
    <w:rsid w:val="00257355"/>
    <w:rsid w:val="00257493"/>
    <w:rsid w:val="002606B8"/>
    <w:rsid w:val="00263904"/>
    <w:rsid w:val="00264C6B"/>
    <w:rsid w:val="0026518C"/>
    <w:rsid w:val="002653B6"/>
    <w:rsid w:val="00265929"/>
    <w:rsid w:val="00270866"/>
    <w:rsid w:val="00270A3E"/>
    <w:rsid w:val="00271E32"/>
    <w:rsid w:val="00272E82"/>
    <w:rsid w:val="0027419D"/>
    <w:rsid w:val="0027520A"/>
    <w:rsid w:val="0027521F"/>
    <w:rsid w:val="00275522"/>
    <w:rsid w:val="00275EE6"/>
    <w:rsid w:val="00276C6F"/>
    <w:rsid w:val="00276D02"/>
    <w:rsid w:val="00280E1C"/>
    <w:rsid w:val="002810DB"/>
    <w:rsid w:val="00282C3E"/>
    <w:rsid w:val="002833B5"/>
    <w:rsid w:val="002835F5"/>
    <w:rsid w:val="00284BC9"/>
    <w:rsid w:val="002864CD"/>
    <w:rsid w:val="00286B2D"/>
    <w:rsid w:val="00287A14"/>
    <w:rsid w:val="00291118"/>
    <w:rsid w:val="00292305"/>
    <w:rsid w:val="00293389"/>
    <w:rsid w:val="002938EB"/>
    <w:rsid w:val="0029475A"/>
    <w:rsid w:val="00294A2B"/>
    <w:rsid w:val="00295102"/>
    <w:rsid w:val="00295CAC"/>
    <w:rsid w:val="00297408"/>
    <w:rsid w:val="002A05A2"/>
    <w:rsid w:val="002A2FBA"/>
    <w:rsid w:val="002A3655"/>
    <w:rsid w:val="002A3B08"/>
    <w:rsid w:val="002A3F0E"/>
    <w:rsid w:val="002A5B9B"/>
    <w:rsid w:val="002A5FFD"/>
    <w:rsid w:val="002A6300"/>
    <w:rsid w:val="002B023E"/>
    <w:rsid w:val="002B31E4"/>
    <w:rsid w:val="002B3429"/>
    <w:rsid w:val="002B5AC0"/>
    <w:rsid w:val="002B603B"/>
    <w:rsid w:val="002C2023"/>
    <w:rsid w:val="002C2314"/>
    <w:rsid w:val="002C2E9A"/>
    <w:rsid w:val="002C39A1"/>
    <w:rsid w:val="002C410C"/>
    <w:rsid w:val="002D0162"/>
    <w:rsid w:val="002D0242"/>
    <w:rsid w:val="002D05D0"/>
    <w:rsid w:val="002D16BE"/>
    <w:rsid w:val="002D1A2E"/>
    <w:rsid w:val="002D2184"/>
    <w:rsid w:val="002D262C"/>
    <w:rsid w:val="002D3DBC"/>
    <w:rsid w:val="002D4946"/>
    <w:rsid w:val="002D4C8A"/>
    <w:rsid w:val="002D4F6E"/>
    <w:rsid w:val="002D56BC"/>
    <w:rsid w:val="002D5FE8"/>
    <w:rsid w:val="002D6097"/>
    <w:rsid w:val="002D66E3"/>
    <w:rsid w:val="002E13F3"/>
    <w:rsid w:val="002E2073"/>
    <w:rsid w:val="002E26E4"/>
    <w:rsid w:val="002E6E0B"/>
    <w:rsid w:val="002F026B"/>
    <w:rsid w:val="002F059A"/>
    <w:rsid w:val="002F39E9"/>
    <w:rsid w:val="003000DD"/>
    <w:rsid w:val="00300930"/>
    <w:rsid w:val="0030187E"/>
    <w:rsid w:val="00301F66"/>
    <w:rsid w:val="00302CEE"/>
    <w:rsid w:val="003035A6"/>
    <w:rsid w:val="00303F8F"/>
    <w:rsid w:val="00306467"/>
    <w:rsid w:val="00306795"/>
    <w:rsid w:val="00306965"/>
    <w:rsid w:val="00310614"/>
    <w:rsid w:val="00310E7C"/>
    <w:rsid w:val="00311B79"/>
    <w:rsid w:val="0031356D"/>
    <w:rsid w:val="003135DB"/>
    <w:rsid w:val="00313AAE"/>
    <w:rsid w:val="0031473B"/>
    <w:rsid w:val="00317E18"/>
    <w:rsid w:val="003202E8"/>
    <w:rsid w:val="003207A6"/>
    <w:rsid w:val="00321683"/>
    <w:rsid w:val="00322489"/>
    <w:rsid w:val="0032303C"/>
    <w:rsid w:val="00323FAE"/>
    <w:rsid w:val="0032468D"/>
    <w:rsid w:val="0032491D"/>
    <w:rsid w:val="00330C79"/>
    <w:rsid w:val="00330CC6"/>
    <w:rsid w:val="00331AEF"/>
    <w:rsid w:val="0033240E"/>
    <w:rsid w:val="003326D2"/>
    <w:rsid w:val="00333110"/>
    <w:rsid w:val="00333411"/>
    <w:rsid w:val="00333476"/>
    <w:rsid w:val="00333BA1"/>
    <w:rsid w:val="00333DE7"/>
    <w:rsid w:val="00334EAC"/>
    <w:rsid w:val="003350C2"/>
    <w:rsid w:val="00336402"/>
    <w:rsid w:val="0034194D"/>
    <w:rsid w:val="00342AE4"/>
    <w:rsid w:val="0034361A"/>
    <w:rsid w:val="00343F82"/>
    <w:rsid w:val="00344429"/>
    <w:rsid w:val="00345237"/>
    <w:rsid w:val="00345676"/>
    <w:rsid w:val="00345A74"/>
    <w:rsid w:val="00345F06"/>
    <w:rsid w:val="003466EF"/>
    <w:rsid w:val="0035043C"/>
    <w:rsid w:val="00350579"/>
    <w:rsid w:val="00350929"/>
    <w:rsid w:val="0035325C"/>
    <w:rsid w:val="00353477"/>
    <w:rsid w:val="0035475B"/>
    <w:rsid w:val="0035543A"/>
    <w:rsid w:val="00355C61"/>
    <w:rsid w:val="00361019"/>
    <w:rsid w:val="0036152B"/>
    <w:rsid w:val="00361ECE"/>
    <w:rsid w:val="00362AF9"/>
    <w:rsid w:val="003667FD"/>
    <w:rsid w:val="00366A81"/>
    <w:rsid w:val="00367AA7"/>
    <w:rsid w:val="003704DB"/>
    <w:rsid w:val="00371D27"/>
    <w:rsid w:val="00376489"/>
    <w:rsid w:val="003811EB"/>
    <w:rsid w:val="0038232E"/>
    <w:rsid w:val="00382BC5"/>
    <w:rsid w:val="003833BA"/>
    <w:rsid w:val="003837F5"/>
    <w:rsid w:val="0038439C"/>
    <w:rsid w:val="003875DB"/>
    <w:rsid w:val="0038764A"/>
    <w:rsid w:val="00387D37"/>
    <w:rsid w:val="00387DCC"/>
    <w:rsid w:val="0039024E"/>
    <w:rsid w:val="0039117B"/>
    <w:rsid w:val="00392326"/>
    <w:rsid w:val="00395E2C"/>
    <w:rsid w:val="003A178D"/>
    <w:rsid w:val="003A243E"/>
    <w:rsid w:val="003A258E"/>
    <w:rsid w:val="003A2F1F"/>
    <w:rsid w:val="003A3F21"/>
    <w:rsid w:val="003A4EA9"/>
    <w:rsid w:val="003A69F4"/>
    <w:rsid w:val="003A6EC0"/>
    <w:rsid w:val="003B0191"/>
    <w:rsid w:val="003B1244"/>
    <w:rsid w:val="003B294F"/>
    <w:rsid w:val="003B2EC8"/>
    <w:rsid w:val="003B5254"/>
    <w:rsid w:val="003C0C5F"/>
    <w:rsid w:val="003C10AB"/>
    <w:rsid w:val="003C1CB9"/>
    <w:rsid w:val="003C3F86"/>
    <w:rsid w:val="003C40E7"/>
    <w:rsid w:val="003C634D"/>
    <w:rsid w:val="003D0288"/>
    <w:rsid w:val="003D0610"/>
    <w:rsid w:val="003D1A45"/>
    <w:rsid w:val="003D34DE"/>
    <w:rsid w:val="003D3CCE"/>
    <w:rsid w:val="003D48F0"/>
    <w:rsid w:val="003D4AFE"/>
    <w:rsid w:val="003D4B71"/>
    <w:rsid w:val="003D5541"/>
    <w:rsid w:val="003E0B42"/>
    <w:rsid w:val="003E0D41"/>
    <w:rsid w:val="003E70C9"/>
    <w:rsid w:val="003E70E3"/>
    <w:rsid w:val="003E7561"/>
    <w:rsid w:val="003F126A"/>
    <w:rsid w:val="003F2D25"/>
    <w:rsid w:val="003F3EA7"/>
    <w:rsid w:val="003F5F82"/>
    <w:rsid w:val="004009BF"/>
    <w:rsid w:val="0040135B"/>
    <w:rsid w:val="00401673"/>
    <w:rsid w:val="004027A2"/>
    <w:rsid w:val="00402EA1"/>
    <w:rsid w:val="00403717"/>
    <w:rsid w:val="00411526"/>
    <w:rsid w:val="004129CB"/>
    <w:rsid w:val="004134D0"/>
    <w:rsid w:val="00413969"/>
    <w:rsid w:val="00414BB0"/>
    <w:rsid w:val="00417054"/>
    <w:rsid w:val="0041735C"/>
    <w:rsid w:val="00420566"/>
    <w:rsid w:val="0042063D"/>
    <w:rsid w:val="00420F39"/>
    <w:rsid w:val="00422E86"/>
    <w:rsid w:val="0042370E"/>
    <w:rsid w:val="00423A76"/>
    <w:rsid w:val="004247D8"/>
    <w:rsid w:val="00425388"/>
    <w:rsid w:val="00426E4C"/>
    <w:rsid w:val="004305B2"/>
    <w:rsid w:val="00430AB2"/>
    <w:rsid w:val="00430CCD"/>
    <w:rsid w:val="00431704"/>
    <w:rsid w:val="00431889"/>
    <w:rsid w:val="00431DCB"/>
    <w:rsid w:val="00433860"/>
    <w:rsid w:val="00433A2D"/>
    <w:rsid w:val="00434433"/>
    <w:rsid w:val="00434FC9"/>
    <w:rsid w:val="00436372"/>
    <w:rsid w:val="004366F8"/>
    <w:rsid w:val="00436709"/>
    <w:rsid w:val="004369D3"/>
    <w:rsid w:val="004372B4"/>
    <w:rsid w:val="0043786C"/>
    <w:rsid w:val="00437877"/>
    <w:rsid w:val="00440FA9"/>
    <w:rsid w:val="00441128"/>
    <w:rsid w:val="0044232A"/>
    <w:rsid w:val="00442A1C"/>
    <w:rsid w:val="0044502F"/>
    <w:rsid w:val="0044688E"/>
    <w:rsid w:val="00447ACD"/>
    <w:rsid w:val="00450AA2"/>
    <w:rsid w:val="0045289D"/>
    <w:rsid w:val="00452F04"/>
    <w:rsid w:val="00452FD9"/>
    <w:rsid w:val="00454C32"/>
    <w:rsid w:val="00457475"/>
    <w:rsid w:val="004606BA"/>
    <w:rsid w:val="00460DBC"/>
    <w:rsid w:val="004619A9"/>
    <w:rsid w:val="00465ED5"/>
    <w:rsid w:val="00467A05"/>
    <w:rsid w:val="00467F23"/>
    <w:rsid w:val="004702F9"/>
    <w:rsid w:val="00473730"/>
    <w:rsid w:val="00473F1E"/>
    <w:rsid w:val="004743B9"/>
    <w:rsid w:val="00474853"/>
    <w:rsid w:val="00476485"/>
    <w:rsid w:val="00476816"/>
    <w:rsid w:val="004769D1"/>
    <w:rsid w:val="00477316"/>
    <w:rsid w:val="00481580"/>
    <w:rsid w:val="00481E88"/>
    <w:rsid w:val="004827E2"/>
    <w:rsid w:val="00483243"/>
    <w:rsid w:val="00483A1A"/>
    <w:rsid w:val="0048519F"/>
    <w:rsid w:val="00485B8D"/>
    <w:rsid w:val="00485EC3"/>
    <w:rsid w:val="00486835"/>
    <w:rsid w:val="00487B9F"/>
    <w:rsid w:val="00490A03"/>
    <w:rsid w:val="004917C6"/>
    <w:rsid w:val="00493298"/>
    <w:rsid w:val="004943BC"/>
    <w:rsid w:val="004953AA"/>
    <w:rsid w:val="004964F6"/>
    <w:rsid w:val="00496977"/>
    <w:rsid w:val="004974FD"/>
    <w:rsid w:val="00497588"/>
    <w:rsid w:val="004A16A6"/>
    <w:rsid w:val="004A1D8E"/>
    <w:rsid w:val="004B0D89"/>
    <w:rsid w:val="004B10D1"/>
    <w:rsid w:val="004B10F1"/>
    <w:rsid w:val="004B1337"/>
    <w:rsid w:val="004B58AB"/>
    <w:rsid w:val="004B5E19"/>
    <w:rsid w:val="004C0475"/>
    <w:rsid w:val="004C12CB"/>
    <w:rsid w:val="004C19C5"/>
    <w:rsid w:val="004C26F1"/>
    <w:rsid w:val="004C4841"/>
    <w:rsid w:val="004C4D73"/>
    <w:rsid w:val="004C5731"/>
    <w:rsid w:val="004C6A03"/>
    <w:rsid w:val="004C6E96"/>
    <w:rsid w:val="004C706F"/>
    <w:rsid w:val="004C7C10"/>
    <w:rsid w:val="004C7F2C"/>
    <w:rsid w:val="004D3534"/>
    <w:rsid w:val="004D3582"/>
    <w:rsid w:val="004D46AA"/>
    <w:rsid w:val="004D5092"/>
    <w:rsid w:val="004D5CFB"/>
    <w:rsid w:val="004D66B2"/>
    <w:rsid w:val="004D6ECF"/>
    <w:rsid w:val="004D7718"/>
    <w:rsid w:val="004E0716"/>
    <w:rsid w:val="004E223B"/>
    <w:rsid w:val="004E26D7"/>
    <w:rsid w:val="004E2C6F"/>
    <w:rsid w:val="004E2E0B"/>
    <w:rsid w:val="004E4B91"/>
    <w:rsid w:val="004E57F3"/>
    <w:rsid w:val="004E64F9"/>
    <w:rsid w:val="004E65AC"/>
    <w:rsid w:val="004E7387"/>
    <w:rsid w:val="004F2155"/>
    <w:rsid w:val="004F22AE"/>
    <w:rsid w:val="004F3308"/>
    <w:rsid w:val="004F6719"/>
    <w:rsid w:val="00501887"/>
    <w:rsid w:val="005020EA"/>
    <w:rsid w:val="00502985"/>
    <w:rsid w:val="00502EC6"/>
    <w:rsid w:val="00503371"/>
    <w:rsid w:val="0050364B"/>
    <w:rsid w:val="00504061"/>
    <w:rsid w:val="00504DB5"/>
    <w:rsid w:val="005056B8"/>
    <w:rsid w:val="005057B2"/>
    <w:rsid w:val="00506C67"/>
    <w:rsid w:val="00510208"/>
    <w:rsid w:val="00511346"/>
    <w:rsid w:val="00511DB5"/>
    <w:rsid w:val="00512532"/>
    <w:rsid w:val="00512AF7"/>
    <w:rsid w:val="0051332E"/>
    <w:rsid w:val="00514453"/>
    <w:rsid w:val="00514748"/>
    <w:rsid w:val="00515A62"/>
    <w:rsid w:val="0051687D"/>
    <w:rsid w:val="00517FE3"/>
    <w:rsid w:val="00521710"/>
    <w:rsid w:val="00521ABA"/>
    <w:rsid w:val="00522691"/>
    <w:rsid w:val="00522D48"/>
    <w:rsid w:val="0052311F"/>
    <w:rsid w:val="00523D88"/>
    <w:rsid w:val="005248F8"/>
    <w:rsid w:val="00524CFB"/>
    <w:rsid w:val="00525D6A"/>
    <w:rsid w:val="0053045D"/>
    <w:rsid w:val="00530584"/>
    <w:rsid w:val="005321A1"/>
    <w:rsid w:val="0053223B"/>
    <w:rsid w:val="00532631"/>
    <w:rsid w:val="0053319D"/>
    <w:rsid w:val="00533CB8"/>
    <w:rsid w:val="00535635"/>
    <w:rsid w:val="00541E02"/>
    <w:rsid w:val="0054418F"/>
    <w:rsid w:val="005442EC"/>
    <w:rsid w:val="00545AB9"/>
    <w:rsid w:val="00546D3A"/>
    <w:rsid w:val="005520BB"/>
    <w:rsid w:val="00553BE9"/>
    <w:rsid w:val="00555B78"/>
    <w:rsid w:val="0055650C"/>
    <w:rsid w:val="00556ECD"/>
    <w:rsid w:val="005571BD"/>
    <w:rsid w:val="0055780F"/>
    <w:rsid w:val="00560511"/>
    <w:rsid w:val="00561AC7"/>
    <w:rsid w:val="00561B1E"/>
    <w:rsid w:val="005639C4"/>
    <w:rsid w:val="00563ED9"/>
    <w:rsid w:val="00564360"/>
    <w:rsid w:val="0056487C"/>
    <w:rsid w:val="005659BF"/>
    <w:rsid w:val="00565AFF"/>
    <w:rsid w:val="00566CE2"/>
    <w:rsid w:val="00566E30"/>
    <w:rsid w:val="00571962"/>
    <w:rsid w:val="0057381F"/>
    <w:rsid w:val="0057387D"/>
    <w:rsid w:val="00574CA1"/>
    <w:rsid w:val="0057551E"/>
    <w:rsid w:val="00575796"/>
    <w:rsid w:val="005807CD"/>
    <w:rsid w:val="00581714"/>
    <w:rsid w:val="005817ED"/>
    <w:rsid w:val="00582E33"/>
    <w:rsid w:val="00583EDD"/>
    <w:rsid w:val="00585E0F"/>
    <w:rsid w:val="005878F5"/>
    <w:rsid w:val="00587DF1"/>
    <w:rsid w:val="00591001"/>
    <w:rsid w:val="00591B6D"/>
    <w:rsid w:val="00591BED"/>
    <w:rsid w:val="005922D3"/>
    <w:rsid w:val="00592D04"/>
    <w:rsid w:val="00593D9A"/>
    <w:rsid w:val="0059574B"/>
    <w:rsid w:val="00596142"/>
    <w:rsid w:val="00596E7F"/>
    <w:rsid w:val="00596FFE"/>
    <w:rsid w:val="00597A84"/>
    <w:rsid w:val="005A28C0"/>
    <w:rsid w:val="005A2C11"/>
    <w:rsid w:val="005A31D2"/>
    <w:rsid w:val="005A412A"/>
    <w:rsid w:val="005A47B8"/>
    <w:rsid w:val="005A67F1"/>
    <w:rsid w:val="005A77AC"/>
    <w:rsid w:val="005A7821"/>
    <w:rsid w:val="005A7E57"/>
    <w:rsid w:val="005B165D"/>
    <w:rsid w:val="005B3CB6"/>
    <w:rsid w:val="005B41DE"/>
    <w:rsid w:val="005B4C0F"/>
    <w:rsid w:val="005B4E5B"/>
    <w:rsid w:val="005B73E9"/>
    <w:rsid w:val="005C0167"/>
    <w:rsid w:val="005C1126"/>
    <w:rsid w:val="005C14EB"/>
    <w:rsid w:val="005C2237"/>
    <w:rsid w:val="005C23EB"/>
    <w:rsid w:val="005C2C55"/>
    <w:rsid w:val="005C2CEA"/>
    <w:rsid w:val="005C358A"/>
    <w:rsid w:val="005C5495"/>
    <w:rsid w:val="005C5946"/>
    <w:rsid w:val="005C5DFE"/>
    <w:rsid w:val="005C7059"/>
    <w:rsid w:val="005D0E80"/>
    <w:rsid w:val="005D13FB"/>
    <w:rsid w:val="005D2406"/>
    <w:rsid w:val="005D58FD"/>
    <w:rsid w:val="005D5A77"/>
    <w:rsid w:val="005D6F9B"/>
    <w:rsid w:val="005E079B"/>
    <w:rsid w:val="005E67DD"/>
    <w:rsid w:val="005E7C8D"/>
    <w:rsid w:val="005F07A9"/>
    <w:rsid w:val="005F0918"/>
    <w:rsid w:val="005F3FCE"/>
    <w:rsid w:val="005F5E0E"/>
    <w:rsid w:val="005F61D5"/>
    <w:rsid w:val="005F66E8"/>
    <w:rsid w:val="005F749B"/>
    <w:rsid w:val="006002D7"/>
    <w:rsid w:val="00600C42"/>
    <w:rsid w:val="0060479B"/>
    <w:rsid w:val="0060550E"/>
    <w:rsid w:val="00605DB2"/>
    <w:rsid w:val="006077CB"/>
    <w:rsid w:val="00607AFF"/>
    <w:rsid w:val="00607DB1"/>
    <w:rsid w:val="006100B5"/>
    <w:rsid w:val="00611AFA"/>
    <w:rsid w:val="00614C40"/>
    <w:rsid w:val="00615DBF"/>
    <w:rsid w:val="00616800"/>
    <w:rsid w:val="0061692A"/>
    <w:rsid w:val="006170DE"/>
    <w:rsid w:val="006176C8"/>
    <w:rsid w:val="006208A8"/>
    <w:rsid w:val="0062459B"/>
    <w:rsid w:val="00626BB0"/>
    <w:rsid w:val="006302CF"/>
    <w:rsid w:val="00631402"/>
    <w:rsid w:val="006332B2"/>
    <w:rsid w:val="00633974"/>
    <w:rsid w:val="00634CCB"/>
    <w:rsid w:val="00635ECE"/>
    <w:rsid w:val="006425AF"/>
    <w:rsid w:val="0064377C"/>
    <w:rsid w:val="00643D43"/>
    <w:rsid w:val="00643F46"/>
    <w:rsid w:val="0064492A"/>
    <w:rsid w:val="00647133"/>
    <w:rsid w:val="00647D67"/>
    <w:rsid w:val="0065141D"/>
    <w:rsid w:val="00651D2A"/>
    <w:rsid w:val="006536D0"/>
    <w:rsid w:val="00655097"/>
    <w:rsid w:val="00655E89"/>
    <w:rsid w:val="00657717"/>
    <w:rsid w:val="00657740"/>
    <w:rsid w:val="0065774C"/>
    <w:rsid w:val="00657EC6"/>
    <w:rsid w:val="00660F54"/>
    <w:rsid w:val="00663C75"/>
    <w:rsid w:val="00665341"/>
    <w:rsid w:val="00665813"/>
    <w:rsid w:val="00665C02"/>
    <w:rsid w:val="00666444"/>
    <w:rsid w:val="006675AB"/>
    <w:rsid w:val="00667982"/>
    <w:rsid w:val="00670454"/>
    <w:rsid w:val="00673A6E"/>
    <w:rsid w:val="006755BE"/>
    <w:rsid w:val="00675848"/>
    <w:rsid w:val="006758ED"/>
    <w:rsid w:val="006759B7"/>
    <w:rsid w:val="00676CA4"/>
    <w:rsid w:val="006815C3"/>
    <w:rsid w:val="00682C46"/>
    <w:rsid w:val="00686311"/>
    <w:rsid w:val="00690F16"/>
    <w:rsid w:val="00691C20"/>
    <w:rsid w:val="00693E43"/>
    <w:rsid w:val="006A066F"/>
    <w:rsid w:val="006A11D3"/>
    <w:rsid w:val="006A2F5C"/>
    <w:rsid w:val="006A3E64"/>
    <w:rsid w:val="006A425F"/>
    <w:rsid w:val="006A4B4B"/>
    <w:rsid w:val="006A4EE6"/>
    <w:rsid w:val="006A5785"/>
    <w:rsid w:val="006B13A5"/>
    <w:rsid w:val="006B6068"/>
    <w:rsid w:val="006C01CC"/>
    <w:rsid w:val="006C2B3A"/>
    <w:rsid w:val="006C32BE"/>
    <w:rsid w:val="006C3A6C"/>
    <w:rsid w:val="006C43AD"/>
    <w:rsid w:val="006C4CD9"/>
    <w:rsid w:val="006C5226"/>
    <w:rsid w:val="006C6086"/>
    <w:rsid w:val="006D3837"/>
    <w:rsid w:val="006D54FE"/>
    <w:rsid w:val="006D5635"/>
    <w:rsid w:val="006D57D4"/>
    <w:rsid w:val="006D7939"/>
    <w:rsid w:val="006E1327"/>
    <w:rsid w:val="006E33CD"/>
    <w:rsid w:val="006E4267"/>
    <w:rsid w:val="006E45E2"/>
    <w:rsid w:val="006E48FA"/>
    <w:rsid w:val="006E5395"/>
    <w:rsid w:val="006E6071"/>
    <w:rsid w:val="006E6D44"/>
    <w:rsid w:val="006E7429"/>
    <w:rsid w:val="006F00EF"/>
    <w:rsid w:val="006F1C14"/>
    <w:rsid w:val="006F28BB"/>
    <w:rsid w:val="006F494F"/>
    <w:rsid w:val="006F609C"/>
    <w:rsid w:val="006F6F1A"/>
    <w:rsid w:val="006F745E"/>
    <w:rsid w:val="006F7861"/>
    <w:rsid w:val="006F7939"/>
    <w:rsid w:val="006F7B5B"/>
    <w:rsid w:val="006F7E60"/>
    <w:rsid w:val="006F7FC6"/>
    <w:rsid w:val="00700194"/>
    <w:rsid w:val="007026FC"/>
    <w:rsid w:val="00705E2A"/>
    <w:rsid w:val="00707EF1"/>
    <w:rsid w:val="00710339"/>
    <w:rsid w:val="00711127"/>
    <w:rsid w:val="00711E58"/>
    <w:rsid w:val="007120E2"/>
    <w:rsid w:val="0071213A"/>
    <w:rsid w:val="0071496F"/>
    <w:rsid w:val="00715624"/>
    <w:rsid w:val="00715638"/>
    <w:rsid w:val="00715E73"/>
    <w:rsid w:val="0071621A"/>
    <w:rsid w:val="00717AC1"/>
    <w:rsid w:val="00722B03"/>
    <w:rsid w:val="00723826"/>
    <w:rsid w:val="0072408C"/>
    <w:rsid w:val="00724B7A"/>
    <w:rsid w:val="007271BA"/>
    <w:rsid w:val="00730E0C"/>
    <w:rsid w:val="00730EFB"/>
    <w:rsid w:val="00731572"/>
    <w:rsid w:val="00731754"/>
    <w:rsid w:val="00731CC9"/>
    <w:rsid w:val="00731DAE"/>
    <w:rsid w:val="0073213F"/>
    <w:rsid w:val="0073219E"/>
    <w:rsid w:val="00732564"/>
    <w:rsid w:val="007357E4"/>
    <w:rsid w:val="007429F9"/>
    <w:rsid w:val="00742C96"/>
    <w:rsid w:val="00743A13"/>
    <w:rsid w:val="00743C63"/>
    <w:rsid w:val="007449F0"/>
    <w:rsid w:val="00744F19"/>
    <w:rsid w:val="00750A7A"/>
    <w:rsid w:val="00751BD7"/>
    <w:rsid w:val="007533EC"/>
    <w:rsid w:val="00753870"/>
    <w:rsid w:val="00754694"/>
    <w:rsid w:val="00755AB7"/>
    <w:rsid w:val="00757AC6"/>
    <w:rsid w:val="007624B3"/>
    <w:rsid w:val="007640DC"/>
    <w:rsid w:val="00764B14"/>
    <w:rsid w:val="00764C05"/>
    <w:rsid w:val="007655DB"/>
    <w:rsid w:val="00766B1E"/>
    <w:rsid w:val="007700C0"/>
    <w:rsid w:val="007718FA"/>
    <w:rsid w:val="0077424F"/>
    <w:rsid w:val="00775662"/>
    <w:rsid w:val="007811C5"/>
    <w:rsid w:val="007817FC"/>
    <w:rsid w:val="0078216E"/>
    <w:rsid w:val="00782C34"/>
    <w:rsid w:val="00782DF5"/>
    <w:rsid w:val="007836E8"/>
    <w:rsid w:val="00783815"/>
    <w:rsid w:val="00784037"/>
    <w:rsid w:val="00784044"/>
    <w:rsid w:val="00786A0D"/>
    <w:rsid w:val="00787D9B"/>
    <w:rsid w:val="00787E36"/>
    <w:rsid w:val="0079064B"/>
    <w:rsid w:val="00794632"/>
    <w:rsid w:val="00795930"/>
    <w:rsid w:val="007A1144"/>
    <w:rsid w:val="007A1159"/>
    <w:rsid w:val="007A2487"/>
    <w:rsid w:val="007A4715"/>
    <w:rsid w:val="007A4CA1"/>
    <w:rsid w:val="007A59AE"/>
    <w:rsid w:val="007A5F99"/>
    <w:rsid w:val="007A6397"/>
    <w:rsid w:val="007A67A0"/>
    <w:rsid w:val="007B00FE"/>
    <w:rsid w:val="007B1197"/>
    <w:rsid w:val="007B1871"/>
    <w:rsid w:val="007B3937"/>
    <w:rsid w:val="007B451D"/>
    <w:rsid w:val="007B4AE8"/>
    <w:rsid w:val="007C1BFC"/>
    <w:rsid w:val="007C1E14"/>
    <w:rsid w:val="007C2315"/>
    <w:rsid w:val="007C31D3"/>
    <w:rsid w:val="007C3F0D"/>
    <w:rsid w:val="007C562E"/>
    <w:rsid w:val="007C6CF1"/>
    <w:rsid w:val="007D0EDE"/>
    <w:rsid w:val="007D297C"/>
    <w:rsid w:val="007D3840"/>
    <w:rsid w:val="007D3A06"/>
    <w:rsid w:val="007D480D"/>
    <w:rsid w:val="007D64A8"/>
    <w:rsid w:val="007D6A07"/>
    <w:rsid w:val="007E0419"/>
    <w:rsid w:val="007E07D4"/>
    <w:rsid w:val="007E41B6"/>
    <w:rsid w:val="007E44D8"/>
    <w:rsid w:val="007E5149"/>
    <w:rsid w:val="007E5506"/>
    <w:rsid w:val="007E671C"/>
    <w:rsid w:val="007E6EFB"/>
    <w:rsid w:val="007F26EE"/>
    <w:rsid w:val="007F3F73"/>
    <w:rsid w:val="007F5471"/>
    <w:rsid w:val="007F590D"/>
    <w:rsid w:val="007F6D70"/>
    <w:rsid w:val="007F7522"/>
    <w:rsid w:val="007F7C19"/>
    <w:rsid w:val="007F7FC2"/>
    <w:rsid w:val="00800811"/>
    <w:rsid w:val="00800B2F"/>
    <w:rsid w:val="00802D55"/>
    <w:rsid w:val="00803345"/>
    <w:rsid w:val="00804029"/>
    <w:rsid w:val="008065D7"/>
    <w:rsid w:val="0081031E"/>
    <w:rsid w:val="0081199C"/>
    <w:rsid w:val="00811AFF"/>
    <w:rsid w:val="00812377"/>
    <w:rsid w:val="00815E06"/>
    <w:rsid w:val="0081724F"/>
    <w:rsid w:val="00817917"/>
    <w:rsid w:val="00817C0B"/>
    <w:rsid w:val="00817E08"/>
    <w:rsid w:val="00817EC0"/>
    <w:rsid w:val="00820C60"/>
    <w:rsid w:val="00821037"/>
    <w:rsid w:val="00821F8E"/>
    <w:rsid w:val="00822BAE"/>
    <w:rsid w:val="00823B28"/>
    <w:rsid w:val="00827AD0"/>
    <w:rsid w:val="00831612"/>
    <w:rsid w:val="008316C8"/>
    <w:rsid w:val="00831F79"/>
    <w:rsid w:val="0083313A"/>
    <w:rsid w:val="0083320B"/>
    <w:rsid w:val="008348E2"/>
    <w:rsid w:val="008357F7"/>
    <w:rsid w:val="00835848"/>
    <w:rsid w:val="00836685"/>
    <w:rsid w:val="00840BC0"/>
    <w:rsid w:val="00840F6B"/>
    <w:rsid w:val="00841CCE"/>
    <w:rsid w:val="008442E8"/>
    <w:rsid w:val="00845A91"/>
    <w:rsid w:val="00845D7E"/>
    <w:rsid w:val="00846DA7"/>
    <w:rsid w:val="008475F3"/>
    <w:rsid w:val="00847754"/>
    <w:rsid w:val="00847F06"/>
    <w:rsid w:val="00850259"/>
    <w:rsid w:val="00850268"/>
    <w:rsid w:val="00850A19"/>
    <w:rsid w:val="008515D9"/>
    <w:rsid w:val="008536DA"/>
    <w:rsid w:val="00853A1B"/>
    <w:rsid w:val="00854919"/>
    <w:rsid w:val="008558B5"/>
    <w:rsid w:val="00856994"/>
    <w:rsid w:val="00856BAC"/>
    <w:rsid w:val="00857892"/>
    <w:rsid w:val="00857E25"/>
    <w:rsid w:val="008603A1"/>
    <w:rsid w:val="00862030"/>
    <w:rsid w:val="0086304C"/>
    <w:rsid w:val="00863D25"/>
    <w:rsid w:val="00865887"/>
    <w:rsid w:val="00866057"/>
    <w:rsid w:val="00866732"/>
    <w:rsid w:val="00866C49"/>
    <w:rsid w:val="00867C5C"/>
    <w:rsid w:val="00871CD8"/>
    <w:rsid w:val="008724BF"/>
    <w:rsid w:val="00873B74"/>
    <w:rsid w:val="00874CC2"/>
    <w:rsid w:val="008754C6"/>
    <w:rsid w:val="00875A27"/>
    <w:rsid w:val="008765C3"/>
    <w:rsid w:val="0088080C"/>
    <w:rsid w:val="008820C9"/>
    <w:rsid w:val="00882669"/>
    <w:rsid w:val="00882D21"/>
    <w:rsid w:val="00882DE2"/>
    <w:rsid w:val="0088494A"/>
    <w:rsid w:val="0088521F"/>
    <w:rsid w:val="0088535D"/>
    <w:rsid w:val="00885B08"/>
    <w:rsid w:val="00886F6F"/>
    <w:rsid w:val="008900C9"/>
    <w:rsid w:val="008911F6"/>
    <w:rsid w:val="00893CA9"/>
    <w:rsid w:val="0089524D"/>
    <w:rsid w:val="00895DCB"/>
    <w:rsid w:val="00895F13"/>
    <w:rsid w:val="0089614E"/>
    <w:rsid w:val="008965B8"/>
    <w:rsid w:val="008A1779"/>
    <w:rsid w:val="008A451C"/>
    <w:rsid w:val="008A57DA"/>
    <w:rsid w:val="008A63FD"/>
    <w:rsid w:val="008A755D"/>
    <w:rsid w:val="008B053A"/>
    <w:rsid w:val="008B0F4B"/>
    <w:rsid w:val="008B1221"/>
    <w:rsid w:val="008B22CA"/>
    <w:rsid w:val="008B2BB6"/>
    <w:rsid w:val="008B5332"/>
    <w:rsid w:val="008B689C"/>
    <w:rsid w:val="008C1B0C"/>
    <w:rsid w:val="008C36E0"/>
    <w:rsid w:val="008C36FA"/>
    <w:rsid w:val="008C772E"/>
    <w:rsid w:val="008D0481"/>
    <w:rsid w:val="008D1B8B"/>
    <w:rsid w:val="008D1E13"/>
    <w:rsid w:val="008D2628"/>
    <w:rsid w:val="008D4935"/>
    <w:rsid w:val="008D4AA4"/>
    <w:rsid w:val="008D5023"/>
    <w:rsid w:val="008D5754"/>
    <w:rsid w:val="008D6C0B"/>
    <w:rsid w:val="008D7B4D"/>
    <w:rsid w:val="008E129E"/>
    <w:rsid w:val="008E2A90"/>
    <w:rsid w:val="008E2B89"/>
    <w:rsid w:val="008E4D32"/>
    <w:rsid w:val="008E7084"/>
    <w:rsid w:val="008E7382"/>
    <w:rsid w:val="008F05AF"/>
    <w:rsid w:val="008F240C"/>
    <w:rsid w:val="008F3299"/>
    <w:rsid w:val="008F32AE"/>
    <w:rsid w:val="008F51D0"/>
    <w:rsid w:val="008F5E84"/>
    <w:rsid w:val="008F6BA6"/>
    <w:rsid w:val="008F7092"/>
    <w:rsid w:val="00900C54"/>
    <w:rsid w:val="00900F8B"/>
    <w:rsid w:val="00901AF8"/>
    <w:rsid w:val="00902BDC"/>
    <w:rsid w:val="00904DEE"/>
    <w:rsid w:val="00905BD3"/>
    <w:rsid w:val="009067CF"/>
    <w:rsid w:val="00907BBD"/>
    <w:rsid w:val="0091231F"/>
    <w:rsid w:val="009129C2"/>
    <w:rsid w:val="00914CC1"/>
    <w:rsid w:val="0091625E"/>
    <w:rsid w:val="00916E56"/>
    <w:rsid w:val="00916E66"/>
    <w:rsid w:val="00920E51"/>
    <w:rsid w:val="00923839"/>
    <w:rsid w:val="00924C14"/>
    <w:rsid w:val="00925DFA"/>
    <w:rsid w:val="00926B2E"/>
    <w:rsid w:val="00931927"/>
    <w:rsid w:val="00935022"/>
    <w:rsid w:val="00936037"/>
    <w:rsid w:val="009374B5"/>
    <w:rsid w:val="00937967"/>
    <w:rsid w:val="00940128"/>
    <w:rsid w:val="009401EE"/>
    <w:rsid w:val="00940CFC"/>
    <w:rsid w:val="00941372"/>
    <w:rsid w:val="009421D6"/>
    <w:rsid w:val="009453B3"/>
    <w:rsid w:val="00946741"/>
    <w:rsid w:val="00947D2B"/>
    <w:rsid w:val="00951686"/>
    <w:rsid w:val="00951799"/>
    <w:rsid w:val="0095369A"/>
    <w:rsid w:val="00954645"/>
    <w:rsid w:val="0095478C"/>
    <w:rsid w:val="00954FE0"/>
    <w:rsid w:val="009554B9"/>
    <w:rsid w:val="00956AB8"/>
    <w:rsid w:val="00957676"/>
    <w:rsid w:val="009619BE"/>
    <w:rsid w:val="00961B48"/>
    <w:rsid w:val="00961EE7"/>
    <w:rsid w:val="00962C2B"/>
    <w:rsid w:val="00966AFE"/>
    <w:rsid w:val="00966E58"/>
    <w:rsid w:val="00970437"/>
    <w:rsid w:val="009722C2"/>
    <w:rsid w:val="00972430"/>
    <w:rsid w:val="00972F19"/>
    <w:rsid w:val="009732F3"/>
    <w:rsid w:val="00973C6C"/>
    <w:rsid w:val="00973D30"/>
    <w:rsid w:val="00974C0C"/>
    <w:rsid w:val="00974CCC"/>
    <w:rsid w:val="00982B72"/>
    <w:rsid w:val="00983818"/>
    <w:rsid w:val="00983861"/>
    <w:rsid w:val="009838DA"/>
    <w:rsid w:val="00985317"/>
    <w:rsid w:val="009859AF"/>
    <w:rsid w:val="009861F3"/>
    <w:rsid w:val="00986A9D"/>
    <w:rsid w:val="00986C68"/>
    <w:rsid w:val="0099029A"/>
    <w:rsid w:val="009909FF"/>
    <w:rsid w:val="00990CF2"/>
    <w:rsid w:val="0099219D"/>
    <w:rsid w:val="0099373F"/>
    <w:rsid w:val="00993C47"/>
    <w:rsid w:val="00994AC8"/>
    <w:rsid w:val="009957D7"/>
    <w:rsid w:val="00996ED3"/>
    <w:rsid w:val="00997A6C"/>
    <w:rsid w:val="009A02C0"/>
    <w:rsid w:val="009A0AD4"/>
    <w:rsid w:val="009A1DFB"/>
    <w:rsid w:val="009A2F60"/>
    <w:rsid w:val="009A51A1"/>
    <w:rsid w:val="009A5C4E"/>
    <w:rsid w:val="009A70D6"/>
    <w:rsid w:val="009B1FD9"/>
    <w:rsid w:val="009B292E"/>
    <w:rsid w:val="009B3C66"/>
    <w:rsid w:val="009B3D08"/>
    <w:rsid w:val="009B410A"/>
    <w:rsid w:val="009B6BAA"/>
    <w:rsid w:val="009C243D"/>
    <w:rsid w:val="009C2BE7"/>
    <w:rsid w:val="009C6346"/>
    <w:rsid w:val="009C652D"/>
    <w:rsid w:val="009C7157"/>
    <w:rsid w:val="009C7D32"/>
    <w:rsid w:val="009D0100"/>
    <w:rsid w:val="009D1FAB"/>
    <w:rsid w:val="009D2054"/>
    <w:rsid w:val="009D2CD2"/>
    <w:rsid w:val="009D3015"/>
    <w:rsid w:val="009D39CA"/>
    <w:rsid w:val="009D4122"/>
    <w:rsid w:val="009D6A85"/>
    <w:rsid w:val="009E06BF"/>
    <w:rsid w:val="009E136E"/>
    <w:rsid w:val="009E24E7"/>
    <w:rsid w:val="009E2D61"/>
    <w:rsid w:val="009E2EFA"/>
    <w:rsid w:val="009E4F5E"/>
    <w:rsid w:val="009F4C66"/>
    <w:rsid w:val="009F5212"/>
    <w:rsid w:val="009F5FEC"/>
    <w:rsid w:val="009F6125"/>
    <w:rsid w:val="009F66C1"/>
    <w:rsid w:val="009F67D4"/>
    <w:rsid w:val="009F6B6F"/>
    <w:rsid w:val="00A004FF"/>
    <w:rsid w:val="00A02E0D"/>
    <w:rsid w:val="00A04520"/>
    <w:rsid w:val="00A047CD"/>
    <w:rsid w:val="00A04D07"/>
    <w:rsid w:val="00A05466"/>
    <w:rsid w:val="00A05EA1"/>
    <w:rsid w:val="00A0633C"/>
    <w:rsid w:val="00A06374"/>
    <w:rsid w:val="00A06DE7"/>
    <w:rsid w:val="00A1041D"/>
    <w:rsid w:val="00A1082D"/>
    <w:rsid w:val="00A10B79"/>
    <w:rsid w:val="00A11019"/>
    <w:rsid w:val="00A11591"/>
    <w:rsid w:val="00A11637"/>
    <w:rsid w:val="00A11874"/>
    <w:rsid w:val="00A130E5"/>
    <w:rsid w:val="00A13B99"/>
    <w:rsid w:val="00A1520D"/>
    <w:rsid w:val="00A1743D"/>
    <w:rsid w:val="00A201CF"/>
    <w:rsid w:val="00A2039F"/>
    <w:rsid w:val="00A205C0"/>
    <w:rsid w:val="00A20FE5"/>
    <w:rsid w:val="00A21F15"/>
    <w:rsid w:val="00A2380F"/>
    <w:rsid w:val="00A24760"/>
    <w:rsid w:val="00A250D5"/>
    <w:rsid w:val="00A25326"/>
    <w:rsid w:val="00A254CB"/>
    <w:rsid w:val="00A30389"/>
    <w:rsid w:val="00A30F2E"/>
    <w:rsid w:val="00A30FC9"/>
    <w:rsid w:val="00A32428"/>
    <w:rsid w:val="00A3298C"/>
    <w:rsid w:val="00A34345"/>
    <w:rsid w:val="00A350EC"/>
    <w:rsid w:val="00A358EB"/>
    <w:rsid w:val="00A35B0B"/>
    <w:rsid w:val="00A36808"/>
    <w:rsid w:val="00A36E4C"/>
    <w:rsid w:val="00A37FCD"/>
    <w:rsid w:val="00A40393"/>
    <w:rsid w:val="00A41225"/>
    <w:rsid w:val="00A41952"/>
    <w:rsid w:val="00A42521"/>
    <w:rsid w:val="00A42B0C"/>
    <w:rsid w:val="00A448EE"/>
    <w:rsid w:val="00A462A5"/>
    <w:rsid w:val="00A46DFF"/>
    <w:rsid w:val="00A51AE0"/>
    <w:rsid w:val="00A53379"/>
    <w:rsid w:val="00A538D6"/>
    <w:rsid w:val="00A54851"/>
    <w:rsid w:val="00A55679"/>
    <w:rsid w:val="00A559EA"/>
    <w:rsid w:val="00A56B5E"/>
    <w:rsid w:val="00A57846"/>
    <w:rsid w:val="00A617BC"/>
    <w:rsid w:val="00A62B8C"/>
    <w:rsid w:val="00A63646"/>
    <w:rsid w:val="00A63872"/>
    <w:rsid w:val="00A63B3F"/>
    <w:rsid w:val="00A66890"/>
    <w:rsid w:val="00A6733C"/>
    <w:rsid w:val="00A70DFD"/>
    <w:rsid w:val="00A71DEB"/>
    <w:rsid w:val="00A72522"/>
    <w:rsid w:val="00A7264F"/>
    <w:rsid w:val="00A732B4"/>
    <w:rsid w:val="00A73331"/>
    <w:rsid w:val="00A7360E"/>
    <w:rsid w:val="00A755E9"/>
    <w:rsid w:val="00A75DFB"/>
    <w:rsid w:val="00A7751C"/>
    <w:rsid w:val="00A77705"/>
    <w:rsid w:val="00A7782D"/>
    <w:rsid w:val="00A77FA9"/>
    <w:rsid w:val="00A80148"/>
    <w:rsid w:val="00A80804"/>
    <w:rsid w:val="00A809A5"/>
    <w:rsid w:val="00A812F4"/>
    <w:rsid w:val="00A81D54"/>
    <w:rsid w:val="00A81F92"/>
    <w:rsid w:val="00A83529"/>
    <w:rsid w:val="00A847A9"/>
    <w:rsid w:val="00A86E77"/>
    <w:rsid w:val="00A87280"/>
    <w:rsid w:val="00A876D5"/>
    <w:rsid w:val="00A90A9F"/>
    <w:rsid w:val="00A90FBB"/>
    <w:rsid w:val="00A9204D"/>
    <w:rsid w:val="00A921D6"/>
    <w:rsid w:val="00A92B6C"/>
    <w:rsid w:val="00A92D23"/>
    <w:rsid w:val="00A938AD"/>
    <w:rsid w:val="00A95E47"/>
    <w:rsid w:val="00A979F3"/>
    <w:rsid w:val="00AA026B"/>
    <w:rsid w:val="00AA276A"/>
    <w:rsid w:val="00AA43F1"/>
    <w:rsid w:val="00AA4D62"/>
    <w:rsid w:val="00AA5779"/>
    <w:rsid w:val="00AB0D83"/>
    <w:rsid w:val="00AB0DF9"/>
    <w:rsid w:val="00AB461F"/>
    <w:rsid w:val="00AB5CA2"/>
    <w:rsid w:val="00AB5EBE"/>
    <w:rsid w:val="00AB7536"/>
    <w:rsid w:val="00AB7581"/>
    <w:rsid w:val="00AB7900"/>
    <w:rsid w:val="00AC0542"/>
    <w:rsid w:val="00AC120E"/>
    <w:rsid w:val="00AC3DC9"/>
    <w:rsid w:val="00AC43EF"/>
    <w:rsid w:val="00AC56A7"/>
    <w:rsid w:val="00AC690A"/>
    <w:rsid w:val="00AC6B27"/>
    <w:rsid w:val="00AC7518"/>
    <w:rsid w:val="00AC7CCA"/>
    <w:rsid w:val="00AD1ACB"/>
    <w:rsid w:val="00AD1FD4"/>
    <w:rsid w:val="00AD4717"/>
    <w:rsid w:val="00AD4A33"/>
    <w:rsid w:val="00AD5F91"/>
    <w:rsid w:val="00AD6C20"/>
    <w:rsid w:val="00AD7158"/>
    <w:rsid w:val="00AD7B74"/>
    <w:rsid w:val="00AE0DA5"/>
    <w:rsid w:val="00AE0DC4"/>
    <w:rsid w:val="00AE1AE5"/>
    <w:rsid w:val="00AE2225"/>
    <w:rsid w:val="00AE31BA"/>
    <w:rsid w:val="00AE3334"/>
    <w:rsid w:val="00AE3C57"/>
    <w:rsid w:val="00AE61CD"/>
    <w:rsid w:val="00AE6234"/>
    <w:rsid w:val="00AE7427"/>
    <w:rsid w:val="00AE7BA9"/>
    <w:rsid w:val="00AF01A9"/>
    <w:rsid w:val="00AF0495"/>
    <w:rsid w:val="00AF1414"/>
    <w:rsid w:val="00AF1BC1"/>
    <w:rsid w:val="00AF347D"/>
    <w:rsid w:val="00AF37AA"/>
    <w:rsid w:val="00AF4D98"/>
    <w:rsid w:val="00AF5A58"/>
    <w:rsid w:val="00AF6A2E"/>
    <w:rsid w:val="00B01A4F"/>
    <w:rsid w:val="00B022CD"/>
    <w:rsid w:val="00B02E38"/>
    <w:rsid w:val="00B03B9E"/>
    <w:rsid w:val="00B03F26"/>
    <w:rsid w:val="00B13593"/>
    <w:rsid w:val="00B14E38"/>
    <w:rsid w:val="00B15674"/>
    <w:rsid w:val="00B1652E"/>
    <w:rsid w:val="00B16AA3"/>
    <w:rsid w:val="00B216B0"/>
    <w:rsid w:val="00B21EDD"/>
    <w:rsid w:val="00B2223A"/>
    <w:rsid w:val="00B2398F"/>
    <w:rsid w:val="00B24A2B"/>
    <w:rsid w:val="00B24DC9"/>
    <w:rsid w:val="00B25D2B"/>
    <w:rsid w:val="00B260B6"/>
    <w:rsid w:val="00B31199"/>
    <w:rsid w:val="00B327A0"/>
    <w:rsid w:val="00B328B4"/>
    <w:rsid w:val="00B342B1"/>
    <w:rsid w:val="00B34DB5"/>
    <w:rsid w:val="00B35278"/>
    <w:rsid w:val="00B36186"/>
    <w:rsid w:val="00B36A4E"/>
    <w:rsid w:val="00B4091C"/>
    <w:rsid w:val="00B412E1"/>
    <w:rsid w:val="00B41A3A"/>
    <w:rsid w:val="00B41E06"/>
    <w:rsid w:val="00B4492A"/>
    <w:rsid w:val="00B44D81"/>
    <w:rsid w:val="00B475EB"/>
    <w:rsid w:val="00B5154D"/>
    <w:rsid w:val="00B51AED"/>
    <w:rsid w:val="00B53093"/>
    <w:rsid w:val="00B531CB"/>
    <w:rsid w:val="00B537E5"/>
    <w:rsid w:val="00B53B01"/>
    <w:rsid w:val="00B54A7E"/>
    <w:rsid w:val="00B550BA"/>
    <w:rsid w:val="00B55B9A"/>
    <w:rsid w:val="00B56992"/>
    <w:rsid w:val="00B6011C"/>
    <w:rsid w:val="00B60321"/>
    <w:rsid w:val="00B60862"/>
    <w:rsid w:val="00B60AF9"/>
    <w:rsid w:val="00B60D66"/>
    <w:rsid w:val="00B6614F"/>
    <w:rsid w:val="00B66A2D"/>
    <w:rsid w:val="00B66A63"/>
    <w:rsid w:val="00B66E77"/>
    <w:rsid w:val="00B72988"/>
    <w:rsid w:val="00B72D48"/>
    <w:rsid w:val="00B75607"/>
    <w:rsid w:val="00B777A5"/>
    <w:rsid w:val="00B77D42"/>
    <w:rsid w:val="00B8307D"/>
    <w:rsid w:val="00B85AF2"/>
    <w:rsid w:val="00B85B90"/>
    <w:rsid w:val="00B86308"/>
    <w:rsid w:val="00B87EE0"/>
    <w:rsid w:val="00B90362"/>
    <w:rsid w:val="00B91511"/>
    <w:rsid w:val="00B9221E"/>
    <w:rsid w:val="00B94B19"/>
    <w:rsid w:val="00B9573A"/>
    <w:rsid w:val="00B95C99"/>
    <w:rsid w:val="00B95DB6"/>
    <w:rsid w:val="00B95EC5"/>
    <w:rsid w:val="00B97564"/>
    <w:rsid w:val="00B97C95"/>
    <w:rsid w:val="00BA0AF0"/>
    <w:rsid w:val="00BA0DE6"/>
    <w:rsid w:val="00BA0F9E"/>
    <w:rsid w:val="00BA0FDA"/>
    <w:rsid w:val="00BA24E6"/>
    <w:rsid w:val="00BA2D31"/>
    <w:rsid w:val="00BA3087"/>
    <w:rsid w:val="00BA423D"/>
    <w:rsid w:val="00BA4697"/>
    <w:rsid w:val="00BA4811"/>
    <w:rsid w:val="00BA4B35"/>
    <w:rsid w:val="00BA73E7"/>
    <w:rsid w:val="00BB01E5"/>
    <w:rsid w:val="00BB0251"/>
    <w:rsid w:val="00BB1A95"/>
    <w:rsid w:val="00BB5BB2"/>
    <w:rsid w:val="00BB72B7"/>
    <w:rsid w:val="00BC002B"/>
    <w:rsid w:val="00BC25F5"/>
    <w:rsid w:val="00BC30C0"/>
    <w:rsid w:val="00BC3D47"/>
    <w:rsid w:val="00BC434D"/>
    <w:rsid w:val="00BC59D5"/>
    <w:rsid w:val="00BC5B3B"/>
    <w:rsid w:val="00BC65B1"/>
    <w:rsid w:val="00BC75C4"/>
    <w:rsid w:val="00BD18F7"/>
    <w:rsid w:val="00BD28B8"/>
    <w:rsid w:val="00BD42E2"/>
    <w:rsid w:val="00BD5047"/>
    <w:rsid w:val="00BD7E26"/>
    <w:rsid w:val="00BE14B0"/>
    <w:rsid w:val="00BE24D8"/>
    <w:rsid w:val="00BE2591"/>
    <w:rsid w:val="00BE31D2"/>
    <w:rsid w:val="00BE40EA"/>
    <w:rsid w:val="00BE6672"/>
    <w:rsid w:val="00BE7604"/>
    <w:rsid w:val="00BE7610"/>
    <w:rsid w:val="00BE7769"/>
    <w:rsid w:val="00BF05AE"/>
    <w:rsid w:val="00BF0AE1"/>
    <w:rsid w:val="00BF1A1B"/>
    <w:rsid w:val="00BF1CC8"/>
    <w:rsid w:val="00BF3D08"/>
    <w:rsid w:val="00BF47FB"/>
    <w:rsid w:val="00BF5FAD"/>
    <w:rsid w:val="00BF6B1E"/>
    <w:rsid w:val="00BF709F"/>
    <w:rsid w:val="00BF7283"/>
    <w:rsid w:val="00BF75D1"/>
    <w:rsid w:val="00BF7BE0"/>
    <w:rsid w:val="00C0031F"/>
    <w:rsid w:val="00C00328"/>
    <w:rsid w:val="00C00438"/>
    <w:rsid w:val="00C005B2"/>
    <w:rsid w:val="00C01F0A"/>
    <w:rsid w:val="00C03542"/>
    <w:rsid w:val="00C037D0"/>
    <w:rsid w:val="00C03B02"/>
    <w:rsid w:val="00C04E88"/>
    <w:rsid w:val="00C05142"/>
    <w:rsid w:val="00C05338"/>
    <w:rsid w:val="00C05D29"/>
    <w:rsid w:val="00C076AA"/>
    <w:rsid w:val="00C10156"/>
    <w:rsid w:val="00C10F55"/>
    <w:rsid w:val="00C110F9"/>
    <w:rsid w:val="00C1358F"/>
    <w:rsid w:val="00C1429B"/>
    <w:rsid w:val="00C148AB"/>
    <w:rsid w:val="00C15D6C"/>
    <w:rsid w:val="00C1615B"/>
    <w:rsid w:val="00C167A1"/>
    <w:rsid w:val="00C16940"/>
    <w:rsid w:val="00C17E38"/>
    <w:rsid w:val="00C20660"/>
    <w:rsid w:val="00C207C8"/>
    <w:rsid w:val="00C207F1"/>
    <w:rsid w:val="00C22035"/>
    <w:rsid w:val="00C224F5"/>
    <w:rsid w:val="00C22566"/>
    <w:rsid w:val="00C234AC"/>
    <w:rsid w:val="00C23965"/>
    <w:rsid w:val="00C23A83"/>
    <w:rsid w:val="00C2751B"/>
    <w:rsid w:val="00C3098A"/>
    <w:rsid w:val="00C31E9F"/>
    <w:rsid w:val="00C326D2"/>
    <w:rsid w:val="00C32A15"/>
    <w:rsid w:val="00C32A4F"/>
    <w:rsid w:val="00C33719"/>
    <w:rsid w:val="00C33B84"/>
    <w:rsid w:val="00C35D52"/>
    <w:rsid w:val="00C35D79"/>
    <w:rsid w:val="00C35EF8"/>
    <w:rsid w:val="00C3792D"/>
    <w:rsid w:val="00C37F94"/>
    <w:rsid w:val="00C404A5"/>
    <w:rsid w:val="00C422DB"/>
    <w:rsid w:val="00C443CC"/>
    <w:rsid w:val="00C454E9"/>
    <w:rsid w:val="00C46109"/>
    <w:rsid w:val="00C47082"/>
    <w:rsid w:val="00C47274"/>
    <w:rsid w:val="00C47C1E"/>
    <w:rsid w:val="00C51371"/>
    <w:rsid w:val="00C53512"/>
    <w:rsid w:val="00C538FF"/>
    <w:rsid w:val="00C54C9A"/>
    <w:rsid w:val="00C55921"/>
    <w:rsid w:val="00C55EB4"/>
    <w:rsid w:val="00C563C8"/>
    <w:rsid w:val="00C57FE2"/>
    <w:rsid w:val="00C60DA3"/>
    <w:rsid w:val="00C61A5C"/>
    <w:rsid w:val="00C61C91"/>
    <w:rsid w:val="00C61D74"/>
    <w:rsid w:val="00C630E8"/>
    <w:rsid w:val="00C644FA"/>
    <w:rsid w:val="00C67951"/>
    <w:rsid w:val="00C7323B"/>
    <w:rsid w:val="00C75DF1"/>
    <w:rsid w:val="00C761CD"/>
    <w:rsid w:val="00C7654C"/>
    <w:rsid w:val="00C76676"/>
    <w:rsid w:val="00C7725C"/>
    <w:rsid w:val="00C77867"/>
    <w:rsid w:val="00C80AC4"/>
    <w:rsid w:val="00C81737"/>
    <w:rsid w:val="00C81E4C"/>
    <w:rsid w:val="00C8662D"/>
    <w:rsid w:val="00C87999"/>
    <w:rsid w:val="00C90F61"/>
    <w:rsid w:val="00C915ED"/>
    <w:rsid w:val="00C9240A"/>
    <w:rsid w:val="00C94061"/>
    <w:rsid w:val="00C97B11"/>
    <w:rsid w:val="00CA0666"/>
    <w:rsid w:val="00CA0E62"/>
    <w:rsid w:val="00CA1082"/>
    <w:rsid w:val="00CA2C2A"/>
    <w:rsid w:val="00CA3F78"/>
    <w:rsid w:val="00CA69FF"/>
    <w:rsid w:val="00CA71AC"/>
    <w:rsid w:val="00CA783E"/>
    <w:rsid w:val="00CA7B4B"/>
    <w:rsid w:val="00CB0A0F"/>
    <w:rsid w:val="00CB0C4C"/>
    <w:rsid w:val="00CB1028"/>
    <w:rsid w:val="00CB1DAB"/>
    <w:rsid w:val="00CB59AA"/>
    <w:rsid w:val="00CB6F39"/>
    <w:rsid w:val="00CB7C44"/>
    <w:rsid w:val="00CC24A7"/>
    <w:rsid w:val="00CC335A"/>
    <w:rsid w:val="00CC3E42"/>
    <w:rsid w:val="00CC4B4C"/>
    <w:rsid w:val="00CC4B64"/>
    <w:rsid w:val="00CC4B81"/>
    <w:rsid w:val="00CC51E9"/>
    <w:rsid w:val="00CC5541"/>
    <w:rsid w:val="00CC5F2F"/>
    <w:rsid w:val="00CC5F79"/>
    <w:rsid w:val="00CC7835"/>
    <w:rsid w:val="00CC7BC8"/>
    <w:rsid w:val="00CC7C0B"/>
    <w:rsid w:val="00CC7D1C"/>
    <w:rsid w:val="00CD4CE3"/>
    <w:rsid w:val="00CD62A6"/>
    <w:rsid w:val="00CD63C0"/>
    <w:rsid w:val="00CD7C5F"/>
    <w:rsid w:val="00CE12FE"/>
    <w:rsid w:val="00CE212A"/>
    <w:rsid w:val="00CE2753"/>
    <w:rsid w:val="00CE313E"/>
    <w:rsid w:val="00CE39F6"/>
    <w:rsid w:val="00CE5120"/>
    <w:rsid w:val="00CE5602"/>
    <w:rsid w:val="00CE5829"/>
    <w:rsid w:val="00CE5AB0"/>
    <w:rsid w:val="00CE5DD9"/>
    <w:rsid w:val="00CE5FE6"/>
    <w:rsid w:val="00CE7AC9"/>
    <w:rsid w:val="00CE7F61"/>
    <w:rsid w:val="00CF0CA5"/>
    <w:rsid w:val="00CF0E3E"/>
    <w:rsid w:val="00CF4856"/>
    <w:rsid w:val="00CF4988"/>
    <w:rsid w:val="00CF50F4"/>
    <w:rsid w:val="00CF56DF"/>
    <w:rsid w:val="00CF67D3"/>
    <w:rsid w:val="00CF79D7"/>
    <w:rsid w:val="00D012F0"/>
    <w:rsid w:val="00D0264E"/>
    <w:rsid w:val="00D02C89"/>
    <w:rsid w:val="00D037EF"/>
    <w:rsid w:val="00D04FDE"/>
    <w:rsid w:val="00D060FE"/>
    <w:rsid w:val="00D06938"/>
    <w:rsid w:val="00D079B2"/>
    <w:rsid w:val="00D07A7D"/>
    <w:rsid w:val="00D101A8"/>
    <w:rsid w:val="00D1062D"/>
    <w:rsid w:val="00D10738"/>
    <w:rsid w:val="00D116F7"/>
    <w:rsid w:val="00D126D9"/>
    <w:rsid w:val="00D12CCD"/>
    <w:rsid w:val="00D13802"/>
    <w:rsid w:val="00D139F3"/>
    <w:rsid w:val="00D15466"/>
    <w:rsid w:val="00D15FCF"/>
    <w:rsid w:val="00D16DB3"/>
    <w:rsid w:val="00D21B12"/>
    <w:rsid w:val="00D2330C"/>
    <w:rsid w:val="00D24218"/>
    <w:rsid w:val="00D26C11"/>
    <w:rsid w:val="00D30401"/>
    <w:rsid w:val="00D30CD7"/>
    <w:rsid w:val="00D3447B"/>
    <w:rsid w:val="00D34F87"/>
    <w:rsid w:val="00D357B0"/>
    <w:rsid w:val="00D35BD6"/>
    <w:rsid w:val="00D365A3"/>
    <w:rsid w:val="00D3694F"/>
    <w:rsid w:val="00D3796C"/>
    <w:rsid w:val="00D37D8B"/>
    <w:rsid w:val="00D40938"/>
    <w:rsid w:val="00D40958"/>
    <w:rsid w:val="00D416EC"/>
    <w:rsid w:val="00D42D09"/>
    <w:rsid w:val="00D42D61"/>
    <w:rsid w:val="00D431F5"/>
    <w:rsid w:val="00D44434"/>
    <w:rsid w:val="00D44A40"/>
    <w:rsid w:val="00D450D1"/>
    <w:rsid w:val="00D45486"/>
    <w:rsid w:val="00D4557D"/>
    <w:rsid w:val="00D45A36"/>
    <w:rsid w:val="00D46F55"/>
    <w:rsid w:val="00D46F7A"/>
    <w:rsid w:val="00D470B3"/>
    <w:rsid w:val="00D473F5"/>
    <w:rsid w:val="00D50461"/>
    <w:rsid w:val="00D50D28"/>
    <w:rsid w:val="00D516B6"/>
    <w:rsid w:val="00D51E6D"/>
    <w:rsid w:val="00D5222C"/>
    <w:rsid w:val="00D5358C"/>
    <w:rsid w:val="00D60BC9"/>
    <w:rsid w:val="00D614D5"/>
    <w:rsid w:val="00D63082"/>
    <w:rsid w:val="00D6329D"/>
    <w:rsid w:val="00D64380"/>
    <w:rsid w:val="00D6733A"/>
    <w:rsid w:val="00D70B0B"/>
    <w:rsid w:val="00D7205B"/>
    <w:rsid w:val="00D72BBE"/>
    <w:rsid w:val="00D72E6E"/>
    <w:rsid w:val="00D73EA1"/>
    <w:rsid w:val="00D7438B"/>
    <w:rsid w:val="00D74EEC"/>
    <w:rsid w:val="00D7592D"/>
    <w:rsid w:val="00D77B75"/>
    <w:rsid w:val="00D822DF"/>
    <w:rsid w:val="00D84FB9"/>
    <w:rsid w:val="00D87EB6"/>
    <w:rsid w:val="00D90DE2"/>
    <w:rsid w:val="00D919FC"/>
    <w:rsid w:val="00D9342F"/>
    <w:rsid w:val="00D944F0"/>
    <w:rsid w:val="00D96D67"/>
    <w:rsid w:val="00D97C47"/>
    <w:rsid w:val="00D97FDB"/>
    <w:rsid w:val="00DA093B"/>
    <w:rsid w:val="00DA0940"/>
    <w:rsid w:val="00DA1DE4"/>
    <w:rsid w:val="00DA32AB"/>
    <w:rsid w:val="00DA4A60"/>
    <w:rsid w:val="00DA580C"/>
    <w:rsid w:val="00DA5975"/>
    <w:rsid w:val="00DA5982"/>
    <w:rsid w:val="00DA5A7C"/>
    <w:rsid w:val="00DA5B81"/>
    <w:rsid w:val="00DA7708"/>
    <w:rsid w:val="00DA7AB1"/>
    <w:rsid w:val="00DB00BE"/>
    <w:rsid w:val="00DB098B"/>
    <w:rsid w:val="00DB1B72"/>
    <w:rsid w:val="00DB3F28"/>
    <w:rsid w:val="00DB5874"/>
    <w:rsid w:val="00DB726D"/>
    <w:rsid w:val="00DB757F"/>
    <w:rsid w:val="00DB75F7"/>
    <w:rsid w:val="00DC040A"/>
    <w:rsid w:val="00DC0F44"/>
    <w:rsid w:val="00DC4861"/>
    <w:rsid w:val="00DC58AB"/>
    <w:rsid w:val="00DC5C18"/>
    <w:rsid w:val="00DC5DEE"/>
    <w:rsid w:val="00DC602E"/>
    <w:rsid w:val="00DC6432"/>
    <w:rsid w:val="00DC65D7"/>
    <w:rsid w:val="00DC6F43"/>
    <w:rsid w:val="00DC6FD4"/>
    <w:rsid w:val="00DD06C5"/>
    <w:rsid w:val="00DD20D3"/>
    <w:rsid w:val="00DD69A7"/>
    <w:rsid w:val="00DD7374"/>
    <w:rsid w:val="00DD7C39"/>
    <w:rsid w:val="00DE02B3"/>
    <w:rsid w:val="00DE044A"/>
    <w:rsid w:val="00DE05D1"/>
    <w:rsid w:val="00DE20B5"/>
    <w:rsid w:val="00DE3E63"/>
    <w:rsid w:val="00DE4F6A"/>
    <w:rsid w:val="00DE6418"/>
    <w:rsid w:val="00DF02A9"/>
    <w:rsid w:val="00DF03CB"/>
    <w:rsid w:val="00DF07CE"/>
    <w:rsid w:val="00DF24B8"/>
    <w:rsid w:val="00DF4988"/>
    <w:rsid w:val="00DF6852"/>
    <w:rsid w:val="00DF6D63"/>
    <w:rsid w:val="00E0092B"/>
    <w:rsid w:val="00E013EE"/>
    <w:rsid w:val="00E02190"/>
    <w:rsid w:val="00E03C4B"/>
    <w:rsid w:val="00E04688"/>
    <w:rsid w:val="00E04F32"/>
    <w:rsid w:val="00E073DA"/>
    <w:rsid w:val="00E10211"/>
    <w:rsid w:val="00E103F3"/>
    <w:rsid w:val="00E105F2"/>
    <w:rsid w:val="00E117E7"/>
    <w:rsid w:val="00E121F7"/>
    <w:rsid w:val="00E13284"/>
    <w:rsid w:val="00E14E4B"/>
    <w:rsid w:val="00E14FDD"/>
    <w:rsid w:val="00E20C37"/>
    <w:rsid w:val="00E214BD"/>
    <w:rsid w:val="00E21C0C"/>
    <w:rsid w:val="00E22B9C"/>
    <w:rsid w:val="00E238E2"/>
    <w:rsid w:val="00E24725"/>
    <w:rsid w:val="00E25286"/>
    <w:rsid w:val="00E30206"/>
    <w:rsid w:val="00E31A7A"/>
    <w:rsid w:val="00E35A25"/>
    <w:rsid w:val="00E36186"/>
    <w:rsid w:val="00E36E73"/>
    <w:rsid w:val="00E4035A"/>
    <w:rsid w:val="00E41541"/>
    <w:rsid w:val="00E452F4"/>
    <w:rsid w:val="00E45385"/>
    <w:rsid w:val="00E45787"/>
    <w:rsid w:val="00E4718A"/>
    <w:rsid w:val="00E50441"/>
    <w:rsid w:val="00E51D3F"/>
    <w:rsid w:val="00E5208A"/>
    <w:rsid w:val="00E54EF1"/>
    <w:rsid w:val="00E5609B"/>
    <w:rsid w:val="00E561D0"/>
    <w:rsid w:val="00E570E2"/>
    <w:rsid w:val="00E570F6"/>
    <w:rsid w:val="00E61737"/>
    <w:rsid w:val="00E62121"/>
    <w:rsid w:val="00E63A3C"/>
    <w:rsid w:val="00E64E25"/>
    <w:rsid w:val="00E64F4A"/>
    <w:rsid w:val="00E65A49"/>
    <w:rsid w:val="00E67369"/>
    <w:rsid w:val="00E67C8F"/>
    <w:rsid w:val="00E7400B"/>
    <w:rsid w:val="00E7421D"/>
    <w:rsid w:val="00E76963"/>
    <w:rsid w:val="00E77903"/>
    <w:rsid w:val="00E8011E"/>
    <w:rsid w:val="00E811FF"/>
    <w:rsid w:val="00E813B2"/>
    <w:rsid w:val="00E81460"/>
    <w:rsid w:val="00E83CBA"/>
    <w:rsid w:val="00E84B72"/>
    <w:rsid w:val="00E85243"/>
    <w:rsid w:val="00E85370"/>
    <w:rsid w:val="00E869BC"/>
    <w:rsid w:val="00E9062F"/>
    <w:rsid w:val="00E92ADB"/>
    <w:rsid w:val="00E92EF0"/>
    <w:rsid w:val="00E93CA1"/>
    <w:rsid w:val="00E946D8"/>
    <w:rsid w:val="00E95229"/>
    <w:rsid w:val="00EA188E"/>
    <w:rsid w:val="00EA25B1"/>
    <w:rsid w:val="00EA2DC1"/>
    <w:rsid w:val="00EA304A"/>
    <w:rsid w:val="00EA663E"/>
    <w:rsid w:val="00EA6D9A"/>
    <w:rsid w:val="00EA73D8"/>
    <w:rsid w:val="00EA7A6C"/>
    <w:rsid w:val="00EB0372"/>
    <w:rsid w:val="00EB069F"/>
    <w:rsid w:val="00EB0A78"/>
    <w:rsid w:val="00EB1900"/>
    <w:rsid w:val="00EB34E0"/>
    <w:rsid w:val="00EB6969"/>
    <w:rsid w:val="00EB7325"/>
    <w:rsid w:val="00EC072A"/>
    <w:rsid w:val="00EC0FC7"/>
    <w:rsid w:val="00EC1072"/>
    <w:rsid w:val="00EC3312"/>
    <w:rsid w:val="00EC3919"/>
    <w:rsid w:val="00EC3B65"/>
    <w:rsid w:val="00EC437F"/>
    <w:rsid w:val="00EC447A"/>
    <w:rsid w:val="00EC4794"/>
    <w:rsid w:val="00EC4976"/>
    <w:rsid w:val="00EC5062"/>
    <w:rsid w:val="00EC50DC"/>
    <w:rsid w:val="00EC567B"/>
    <w:rsid w:val="00EC6F40"/>
    <w:rsid w:val="00ED508F"/>
    <w:rsid w:val="00ED69B2"/>
    <w:rsid w:val="00ED6E24"/>
    <w:rsid w:val="00EE1954"/>
    <w:rsid w:val="00EE291C"/>
    <w:rsid w:val="00EE4C6B"/>
    <w:rsid w:val="00EE4FB7"/>
    <w:rsid w:val="00EE5AF0"/>
    <w:rsid w:val="00EE6A80"/>
    <w:rsid w:val="00EE7422"/>
    <w:rsid w:val="00EE7D90"/>
    <w:rsid w:val="00EF0EDB"/>
    <w:rsid w:val="00EF46B9"/>
    <w:rsid w:val="00EF46F1"/>
    <w:rsid w:val="00EF49D6"/>
    <w:rsid w:val="00EF4D3A"/>
    <w:rsid w:val="00EF5615"/>
    <w:rsid w:val="00EF5D8E"/>
    <w:rsid w:val="00EF7A7F"/>
    <w:rsid w:val="00F02ACD"/>
    <w:rsid w:val="00F03FDF"/>
    <w:rsid w:val="00F04FA7"/>
    <w:rsid w:val="00F065D4"/>
    <w:rsid w:val="00F07B3C"/>
    <w:rsid w:val="00F108C0"/>
    <w:rsid w:val="00F11D21"/>
    <w:rsid w:val="00F11FF4"/>
    <w:rsid w:val="00F122E2"/>
    <w:rsid w:val="00F12333"/>
    <w:rsid w:val="00F12BFF"/>
    <w:rsid w:val="00F14718"/>
    <w:rsid w:val="00F15809"/>
    <w:rsid w:val="00F15AB2"/>
    <w:rsid w:val="00F1724A"/>
    <w:rsid w:val="00F176FA"/>
    <w:rsid w:val="00F179A5"/>
    <w:rsid w:val="00F201FD"/>
    <w:rsid w:val="00F21CD3"/>
    <w:rsid w:val="00F21CDE"/>
    <w:rsid w:val="00F22392"/>
    <w:rsid w:val="00F233C6"/>
    <w:rsid w:val="00F24B8D"/>
    <w:rsid w:val="00F2511D"/>
    <w:rsid w:val="00F2562E"/>
    <w:rsid w:val="00F2605D"/>
    <w:rsid w:val="00F268CC"/>
    <w:rsid w:val="00F3175E"/>
    <w:rsid w:val="00F33A89"/>
    <w:rsid w:val="00F346F9"/>
    <w:rsid w:val="00F35980"/>
    <w:rsid w:val="00F3634E"/>
    <w:rsid w:val="00F4150F"/>
    <w:rsid w:val="00F42B12"/>
    <w:rsid w:val="00F438B3"/>
    <w:rsid w:val="00F45338"/>
    <w:rsid w:val="00F45F02"/>
    <w:rsid w:val="00F465BF"/>
    <w:rsid w:val="00F47654"/>
    <w:rsid w:val="00F50C02"/>
    <w:rsid w:val="00F51FE3"/>
    <w:rsid w:val="00F561A7"/>
    <w:rsid w:val="00F60133"/>
    <w:rsid w:val="00F60310"/>
    <w:rsid w:val="00F6052B"/>
    <w:rsid w:val="00F62385"/>
    <w:rsid w:val="00F62420"/>
    <w:rsid w:val="00F63C1D"/>
    <w:rsid w:val="00F6441F"/>
    <w:rsid w:val="00F64D82"/>
    <w:rsid w:val="00F65787"/>
    <w:rsid w:val="00F668D5"/>
    <w:rsid w:val="00F67CE0"/>
    <w:rsid w:val="00F7174F"/>
    <w:rsid w:val="00F71C75"/>
    <w:rsid w:val="00F71F99"/>
    <w:rsid w:val="00F720B2"/>
    <w:rsid w:val="00F74338"/>
    <w:rsid w:val="00F75204"/>
    <w:rsid w:val="00F753BC"/>
    <w:rsid w:val="00F75650"/>
    <w:rsid w:val="00F771F0"/>
    <w:rsid w:val="00F773A1"/>
    <w:rsid w:val="00F80A6D"/>
    <w:rsid w:val="00F80D8F"/>
    <w:rsid w:val="00F82954"/>
    <w:rsid w:val="00F83364"/>
    <w:rsid w:val="00F8341A"/>
    <w:rsid w:val="00F85AC3"/>
    <w:rsid w:val="00F86C6F"/>
    <w:rsid w:val="00F90EAB"/>
    <w:rsid w:val="00F92B4F"/>
    <w:rsid w:val="00F9386E"/>
    <w:rsid w:val="00F938DD"/>
    <w:rsid w:val="00F9479F"/>
    <w:rsid w:val="00F96E1F"/>
    <w:rsid w:val="00F97129"/>
    <w:rsid w:val="00F97B10"/>
    <w:rsid w:val="00FA024E"/>
    <w:rsid w:val="00FA2027"/>
    <w:rsid w:val="00FA3AB4"/>
    <w:rsid w:val="00FA4C48"/>
    <w:rsid w:val="00FA5038"/>
    <w:rsid w:val="00FA54CF"/>
    <w:rsid w:val="00FA67B0"/>
    <w:rsid w:val="00FA6951"/>
    <w:rsid w:val="00FA759E"/>
    <w:rsid w:val="00FB0C9F"/>
    <w:rsid w:val="00FB107B"/>
    <w:rsid w:val="00FB28EC"/>
    <w:rsid w:val="00FB3957"/>
    <w:rsid w:val="00FB41C6"/>
    <w:rsid w:val="00FB486F"/>
    <w:rsid w:val="00FB4E2B"/>
    <w:rsid w:val="00FB5E72"/>
    <w:rsid w:val="00FB674D"/>
    <w:rsid w:val="00FB706A"/>
    <w:rsid w:val="00FB7C50"/>
    <w:rsid w:val="00FC0E36"/>
    <w:rsid w:val="00FC132B"/>
    <w:rsid w:val="00FC1982"/>
    <w:rsid w:val="00FC2B82"/>
    <w:rsid w:val="00FC5598"/>
    <w:rsid w:val="00FC696A"/>
    <w:rsid w:val="00FD041B"/>
    <w:rsid w:val="00FD13A5"/>
    <w:rsid w:val="00FD1B2E"/>
    <w:rsid w:val="00FD1CD4"/>
    <w:rsid w:val="00FD3246"/>
    <w:rsid w:val="00FD340A"/>
    <w:rsid w:val="00FD4949"/>
    <w:rsid w:val="00FE0284"/>
    <w:rsid w:val="00FE31C4"/>
    <w:rsid w:val="00FE3202"/>
    <w:rsid w:val="00FE33E0"/>
    <w:rsid w:val="00FE3B0B"/>
    <w:rsid w:val="00FE433F"/>
    <w:rsid w:val="00FE56BF"/>
    <w:rsid w:val="00FE7F3D"/>
    <w:rsid w:val="00FF1360"/>
    <w:rsid w:val="00FF13E2"/>
    <w:rsid w:val="00FF318A"/>
    <w:rsid w:val="00FF49E8"/>
    <w:rsid w:val="00FF60FA"/>
    <w:rsid w:val="00FF7025"/>
    <w:rsid w:val="00FF7778"/>
    <w:rsid w:val="00FF7C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821C130"/>
  <w15:docId w15:val="{49051415-64E5-4CE8-AEB1-E69BC649D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pacing w:val="-10"/>
      <w:kern w:val="1"/>
      <w:position w:val="-8"/>
      <w:sz w:val="28"/>
      <w:szCs w:val="28"/>
      <w:lang w:val="vi-VN" w:eastAsia="zh-CN"/>
    </w:rPr>
  </w:style>
  <w:style w:type="paragraph" w:styleId="Heading1">
    <w:name w:val="heading 1"/>
    <w:basedOn w:val="Normal"/>
    <w:next w:val="Normal"/>
    <w:link w:val="Heading1Char"/>
    <w:qFormat/>
    <w:rsid w:val="00263904"/>
    <w:pPr>
      <w:keepNext/>
      <w:numPr>
        <w:numId w:val="9"/>
      </w:numPr>
      <w:suppressAutoHyphens w:val="0"/>
      <w:jc w:val="center"/>
      <w:outlineLvl w:val="0"/>
    </w:pPr>
    <w:rPr>
      <w:b/>
      <w:bCs/>
      <w:spacing w:val="0"/>
      <w:kern w:val="0"/>
      <w:position w:val="0"/>
      <w:sz w:val="26"/>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3904"/>
    <w:rPr>
      <w:b/>
      <w:bCs/>
      <w:sz w:val="26"/>
      <w:szCs w:val="24"/>
      <w:lang w:val="en-US" w:eastAsia="en-US"/>
    </w:rPr>
  </w:style>
  <w:style w:type="character" w:customStyle="1" w:styleId="WW8Num1z0">
    <w:name w:val="WW8Num1z0"/>
    <w:rPr>
      <w:rFonts w:ascii="Symbol" w:hAnsi="Symbol" w:cs="Symbol" w:hint="default"/>
    </w:rPr>
  </w:style>
  <w:style w:type="character" w:customStyle="1" w:styleId="WW8Num1z2">
    <w:name w:val="WW8Num1z2"/>
    <w:rPr>
      <w:rFonts w:ascii="Courier New" w:hAnsi="Courier New" w:cs="Courier New" w:hint="default"/>
    </w:rPr>
  </w:style>
  <w:style w:type="character" w:customStyle="1" w:styleId="WW8Num1z3">
    <w:name w:val="WW8Num1z3"/>
    <w:rPr>
      <w:rFonts w:ascii="Wingdings" w:hAnsi="Wingdings" w:cs="Wingdings" w:hint="default"/>
    </w:rPr>
  </w:style>
  <w:style w:type="character" w:customStyle="1" w:styleId="WW8Num2z0">
    <w:name w:val="WW8Num2z0"/>
    <w:rPr>
      <w:rFonts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Times New Roman" w:eastAsia="SimSun" w:hAnsi="Times New Roman" w:cs="Times New Roman" w:hint="default"/>
      <w:sz w:val="28"/>
      <w:szCs w:val="28"/>
      <w:lang w:val="en-AU"/>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eastAsia="Times New Roman" w:hAnsi="Times New Roman" w:cs="Times New Roman" w:hint="default"/>
      <w:spacing w:val="0"/>
      <w:position w:val="0"/>
      <w:sz w:val="22"/>
      <w:szCs w:val="20"/>
      <w:vertAlign w:val="baseline"/>
      <w:lang w:val="en-AU"/>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styleId="Hyperlink">
    <w:name w:val="Hyperlink"/>
    <w:uiPriority w:val="99"/>
    <w:rPr>
      <w:color w:val="0000FF"/>
      <w:u w:val="single"/>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character" w:customStyle="1" w:styleId="HeaderChar">
    <w:name w:val="Header Char"/>
    <w:rPr>
      <w:spacing w:val="-10"/>
      <w:kern w:val="1"/>
      <w:position w:val="-8"/>
      <w:sz w:val="28"/>
      <w:szCs w:val="28"/>
    </w:rPr>
  </w:style>
  <w:style w:type="character" w:customStyle="1" w:styleId="FooterChar">
    <w:name w:val="Footer Char"/>
    <w:uiPriority w:val="99"/>
    <w:rPr>
      <w:spacing w:val="-10"/>
      <w:kern w:val="1"/>
      <w:position w:val="-8"/>
      <w:sz w:val="28"/>
      <w:szCs w:val="28"/>
    </w:rPr>
  </w:style>
  <w:style w:type="character" w:customStyle="1" w:styleId="BalloonTextChar">
    <w:name w:val="Balloon Text Char"/>
    <w:rPr>
      <w:rFonts w:ascii="Tahoma" w:hAnsi="Tahoma" w:cs="Tahoma"/>
      <w:spacing w:val="-10"/>
      <w:kern w:val="1"/>
      <w:position w:val="-8"/>
      <w:sz w:val="16"/>
      <w:szCs w:val="16"/>
      <w:lang w:val="vi-VN"/>
    </w:rPr>
  </w:style>
  <w:style w:type="paragraph" w:customStyle="1" w:styleId="Heading">
    <w:name w:val="Heading"/>
    <w:basedOn w:val="Normal"/>
    <w:next w:val="BodyText"/>
    <w:pPr>
      <w:keepNext/>
      <w:spacing w:before="240" w:after="120"/>
    </w:pPr>
    <w:rPr>
      <w:rFonts w:ascii="Arial" w:eastAsia="Microsoft YaHei" w:hAnsi="Arial" w:cs="Mangal"/>
    </w:rPr>
  </w:style>
  <w:style w:type="paragraph" w:styleId="BodyText">
    <w:name w:val="Body Text"/>
    <w:aliases w:val="bt,ändrad,body text,BODY TEXT,t,ändrad Char Char Char Char Char Char,ändrad Char Char Char Char Char Char Char Char,ändrad Char Char,ändrad Char Char Char Char Char Char Char Char Char Char Char Char Char Char Char Char"/>
    <w:basedOn w:val="Normal"/>
    <w:link w:val="BodyTextChar"/>
    <w:qFormat/>
    <w:pPr>
      <w:spacing w:after="120"/>
    </w:pPr>
  </w:style>
  <w:style w:type="character" w:customStyle="1" w:styleId="BodyTextChar">
    <w:name w:val="Body Text Char"/>
    <w:aliases w:val="bt Char,ändrad Char,body text Char,BODY TEXT Char,t Char,ändrad Char Char Char Char Char Char Char,ändrad Char Char Char Char Char Char Char Char Char,ändrad Char Char Char"/>
    <w:link w:val="BodyText"/>
    <w:rsid w:val="001045E8"/>
    <w:rPr>
      <w:spacing w:val="-10"/>
      <w:kern w:val="1"/>
      <w:position w:val="-8"/>
      <w:sz w:val="28"/>
      <w:szCs w:val="28"/>
      <w:lang w:val="vi-VN" w:eastAsia="zh-CN"/>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CharCharCharChar">
    <w:name w:val="Char Char Char Char"/>
    <w:basedOn w:val="Normal"/>
    <w:pPr>
      <w:spacing w:before="120" w:after="240"/>
    </w:pPr>
    <w:rPr>
      <w:rFonts w:ascii="Verdana" w:eastAsia="MS Mincho" w:hAnsi="Verdana" w:cs="Verdana"/>
      <w:spacing w:val="0"/>
      <w:position w:val="0"/>
      <w:sz w:val="20"/>
      <w:szCs w:val="20"/>
      <w:lang w:val="en-US"/>
    </w:rPr>
  </w:style>
  <w:style w:type="paragraph" w:customStyle="1" w:styleId="LO-normal">
    <w:name w:val="LO-normal"/>
    <w:basedOn w:val="Normal"/>
    <w:pPr>
      <w:spacing w:before="280" w:after="280"/>
    </w:pPr>
    <w:rPr>
      <w:rFonts w:eastAsia="SimSun"/>
      <w:color w:val="000000"/>
      <w:spacing w:val="0"/>
      <w:position w:val="0"/>
      <w:sz w:val="24"/>
      <w:szCs w:val="24"/>
      <w:lang w:val="en-US"/>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Header">
    <w:name w:val="header"/>
    <w:basedOn w:val="Normal"/>
    <w:pPr>
      <w:tabs>
        <w:tab w:val="center" w:pos="4513"/>
        <w:tab w:val="right" w:pos="9026"/>
      </w:tabs>
    </w:pPr>
    <w:rPr>
      <w:lang w:val="x-none"/>
    </w:rPr>
  </w:style>
  <w:style w:type="paragraph" w:styleId="Footer">
    <w:name w:val="footer"/>
    <w:basedOn w:val="Normal"/>
    <w:uiPriority w:val="99"/>
    <w:pPr>
      <w:tabs>
        <w:tab w:val="center" w:pos="4513"/>
        <w:tab w:val="right" w:pos="9026"/>
      </w:tabs>
    </w:pPr>
    <w:rPr>
      <w:lang w:val="x-none"/>
    </w:rPr>
  </w:style>
  <w:style w:type="paragraph" w:styleId="BalloonText">
    <w:name w:val="Balloon Text"/>
    <w:basedOn w:val="Normal"/>
    <w:rPr>
      <w:rFonts w:ascii="Tahoma" w:hAnsi="Tahoma" w:cs="Tahoma"/>
      <w:sz w:val="16"/>
      <w:szCs w:val="16"/>
    </w:rPr>
  </w:style>
  <w:style w:type="paragraph" w:customStyle="1" w:styleId="MediumGrid21">
    <w:name w:val="Medium Grid 21"/>
    <w:pPr>
      <w:suppressAutoHyphens/>
    </w:pPr>
    <w:rPr>
      <w:spacing w:val="-10"/>
      <w:kern w:val="1"/>
      <w:position w:val="-8"/>
      <w:sz w:val="28"/>
      <w:szCs w:val="28"/>
      <w:lang w:val="vi-VN" w:eastAsia="zh-CN"/>
    </w:rPr>
  </w:style>
  <w:style w:type="character" w:customStyle="1" w:styleId="tgc">
    <w:name w:val="_tgc"/>
    <w:rsid w:val="002C410C"/>
  </w:style>
  <w:style w:type="table" w:styleId="TableGrid">
    <w:name w:val="Table Grid"/>
    <w:basedOn w:val="TableNormal"/>
    <w:rsid w:val="009921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223356"/>
    <w:rPr>
      <w:i/>
      <w:iCs/>
    </w:rPr>
  </w:style>
  <w:style w:type="paragraph" w:styleId="NormalWeb">
    <w:name w:val="Normal (Web)"/>
    <w:basedOn w:val="Normal"/>
    <w:uiPriority w:val="99"/>
    <w:rsid w:val="00AB0DF9"/>
    <w:pPr>
      <w:suppressAutoHyphens w:val="0"/>
      <w:spacing w:before="100" w:beforeAutospacing="1" w:after="100" w:afterAutospacing="1"/>
    </w:pPr>
    <w:rPr>
      <w:spacing w:val="0"/>
      <w:kern w:val="0"/>
      <w:position w:val="0"/>
      <w:sz w:val="24"/>
      <w:szCs w:val="24"/>
      <w:lang w:val="en-US" w:eastAsia="en-US"/>
    </w:rPr>
  </w:style>
  <w:style w:type="character" w:styleId="Strong">
    <w:name w:val="Strong"/>
    <w:uiPriority w:val="22"/>
    <w:qFormat/>
    <w:rsid w:val="00AB0DF9"/>
    <w:rPr>
      <w:b/>
      <w:bCs/>
    </w:rPr>
  </w:style>
  <w:style w:type="character" w:customStyle="1" w:styleId="UnresolvedMention1">
    <w:name w:val="Unresolved Mention1"/>
    <w:uiPriority w:val="99"/>
    <w:semiHidden/>
    <w:unhideWhenUsed/>
    <w:rsid w:val="00AC3DC9"/>
    <w:rPr>
      <w:color w:val="605E5C"/>
      <w:shd w:val="clear" w:color="auto" w:fill="E1DFDD"/>
    </w:rPr>
  </w:style>
  <w:style w:type="paragraph" w:customStyle="1" w:styleId="Default">
    <w:name w:val="Default"/>
    <w:rsid w:val="00DE4F6A"/>
    <w:pPr>
      <w:autoSpaceDE w:val="0"/>
      <w:autoSpaceDN w:val="0"/>
      <w:adjustRightInd w:val="0"/>
    </w:pPr>
    <w:rPr>
      <w:color w:val="000000"/>
      <w:sz w:val="24"/>
      <w:szCs w:val="24"/>
      <w:lang w:val="vi-VN" w:eastAsia="vi-VN"/>
    </w:rPr>
  </w:style>
  <w:style w:type="paragraph" w:styleId="ListParagraph">
    <w:name w:val="List Paragraph"/>
    <w:aliases w:val="Num Bullet 1,Bullet Number,lp1,Bullet List,FooterText,numbered,List Paragraph1,Paragraphe de liste1,Bulletr List Paragraph,列出段落,列出段落1,List Paragraph2,List Paragraph21,Listeafsnit1,Parágrafo da Lista1,Párrafo de lista1,リスト段落1"/>
    <w:basedOn w:val="Normal"/>
    <w:link w:val="ListParagraphChar"/>
    <w:uiPriority w:val="34"/>
    <w:qFormat/>
    <w:rsid w:val="001C3375"/>
    <w:pPr>
      <w:suppressAutoHyphens w:val="0"/>
      <w:spacing w:after="160" w:line="256" w:lineRule="auto"/>
      <w:ind w:left="720"/>
      <w:contextualSpacing/>
    </w:pPr>
    <w:rPr>
      <w:rFonts w:eastAsia="Calibri"/>
      <w:spacing w:val="0"/>
      <w:kern w:val="0"/>
      <w:position w:val="0"/>
      <w:sz w:val="26"/>
      <w:szCs w:val="22"/>
      <w:lang w:val="en-US" w:eastAsia="en-US"/>
    </w:rPr>
  </w:style>
  <w:style w:type="paragraph" w:customStyle="1" w:styleId="CharCharChar1Char">
    <w:name w:val="Char Char Char1 Char"/>
    <w:basedOn w:val="Normal"/>
    <w:rsid w:val="00401673"/>
    <w:pPr>
      <w:suppressAutoHyphens w:val="0"/>
      <w:spacing w:after="160" w:line="240" w:lineRule="exact"/>
    </w:pPr>
    <w:rPr>
      <w:rFonts w:ascii="Tahoma" w:eastAsia="PMingLiU" w:hAnsi="Tahoma"/>
      <w:spacing w:val="0"/>
      <w:kern w:val="0"/>
      <w:position w:val="0"/>
      <w:sz w:val="20"/>
      <w:szCs w:val="20"/>
      <w:lang w:val="en-US" w:eastAsia="en-US"/>
    </w:rPr>
  </w:style>
  <w:style w:type="paragraph" w:styleId="PlainText">
    <w:name w:val="Plain Text"/>
    <w:basedOn w:val="Normal"/>
    <w:link w:val="PlainTextChar"/>
    <w:uiPriority w:val="99"/>
    <w:unhideWhenUsed/>
    <w:rsid w:val="00DD06C5"/>
    <w:pPr>
      <w:suppressAutoHyphens w:val="0"/>
    </w:pPr>
    <w:rPr>
      <w:rFonts w:ascii="Calibri" w:eastAsia="Arial" w:hAnsi="Calibri"/>
      <w:spacing w:val="0"/>
      <w:kern w:val="0"/>
      <w:position w:val="0"/>
      <w:sz w:val="22"/>
      <w:szCs w:val="21"/>
      <w:lang w:eastAsia="en-US"/>
    </w:rPr>
  </w:style>
  <w:style w:type="character" w:customStyle="1" w:styleId="PlainTextChar">
    <w:name w:val="Plain Text Char"/>
    <w:link w:val="PlainText"/>
    <w:uiPriority w:val="99"/>
    <w:rsid w:val="00DD06C5"/>
    <w:rPr>
      <w:rFonts w:ascii="Calibri" w:eastAsia="Arial" w:hAnsi="Calibri"/>
      <w:sz w:val="22"/>
      <w:szCs w:val="21"/>
      <w:lang w:eastAsia="en-US"/>
    </w:rPr>
  </w:style>
  <w:style w:type="character" w:customStyle="1" w:styleId="grkhzd">
    <w:name w:val="grkhzd"/>
    <w:basedOn w:val="DefaultParagraphFont"/>
    <w:rsid w:val="00983818"/>
  </w:style>
  <w:style w:type="character" w:customStyle="1" w:styleId="lrzxr">
    <w:name w:val="lrzxr"/>
    <w:basedOn w:val="DefaultParagraphFont"/>
    <w:rsid w:val="00983818"/>
  </w:style>
  <w:style w:type="character" w:styleId="HTMLCite">
    <w:name w:val="HTML Cite"/>
    <w:uiPriority w:val="99"/>
    <w:unhideWhenUsed/>
    <w:rsid w:val="00C422DB"/>
    <w:rPr>
      <w:i/>
      <w:iCs/>
    </w:rPr>
  </w:style>
  <w:style w:type="character" w:customStyle="1" w:styleId="s-mailinfo-addresslink">
    <w:name w:val="s-mailinfo-addresslink"/>
    <w:rsid w:val="00DC58AB"/>
  </w:style>
  <w:style w:type="character" w:customStyle="1" w:styleId="s-mailinfo-addresslink1">
    <w:name w:val="s-mailinfo-addresslink1"/>
    <w:basedOn w:val="DefaultParagraphFont"/>
    <w:rsid w:val="00EF0EDB"/>
  </w:style>
  <w:style w:type="character" w:customStyle="1" w:styleId="ng-binding">
    <w:name w:val="ng-binding"/>
    <w:basedOn w:val="DefaultParagraphFont"/>
    <w:rsid w:val="00F74338"/>
  </w:style>
  <w:style w:type="character" w:styleId="FollowedHyperlink">
    <w:name w:val="FollowedHyperlink"/>
    <w:uiPriority w:val="99"/>
    <w:unhideWhenUsed/>
    <w:rsid w:val="00854919"/>
    <w:rPr>
      <w:color w:val="954F72"/>
      <w:u w:val="single"/>
    </w:rPr>
  </w:style>
  <w:style w:type="paragraph" w:customStyle="1" w:styleId="font5">
    <w:name w:val="font5"/>
    <w:basedOn w:val="Normal"/>
    <w:rsid w:val="00485B8D"/>
    <w:pPr>
      <w:suppressAutoHyphens w:val="0"/>
      <w:spacing w:before="100" w:beforeAutospacing="1" w:after="100" w:afterAutospacing="1"/>
    </w:pPr>
    <w:rPr>
      <w:color w:val="000000"/>
      <w:spacing w:val="0"/>
      <w:kern w:val="0"/>
      <w:position w:val="0"/>
      <w:sz w:val="24"/>
      <w:szCs w:val="24"/>
      <w:lang w:val="en-US" w:eastAsia="en-US"/>
    </w:rPr>
  </w:style>
  <w:style w:type="paragraph" w:customStyle="1" w:styleId="font6">
    <w:name w:val="font6"/>
    <w:basedOn w:val="Normal"/>
    <w:rsid w:val="00485B8D"/>
    <w:pPr>
      <w:suppressAutoHyphens w:val="0"/>
      <w:spacing w:before="100" w:beforeAutospacing="1" w:after="100" w:afterAutospacing="1"/>
    </w:pPr>
    <w:rPr>
      <w:color w:val="FF0000"/>
      <w:spacing w:val="0"/>
      <w:kern w:val="0"/>
      <w:position w:val="0"/>
      <w:sz w:val="24"/>
      <w:szCs w:val="24"/>
      <w:lang w:val="en-US" w:eastAsia="en-US"/>
    </w:rPr>
  </w:style>
  <w:style w:type="paragraph" w:customStyle="1" w:styleId="font7">
    <w:name w:val="font7"/>
    <w:basedOn w:val="Normal"/>
    <w:rsid w:val="00485B8D"/>
    <w:pPr>
      <w:suppressAutoHyphens w:val="0"/>
      <w:spacing w:before="100" w:beforeAutospacing="1" w:after="100" w:afterAutospacing="1"/>
    </w:pPr>
    <w:rPr>
      <w:spacing w:val="0"/>
      <w:kern w:val="0"/>
      <w:position w:val="0"/>
      <w:sz w:val="24"/>
      <w:szCs w:val="24"/>
      <w:lang w:val="en-US" w:eastAsia="en-US"/>
    </w:rPr>
  </w:style>
  <w:style w:type="paragraph" w:customStyle="1" w:styleId="font8">
    <w:name w:val="font8"/>
    <w:basedOn w:val="Normal"/>
    <w:rsid w:val="00485B8D"/>
    <w:pPr>
      <w:suppressAutoHyphens w:val="0"/>
      <w:spacing w:before="100" w:beforeAutospacing="1" w:after="100" w:afterAutospacing="1"/>
    </w:pPr>
    <w:rPr>
      <w:color w:val="FF0000"/>
      <w:spacing w:val="0"/>
      <w:kern w:val="0"/>
      <w:position w:val="0"/>
      <w:sz w:val="24"/>
      <w:szCs w:val="24"/>
      <w:u w:val="single"/>
      <w:lang w:val="en-US" w:eastAsia="en-US"/>
    </w:rPr>
  </w:style>
  <w:style w:type="paragraph" w:customStyle="1" w:styleId="xl71">
    <w:name w:val="xl71"/>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pacing w:val="0"/>
      <w:kern w:val="0"/>
      <w:position w:val="0"/>
      <w:sz w:val="24"/>
      <w:szCs w:val="24"/>
      <w:lang w:val="en-US" w:eastAsia="en-US"/>
    </w:rPr>
  </w:style>
  <w:style w:type="paragraph" w:customStyle="1" w:styleId="xl72">
    <w:name w:val="xl72"/>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73">
    <w:name w:val="xl7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74">
    <w:name w:val="xl74"/>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75">
    <w:name w:val="xl75"/>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563C1"/>
      <w:spacing w:val="0"/>
      <w:kern w:val="0"/>
      <w:position w:val="0"/>
      <w:sz w:val="24"/>
      <w:szCs w:val="24"/>
      <w:u w:val="single"/>
      <w:lang w:val="en-US" w:eastAsia="en-US"/>
    </w:rPr>
  </w:style>
  <w:style w:type="paragraph" w:customStyle="1" w:styleId="xl76">
    <w:name w:val="xl76"/>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77">
    <w:name w:val="xl77"/>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78">
    <w:name w:val="xl78"/>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79">
    <w:name w:val="xl79"/>
    <w:basedOn w:val="Normal"/>
    <w:rsid w:val="00485B8D"/>
    <w:pP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80">
    <w:name w:val="xl80"/>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81">
    <w:name w:val="xl81"/>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82">
    <w:name w:val="xl82"/>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u w:val="single"/>
      <w:lang w:val="en-US" w:eastAsia="en-US"/>
    </w:rPr>
  </w:style>
  <w:style w:type="paragraph" w:customStyle="1" w:styleId="xl83">
    <w:name w:val="xl8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84">
    <w:name w:val="xl84"/>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85">
    <w:name w:val="xl85"/>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86">
    <w:name w:val="xl86"/>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87">
    <w:name w:val="xl87"/>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88">
    <w:name w:val="xl88"/>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70C0"/>
      <w:spacing w:val="0"/>
      <w:kern w:val="0"/>
      <w:position w:val="0"/>
      <w:sz w:val="24"/>
      <w:szCs w:val="24"/>
      <w:u w:val="single"/>
      <w:lang w:val="en-US" w:eastAsia="en-US"/>
    </w:rPr>
  </w:style>
  <w:style w:type="paragraph" w:customStyle="1" w:styleId="xl89">
    <w:name w:val="xl89"/>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90">
    <w:name w:val="xl90"/>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91">
    <w:name w:val="xl91"/>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92">
    <w:name w:val="xl92"/>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93">
    <w:name w:val="xl9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563C1"/>
      <w:spacing w:val="0"/>
      <w:kern w:val="0"/>
      <w:position w:val="0"/>
      <w:sz w:val="24"/>
      <w:szCs w:val="24"/>
      <w:u w:val="single"/>
      <w:lang w:val="en-US" w:eastAsia="en-US"/>
    </w:rPr>
  </w:style>
  <w:style w:type="paragraph" w:customStyle="1" w:styleId="xl94">
    <w:name w:val="xl94"/>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95">
    <w:name w:val="xl95"/>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96">
    <w:name w:val="xl96"/>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97">
    <w:name w:val="xl97"/>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98">
    <w:name w:val="xl98"/>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spacing w:val="0"/>
      <w:kern w:val="0"/>
      <w:position w:val="0"/>
      <w:sz w:val="24"/>
      <w:szCs w:val="24"/>
      <w:lang w:val="en-US" w:eastAsia="en-US"/>
    </w:rPr>
  </w:style>
  <w:style w:type="paragraph" w:customStyle="1" w:styleId="xl99">
    <w:name w:val="xl99"/>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color w:val="0563C1"/>
      <w:spacing w:val="0"/>
      <w:kern w:val="0"/>
      <w:position w:val="0"/>
      <w:sz w:val="24"/>
      <w:szCs w:val="24"/>
      <w:u w:val="single"/>
      <w:lang w:val="en-US" w:eastAsia="en-US"/>
    </w:rPr>
  </w:style>
  <w:style w:type="paragraph" w:customStyle="1" w:styleId="xl100">
    <w:name w:val="xl100"/>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01">
    <w:name w:val="xl101"/>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spacing w:val="0"/>
      <w:kern w:val="0"/>
      <w:position w:val="0"/>
      <w:sz w:val="24"/>
      <w:szCs w:val="24"/>
      <w:lang w:val="en-US" w:eastAsia="en-US"/>
    </w:rPr>
  </w:style>
  <w:style w:type="paragraph" w:customStyle="1" w:styleId="xl102">
    <w:name w:val="xl102"/>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03">
    <w:name w:val="xl10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333333"/>
      <w:spacing w:val="0"/>
      <w:kern w:val="0"/>
      <w:position w:val="0"/>
      <w:sz w:val="24"/>
      <w:szCs w:val="24"/>
      <w:lang w:val="en-US" w:eastAsia="en-US"/>
    </w:rPr>
  </w:style>
  <w:style w:type="paragraph" w:customStyle="1" w:styleId="xl104">
    <w:name w:val="xl104"/>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563C1"/>
      <w:spacing w:val="0"/>
      <w:kern w:val="0"/>
      <w:position w:val="0"/>
      <w:sz w:val="24"/>
      <w:szCs w:val="24"/>
      <w:lang w:val="en-US" w:eastAsia="en-US"/>
    </w:rPr>
  </w:style>
  <w:style w:type="paragraph" w:customStyle="1" w:styleId="xl105">
    <w:name w:val="xl105"/>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06">
    <w:name w:val="xl106"/>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color w:val="333333"/>
      <w:spacing w:val="0"/>
      <w:kern w:val="0"/>
      <w:position w:val="0"/>
      <w:sz w:val="24"/>
      <w:szCs w:val="24"/>
      <w:lang w:val="en-US" w:eastAsia="en-US"/>
    </w:rPr>
  </w:style>
  <w:style w:type="paragraph" w:customStyle="1" w:styleId="xl107">
    <w:name w:val="xl107"/>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08">
    <w:name w:val="xl108"/>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109">
    <w:name w:val="xl109"/>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color w:val="000000"/>
      <w:spacing w:val="0"/>
      <w:kern w:val="0"/>
      <w:position w:val="0"/>
      <w:sz w:val="24"/>
      <w:szCs w:val="24"/>
      <w:lang w:val="en-US" w:eastAsia="en-US"/>
    </w:rPr>
  </w:style>
  <w:style w:type="paragraph" w:customStyle="1" w:styleId="xl110">
    <w:name w:val="xl110"/>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563C1"/>
      <w:spacing w:val="0"/>
      <w:kern w:val="0"/>
      <w:position w:val="0"/>
      <w:sz w:val="24"/>
      <w:szCs w:val="24"/>
      <w:lang w:val="en-US" w:eastAsia="en-US"/>
    </w:rPr>
  </w:style>
  <w:style w:type="paragraph" w:customStyle="1" w:styleId="xl111">
    <w:name w:val="xl111"/>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12">
    <w:name w:val="xl112"/>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13">
    <w:name w:val="xl11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14">
    <w:name w:val="xl114"/>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563C1"/>
      <w:spacing w:val="0"/>
      <w:kern w:val="0"/>
      <w:position w:val="0"/>
      <w:sz w:val="24"/>
      <w:szCs w:val="24"/>
      <w:u w:val="single"/>
      <w:lang w:val="en-US" w:eastAsia="en-US"/>
    </w:rPr>
  </w:style>
  <w:style w:type="paragraph" w:customStyle="1" w:styleId="xl115">
    <w:name w:val="xl115"/>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pacing w:val="0"/>
      <w:kern w:val="0"/>
      <w:position w:val="0"/>
      <w:sz w:val="24"/>
      <w:szCs w:val="24"/>
      <w:lang w:val="en-US" w:eastAsia="en-US"/>
    </w:rPr>
  </w:style>
  <w:style w:type="paragraph" w:customStyle="1" w:styleId="xl116">
    <w:name w:val="xl116"/>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117">
    <w:name w:val="xl117"/>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color w:val="000000"/>
      <w:spacing w:val="0"/>
      <w:kern w:val="0"/>
      <w:position w:val="0"/>
      <w:sz w:val="24"/>
      <w:szCs w:val="24"/>
      <w:lang w:val="en-US" w:eastAsia="en-US"/>
    </w:rPr>
  </w:style>
  <w:style w:type="paragraph" w:customStyle="1" w:styleId="xl118">
    <w:name w:val="xl118"/>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393939"/>
      <w:spacing w:val="0"/>
      <w:kern w:val="0"/>
      <w:position w:val="0"/>
      <w:sz w:val="24"/>
      <w:szCs w:val="24"/>
      <w:lang w:val="en-US" w:eastAsia="en-US"/>
    </w:rPr>
  </w:style>
  <w:style w:type="paragraph" w:customStyle="1" w:styleId="xl119">
    <w:name w:val="xl119"/>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20">
    <w:name w:val="xl120"/>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121">
    <w:name w:val="xl121"/>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122">
    <w:name w:val="xl122"/>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23">
    <w:name w:val="xl12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spacing w:val="0"/>
      <w:kern w:val="0"/>
      <w:position w:val="0"/>
      <w:sz w:val="24"/>
      <w:szCs w:val="24"/>
      <w:lang w:val="en-US" w:eastAsia="en-US"/>
    </w:rPr>
  </w:style>
  <w:style w:type="paragraph" w:customStyle="1" w:styleId="xl124">
    <w:name w:val="xl124"/>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25">
    <w:name w:val="xl125"/>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1A33"/>
      <w:spacing w:val="0"/>
      <w:kern w:val="0"/>
      <w:position w:val="0"/>
      <w:sz w:val="24"/>
      <w:szCs w:val="24"/>
      <w:lang w:val="en-US" w:eastAsia="en-US"/>
    </w:rPr>
  </w:style>
  <w:style w:type="paragraph" w:customStyle="1" w:styleId="xl126">
    <w:name w:val="xl126"/>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27">
    <w:name w:val="xl127"/>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1A33"/>
      <w:spacing w:val="0"/>
      <w:kern w:val="0"/>
      <w:position w:val="0"/>
      <w:sz w:val="24"/>
      <w:szCs w:val="24"/>
      <w:lang w:val="en-US" w:eastAsia="en-US"/>
    </w:rPr>
  </w:style>
  <w:style w:type="paragraph" w:customStyle="1" w:styleId="xl128">
    <w:name w:val="xl128"/>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pacing w:val="0"/>
      <w:kern w:val="0"/>
      <w:position w:val="0"/>
      <w:sz w:val="24"/>
      <w:szCs w:val="24"/>
      <w:lang w:val="en-US" w:eastAsia="en-US"/>
    </w:rPr>
  </w:style>
  <w:style w:type="paragraph" w:customStyle="1" w:styleId="xl129">
    <w:name w:val="xl129"/>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30">
    <w:name w:val="xl130"/>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31">
    <w:name w:val="xl131"/>
    <w:basedOn w:val="Normal"/>
    <w:rsid w:val="00485B8D"/>
    <w:pPr>
      <w:pBdr>
        <w:top w:val="single" w:sz="4" w:space="0" w:color="auto"/>
        <w:left w:val="single" w:sz="4" w:space="0" w:color="auto"/>
        <w:bottom w:val="single" w:sz="4" w:space="0" w:color="auto"/>
        <w:right w:val="single" w:sz="4" w:space="0" w:color="auto"/>
      </w:pBdr>
      <w:shd w:val="clear" w:color="FFFFFF" w:fill="FFFFFF"/>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132">
    <w:name w:val="xl132"/>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33">
    <w:name w:val="xl13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34">
    <w:name w:val="xl134"/>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35">
    <w:name w:val="xl135"/>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136">
    <w:name w:val="xl136"/>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FF0000"/>
      <w:spacing w:val="0"/>
      <w:kern w:val="0"/>
      <w:position w:val="0"/>
      <w:sz w:val="24"/>
      <w:szCs w:val="24"/>
      <w:lang w:val="en-US" w:eastAsia="en-US"/>
    </w:rPr>
  </w:style>
  <w:style w:type="paragraph" w:customStyle="1" w:styleId="xl137">
    <w:name w:val="xl137"/>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70C0"/>
      <w:spacing w:val="0"/>
      <w:kern w:val="0"/>
      <w:position w:val="0"/>
      <w:sz w:val="24"/>
      <w:szCs w:val="24"/>
      <w:lang w:val="en-US" w:eastAsia="en-US"/>
    </w:rPr>
  </w:style>
  <w:style w:type="paragraph" w:customStyle="1" w:styleId="xl138">
    <w:name w:val="xl138"/>
    <w:basedOn w:val="Normal"/>
    <w:rsid w:val="00485B8D"/>
    <w:pPr>
      <w:pBdr>
        <w:top w:val="single" w:sz="4" w:space="0" w:color="auto"/>
        <w:left w:val="single" w:sz="4" w:space="0" w:color="auto"/>
        <w:bottom w:val="single" w:sz="4" w:space="0" w:color="auto"/>
        <w:right w:val="single" w:sz="4" w:space="0" w:color="auto"/>
      </w:pBdr>
      <w:shd w:val="clear" w:color="000000" w:fill="F9F9F9"/>
      <w:suppressAutoHyphens w:val="0"/>
      <w:spacing w:before="100" w:beforeAutospacing="1" w:after="100" w:afterAutospacing="1"/>
      <w:textAlignment w:val="center"/>
    </w:pPr>
    <w:rPr>
      <w:color w:val="393939"/>
      <w:spacing w:val="0"/>
      <w:kern w:val="0"/>
      <w:position w:val="0"/>
      <w:sz w:val="24"/>
      <w:szCs w:val="24"/>
      <w:lang w:val="en-US" w:eastAsia="en-US"/>
    </w:rPr>
  </w:style>
  <w:style w:type="paragraph" w:customStyle="1" w:styleId="xl139">
    <w:name w:val="xl139"/>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140">
    <w:name w:val="xl140"/>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404041"/>
      <w:spacing w:val="0"/>
      <w:kern w:val="0"/>
      <w:position w:val="0"/>
      <w:sz w:val="24"/>
      <w:szCs w:val="24"/>
      <w:lang w:val="en-US" w:eastAsia="en-US"/>
    </w:rPr>
  </w:style>
  <w:style w:type="paragraph" w:customStyle="1" w:styleId="xl141">
    <w:name w:val="xl141"/>
    <w:basedOn w:val="Normal"/>
    <w:rsid w:val="00485B8D"/>
    <w:pP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42">
    <w:name w:val="xl142"/>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563C1"/>
      <w:spacing w:val="0"/>
      <w:kern w:val="0"/>
      <w:position w:val="0"/>
      <w:sz w:val="24"/>
      <w:szCs w:val="24"/>
      <w:u w:val="single"/>
      <w:lang w:val="en-US" w:eastAsia="en-US"/>
    </w:rPr>
  </w:style>
  <w:style w:type="paragraph" w:customStyle="1" w:styleId="xl143">
    <w:name w:val="xl14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pacing w:val="0"/>
      <w:kern w:val="0"/>
      <w:position w:val="0"/>
      <w:sz w:val="24"/>
      <w:szCs w:val="24"/>
      <w:lang w:val="en-US" w:eastAsia="en-US"/>
    </w:rPr>
  </w:style>
  <w:style w:type="paragraph" w:customStyle="1" w:styleId="xl144">
    <w:name w:val="xl144"/>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u w:val="single"/>
      <w:lang w:val="en-US" w:eastAsia="en-US"/>
    </w:rPr>
  </w:style>
  <w:style w:type="paragraph" w:customStyle="1" w:styleId="xl145">
    <w:name w:val="xl145"/>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146">
    <w:name w:val="xl146"/>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47">
    <w:name w:val="xl147"/>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70C0"/>
      <w:spacing w:val="0"/>
      <w:kern w:val="0"/>
      <w:position w:val="0"/>
      <w:sz w:val="24"/>
      <w:szCs w:val="24"/>
      <w:lang w:val="en-US" w:eastAsia="en-US"/>
    </w:rPr>
  </w:style>
  <w:style w:type="paragraph" w:customStyle="1" w:styleId="xl148">
    <w:name w:val="xl148"/>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49">
    <w:name w:val="xl149"/>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u w:val="single"/>
      <w:lang w:val="en-US" w:eastAsia="en-US"/>
    </w:rPr>
  </w:style>
  <w:style w:type="paragraph" w:customStyle="1" w:styleId="xl150">
    <w:name w:val="xl150"/>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51">
    <w:name w:val="xl151"/>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52">
    <w:name w:val="xl152"/>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153">
    <w:name w:val="xl15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333333"/>
      <w:spacing w:val="0"/>
      <w:kern w:val="0"/>
      <w:position w:val="0"/>
      <w:sz w:val="24"/>
      <w:szCs w:val="24"/>
      <w:lang w:val="en-US" w:eastAsia="en-US"/>
    </w:rPr>
  </w:style>
  <w:style w:type="paragraph" w:customStyle="1" w:styleId="xl154">
    <w:name w:val="xl154"/>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FF0000"/>
      <w:spacing w:val="0"/>
      <w:kern w:val="0"/>
      <w:position w:val="0"/>
      <w:sz w:val="24"/>
      <w:szCs w:val="24"/>
      <w:u w:val="single"/>
      <w:lang w:val="en-US" w:eastAsia="en-US"/>
    </w:rPr>
  </w:style>
  <w:style w:type="paragraph" w:customStyle="1" w:styleId="xl155">
    <w:name w:val="xl155"/>
    <w:basedOn w:val="Normal"/>
    <w:rsid w:val="00485B8D"/>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56">
    <w:name w:val="xl156"/>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color w:val="0563C1"/>
      <w:spacing w:val="0"/>
      <w:kern w:val="0"/>
      <w:position w:val="0"/>
      <w:sz w:val="24"/>
      <w:szCs w:val="24"/>
      <w:lang w:val="en-US" w:eastAsia="en-US"/>
    </w:rPr>
  </w:style>
  <w:style w:type="paragraph" w:customStyle="1" w:styleId="xl157">
    <w:name w:val="xl157"/>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158">
    <w:name w:val="xl158"/>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FF0000"/>
      <w:spacing w:val="0"/>
      <w:kern w:val="0"/>
      <w:position w:val="0"/>
      <w:sz w:val="24"/>
      <w:szCs w:val="24"/>
      <w:u w:val="single"/>
      <w:lang w:val="en-US" w:eastAsia="en-US"/>
    </w:rPr>
  </w:style>
  <w:style w:type="paragraph" w:customStyle="1" w:styleId="xl159">
    <w:name w:val="xl159"/>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70C0"/>
      <w:spacing w:val="0"/>
      <w:kern w:val="0"/>
      <w:position w:val="0"/>
      <w:sz w:val="24"/>
      <w:szCs w:val="24"/>
      <w:lang w:val="en-US" w:eastAsia="en-US"/>
    </w:rPr>
  </w:style>
  <w:style w:type="paragraph" w:customStyle="1" w:styleId="xl160">
    <w:name w:val="xl160"/>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2C2C2C"/>
      <w:spacing w:val="0"/>
      <w:kern w:val="0"/>
      <w:position w:val="0"/>
      <w:sz w:val="24"/>
      <w:szCs w:val="24"/>
      <w:lang w:val="en-US" w:eastAsia="en-US"/>
    </w:rPr>
  </w:style>
  <w:style w:type="paragraph" w:customStyle="1" w:styleId="xl161">
    <w:name w:val="xl161"/>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162">
    <w:name w:val="xl162"/>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38373A"/>
      <w:spacing w:val="0"/>
      <w:kern w:val="0"/>
      <w:position w:val="0"/>
      <w:sz w:val="24"/>
      <w:szCs w:val="24"/>
      <w:lang w:val="en-US" w:eastAsia="en-US"/>
    </w:rPr>
  </w:style>
  <w:style w:type="paragraph" w:customStyle="1" w:styleId="xl163">
    <w:name w:val="xl16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64">
    <w:name w:val="xl164"/>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4F4F51"/>
      <w:spacing w:val="0"/>
      <w:kern w:val="0"/>
      <w:position w:val="0"/>
      <w:sz w:val="24"/>
      <w:szCs w:val="24"/>
      <w:lang w:val="en-US" w:eastAsia="en-US"/>
    </w:rPr>
  </w:style>
  <w:style w:type="paragraph" w:customStyle="1" w:styleId="xl165">
    <w:name w:val="xl165"/>
    <w:basedOn w:val="Normal"/>
    <w:rsid w:val="00485B8D"/>
    <w:pPr>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166">
    <w:name w:val="xl166"/>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67">
    <w:name w:val="xl167"/>
    <w:basedOn w:val="Normal"/>
    <w:rsid w:val="00485B8D"/>
    <w:pP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68">
    <w:name w:val="xl168"/>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169">
    <w:name w:val="xl169"/>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70">
    <w:name w:val="xl170"/>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C00000"/>
      <w:spacing w:val="0"/>
      <w:kern w:val="0"/>
      <w:position w:val="0"/>
      <w:sz w:val="24"/>
      <w:szCs w:val="24"/>
      <w:lang w:val="en-US" w:eastAsia="en-US"/>
    </w:rPr>
  </w:style>
  <w:style w:type="paragraph" w:customStyle="1" w:styleId="xl171">
    <w:name w:val="xl171"/>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C00000"/>
      <w:spacing w:val="0"/>
      <w:kern w:val="0"/>
      <w:position w:val="0"/>
      <w:sz w:val="24"/>
      <w:szCs w:val="24"/>
      <w:lang w:val="en-US" w:eastAsia="en-US"/>
    </w:rPr>
  </w:style>
  <w:style w:type="paragraph" w:customStyle="1" w:styleId="xl172">
    <w:name w:val="xl172"/>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73">
    <w:name w:val="xl173"/>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74">
    <w:name w:val="xl174"/>
    <w:basedOn w:val="Normal"/>
    <w:rsid w:val="00485B8D"/>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75">
    <w:name w:val="xl175"/>
    <w:basedOn w:val="Normal"/>
    <w:rsid w:val="00485B8D"/>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76">
    <w:name w:val="xl176"/>
    <w:basedOn w:val="Normal"/>
    <w:rsid w:val="00485B8D"/>
    <w:pPr>
      <w:pBdr>
        <w:top w:val="single" w:sz="4" w:space="0" w:color="auto"/>
        <w:left w:val="single" w:sz="4" w:space="0" w:color="auto"/>
        <w:bottom w:val="single" w:sz="4" w:space="0" w:color="auto"/>
      </w:pBdr>
      <w:shd w:val="clear" w:color="000000" w:fill="FFFF00"/>
      <w:suppressAutoHyphens w:val="0"/>
      <w:spacing w:before="100" w:beforeAutospacing="1" w:after="100" w:afterAutospacing="1"/>
      <w:jc w:val="center"/>
      <w:textAlignment w:val="center"/>
    </w:pPr>
    <w:rPr>
      <w:i/>
      <w:iCs/>
      <w:color w:val="FF0000"/>
      <w:spacing w:val="0"/>
      <w:kern w:val="0"/>
      <w:position w:val="0"/>
      <w:sz w:val="24"/>
      <w:szCs w:val="24"/>
      <w:lang w:val="en-US" w:eastAsia="en-US"/>
    </w:rPr>
  </w:style>
  <w:style w:type="paragraph" w:customStyle="1" w:styleId="xl177">
    <w:name w:val="xl177"/>
    <w:basedOn w:val="Normal"/>
    <w:rsid w:val="00485B8D"/>
    <w:pPr>
      <w:pBdr>
        <w:top w:val="single" w:sz="4" w:space="0" w:color="auto"/>
        <w:bottom w:val="single" w:sz="4" w:space="0" w:color="auto"/>
      </w:pBdr>
      <w:shd w:val="clear" w:color="000000" w:fill="FFFF00"/>
      <w:suppressAutoHyphens w:val="0"/>
      <w:spacing w:before="100" w:beforeAutospacing="1" w:after="100" w:afterAutospacing="1"/>
      <w:jc w:val="center"/>
      <w:textAlignment w:val="center"/>
    </w:pPr>
    <w:rPr>
      <w:i/>
      <w:iCs/>
      <w:color w:val="FF0000"/>
      <w:spacing w:val="0"/>
      <w:kern w:val="0"/>
      <w:position w:val="0"/>
      <w:sz w:val="24"/>
      <w:szCs w:val="24"/>
      <w:lang w:val="en-US" w:eastAsia="en-US"/>
    </w:rPr>
  </w:style>
  <w:style w:type="paragraph" w:customStyle="1" w:styleId="xl178">
    <w:name w:val="xl178"/>
    <w:basedOn w:val="Normal"/>
    <w:rsid w:val="00485B8D"/>
    <w:pPr>
      <w:pBdr>
        <w:top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i/>
      <w:iCs/>
      <w:color w:val="FF0000"/>
      <w:spacing w:val="0"/>
      <w:kern w:val="0"/>
      <w:position w:val="0"/>
      <w:sz w:val="24"/>
      <w:szCs w:val="24"/>
      <w:lang w:val="en-US" w:eastAsia="en-US"/>
    </w:rPr>
  </w:style>
  <w:style w:type="paragraph" w:customStyle="1" w:styleId="xl179">
    <w:name w:val="xl179"/>
    <w:basedOn w:val="Normal"/>
    <w:rsid w:val="00485B8D"/>
    <w:pPr>
      <w:pBdr>
        <w:top w:val="single" w:sz="4" w:space="0" w:color="auto"/>
        <w:left w:val="single" w:sz="4" w:space="0" w:color="auto"/>
        <w:bottom w:val="single" w:sz="4" w:space="0" w:color="auto"/>
      </w:pBdr>
      <w:shd w:val="clear" w:color="000000" w:fill="FFFF00"/>
      <w:suppressAutoHyphens w:val="0"/>
      <w:spacing w:before="100" w:beforeAutospacing="1" w:after="100" w:afterAutospacing="1"/>
      <w:jc w:val="center"/>
      <w:textAlignment w:val="center"/>
    </w:pPr>
    <w:rPr>
      <w:i/>
      <w:iCs/>
      <w:spacing w:val="0"/>
      <w:kern w:val="0"/>
      <w:position w:val="0"/>
      <w:sz w:val="24"/>
      <w:szCs w:val="24"/>
      <w:lang w:val="en-US" w:eastAsia="en-US"/>
    </w:rPr>
  </w:style>
  <w:style w:type="paragraph" w:customStyle="1" w:styleId="xl180">
    <w:name w:val="xl180"/>
    <w:basedOn w:val="Normal"/>
    <w:rsid w:val="00485B8D"/>
    <w:pPr>
      <w:pBdr>
        <w:top w:val="single" w:sz="4" w:space="0" w:color="auto"/>
        <w:bottom w:val="single" w:sz="4" w:space="0" w:color="auto"/>
      </w:pBdr>
      <w:shd w:val="clear" w:color="000000" w:fill="FFFF00"/>
      <w:suppressAutoHyphens w:val="0"/>
      <w:spacing w:before="100" w:beforeAutospacing="1" w:after="100" w:afterAutospacing="1"/>
      <w:jc w:val="center"/>
      <w:textAlignment w:val="center"/>
    </w:pPr>
    <w:rPr>
      <w:i/>
      <w:iCs/>
      <w:spacing w:val="0"/>
      <w:kern w:val="0"/>
      <w:position w:val="0"/>
      <w:sz w:val="24"/>
      <w:szCs w:val="24"/>
      <w:lang w:val="en-US" w:eastAsia="en-US"/>
    </w:rPr>
  </w:style>
  <w:style w:type="paragraph" w:customStyle="1" w:styleId="xl181">
    <w:name w:val="xl181"/>
    <w:basedOn w:val="Normal"/>
    <w:rsid w:val="00485B8D"/>
    <w:pPr>
      <w:pBdr>
        <w:top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i/>
      <w:iCs/>
      <w:spacing w:val="0"/>
      <w:kern w:val="0"/>
      <w:position w:val="0"/>
      <w:sz w:val="24"/>
      <w:szCs w:val="24"/>
      <w:lang w:val="en-US" w:eastAsia="en-US"/>
    </w:rPr>
  </w:style>
  <w:style w:type="paragraph" w:customStyle="1" w:styleId="xl182">
    <w:name w:val="xl182"/>
    <w:basedOn w:val="Normal"/>
    <w:rsid w:val="00485B8D"/>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83">
    <w:name w:val="xl183"/>
    <w:basedOn w:val="Normal"/>
    <w:rsid w:val="00485B8D"/>
    <w:pPr>
      <w:pBdr>
        <w:left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84">
    <w:name w:val="xl184"/>
    <w:basedOn w:val="Normal"/>
    <w:rsid w:val="00485B8D"/>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85">
    <w:name w:val="xl185"/>
    <w:basedOn w:val="Normal"/>
    <w:rsid w:val="00485B8D"/>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i/>
      <w:iCs/>
      <w:spacing w:val="0"/>
      <w:kern w:val="0"/>
      <w:position w:val="0"/>
      <w:sz w:val="24"/>
      <w:szCs w:val="24"/>
      <w:lang w:val="en-US" w:eastAsia="en-US"/>
    </w:rPr>
  </w:style>
  <w:style w:type="paragraph" w:customStyle="1" w:styleId="font9">
    <w:name w:val="font9"/>
    <w:basedOn w:val="Normal"/>
    <w:rsid w:val="00D037EF"/>
    <w:pPr>
      <w:suppressAutoHyphens w:val="0"/>
      <w:spacing w:before="100" w:beforeAutospacing="1" w:after="100" w:afterAutospacing="1"/>
    </w:pPr>
    <w:rPr>
      <w:color w:val="000000"/>
      <w:spacing w:val="0"/>
      <w:kern w:val="0"/>
      <w:position w:val="0"/>
      <w:sz w:val="24"/>
      <w:szCs w:val="24"/>
      <w:lang w:val="en-US" w:eastAsia="en-US"/>
    </w:rPr>
  </w:style>
  <w:style w:type="paragraph" w:customStyle="1" w:styleId="font10">
    <w:name w:val="font10"/>
    <w:basedOn w:val="Normal"/>
    <w:rsid w:val="00D037EF"/>
    <w:pPr>
      <w:suppressAutoHyphens w:val="0"/>
      <w:spacing w:before="100" w:beforeAutospacing="1" w:after="100" w:afterAutospacing="1"/>
    </w:pPr>
    <w:rPr>
      <w:color w:val="000000"/>
      <w:spacing w:val="0"/>
      <w:kern w:val="0"/>
      <w:position w:val="0"/>
      <w:sz w:val="24"/>
      <w:szCs w:val="24"/>
      <w:lang w:val="en-US" w:eastAsia="en-US"/>
    </w:rPr>
  </w:style>
  <w:style w:type="paragraph" w:customStyle="1" w:styleId="font11">
    <w:name w:val="font11"/>
    <w:basedOn w:val="Normal"/>
    <w:rsid w:val="00D037EF"/>
    <w:pPr>
      <w:suppressAutoHyphens w:val="0"/>
      <w:spacing w:before="100" w:beforeAutospacing="1" w:after="100" w:afterAutospacing="1"/>
    </w:pPr>
    <w:rPr>
      <w:b/>
      <w:bCs/>
      <w:color w:val="FF0000"/>
      <w:spacing w:val="0"/>
      <w:kern w:val="0"/>
      <w:position w:val="0"/>
      <w:sz w:val="24"/>
      <w:szCs w:val="24"/>
      <w:u w:val="single"/>
      <w:lang w:val="en-US" w:eastAsia="en-US"/>
    </w:rPr>
  </w:style>
  <w:style w:type="paragraph" w:customStyle="1" w:styleId="font12">
    <w:name w:val="font12"/>
    <w:basedOn w:val="Normal"/>
    <w:rsid w:val="00D037EF"/>
    <w:pPr>
      <w:suppressAutoHyphens w:val="0"/>
      <w:spacing w:before="100" w:beforeAutospacing="1" w:after="100" w:afterAutospacing="1"/>
    </w:pPr>
    <w:rPr>
      <w:b/>
      <w:bCs/>
      <w:spacing w:val="0"/>
      <w:kern w:val="0"/>
      <w:position w:val="0"/>
      <w:sz w:val="24"/>
      <w:szCs w:val="24"/>
      <w:u w:val="single"/>
      <w:lang w:val="en-US" w:eastAsia="en-US"/>
    </w:rPr>
  </w:style>
  <w:style w:type="paragraph" w:customStyle="1" w:styleId="xl186">
    <w:name w:val="xl186"/>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pacing w:val="0"/>
      <w:kern w:val="0"/>
      <w:position w:val="0"/>
      <w:sz w:val="24"/>
      <w:szCs w:val="24"/>
      <w:lang w:val="en-US" w:eastAsia="en-US"/>
    </w:rPr>
  </w:style>
  <w:style w:type="paragraph" w:customStyle="1" w:styleId="xl187">
    <w:name w:val="xl187"/>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color w:val="000000"/>
      <w:spacing w:val="0"/>
      <w:kern w:val="0"/>
      <w:position w:val="0"/>
      <w:sz w:val="24"/>
      <w:szCs w:val="24"/>
      <w:lang w:val="en-US" w:eastAsia="en-US"/>
    </w:rPr>
  </w:style>
  <w:style w:type="paragraph" w:customStyle="1" w:styleId="xl188">
    <w:name w:val="xl188"/>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189">
    <w:name w:val="xl189"/>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404041"/>
      <w:spacing w:val="0"/>
      <w:kern w:val="0"/>
      <w:position w:val="0"/>
      <w:sz w:val="24"/>
      <w:szCs w:val="24"/>
      <w:lang w:val="en-US" w:eastAsia="en-US"/>
    </w:rPr>
  </w:style>
  <w:style w:type="paragraph" w:customStyle="1" w:styleId="xl190">
    <w:name w:val="xl190"/>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color w:val="2C2C2C"/>
      <w:spacing w:val="0"/>
      <w:kern w:val="0"/>
      <w:position w:val="0"/>
      <w:sz w:val="24"/>
      <w:szCs w:val="24"/>
      <w:lang w:val="en-US" w:eastAsia="en-US"/>
    </w:rPr>
  </w:style>
  <w:style w:type="paragraph" w:customStyle="1" w:styleId="xl191">
    <w:name w:val="xl191"/>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92">
    <w:name w:val="xl192"/>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pacing w:val="0"/>
      <w:kern w:val="0"/>
      <w:position w:val="0"/>
      <w:sz w:val="24"/>
      <w:szCs w:val="24"/>
      <w:lang w:val="en-US" w:eastAsia="en-US"/>
    </w:rPr>
  </w:style>
  <w:style w:type="paragraph" w:customStyle="1" w:styleId="xl193">
    <w:name w:val="xl193"/>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94">
    <w:name w:val="xl194"/>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95">
    <w:name w:val="xl195"/>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1A33"/>
      <w:spacing w:val="0"/>
      <w:kern w:val="0"/>
      <w:position w:val="0"/>
      <w:sz w:val="24"/>
      <w:szCs w:val="24"/>
      <w:lang w:val="en-US" w:eastAsia="en-US"/>
    </w:rPr>
  </w:style>
  <w:style w:type="paragraph" w:customStyle="1" w:styleId="xl196">
    <w:name w:val="xl196"/>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pacing w:val="0"/>
      <w:kern w:val="0"/>
      <w:position w:val="0"/>
      <w:sz w:val="24"/>
      <w:szCs w:val="24"/>
      <w:lang w:val="en-US" w:eastAsia="en-US"/>
    </w:rPr>
  </w:style>
  <w:style w:type="paragraph" w:customStyle="1" w:styleId="xl197">
    <w:name w:val="xl197"/>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198">
    <w:name w:val="xl198"/>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199">
    <w:name w:val="xl199"/>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200">
    <w:name w:val="xl200"/>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01">
    <w:name w:val="xl201"/>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02">
    <w:name w:val="xl202"/>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203">
    <w:name w:val="xl203"/>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204">
    <w:name w:val="xl204"/>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205">
    <w:name w:val="xl205"/>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206">
    <w:name w:val="xl206"/>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07">
    <w:name w:val="xl207"/>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08">
    <w:name w:val="xl208"/>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09">
    <w:name w:val="xl209"/>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u w:val="single"/>
      <w:lang w:val="en-US" w:eastAsia="en-US"/>
    </w:rPr>
  </w:style>
  <w:style w:type="paragraph" w:customStyle="1" w:styleId="xl210">
    <w:name w:val="xl210"/>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11">
    <w:name w:val="xl211"/>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12">
    <w:name w:val="xl212"/>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213">
    <w:name w:val="xl213"/>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214">
    <w:name w:val="xl214"/>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FF0000"/>
      <w:spacing w:val="0"/>
      <w:kern w:val="0"/>
      <w:position w:val="0"/>
      <w:sz w:val="24"/>
      <w:szCs w:val="24"/>
      <w:u w:val="single"/>
      <w:lang w:val="en-US" w:eastAsia="en-US"/>
    </w:rPr>
  </w:style>
  <w:style w:type="paragraph" w:customStyle="1" w:styleId="xl215">
    <w:name w:val="xl215"/>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color w:val="000000"/>
      <w:spacing w:val="0"/>
      <w:kern w:val="0"/>
      <w:position w:val="0"/>
      <w:sz w:val="24"/>
      <w:szCs w:val="24"/>
      <w:lang w:val="en-US" w:eastAsia="en-US"/>
    </w:rPr>
  </w:style>
  <w:style w:type="paragraph" w:customStyle="1" w:styleId="xl216">
    <w:name w:val="xl216"/>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2C2C2C"/>
      <w:spacing w:val="0"/>
      <w:kern w:val="0"/>
      <w:position w:val="0"/>
      <w:sz w:val="24"/>
      <w:szCs w:val="24"/>
      <w:lang w:val="en-US" w:eastAsia="en-US"/>
    </w:rPr>
  </w:style>
  <w:style w:type="paragraph" w:customStyle="1" w:styleId="xl217">
    <w:name w:val="xl217"/>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38373A"/>
      <w:spacing w:val="0"/>
      <w:kern w:val="0"/>
      <w:position w:val="0"/>
      <w:sz w:val="24"/>
      <w:szCs w:val="24"/>
      <w:lang w:val="en-US" w:eastAsia="en-US"/>
    </w:rPr>
  </w:style>
  <w:style w:type="paragraph" w:customStyle="1" w:styleId="xl218">
    <w:name w:val="xl218"/>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219">
    <w:name w:val="xl219"/>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4F4F51"/>
      <w:spacing w:val="0"/>
      <w:kern w:val="0"/>
      <w:position w:val="0"/>
      <w:sz w:val="24"/>
      <w:szCs w:val="24"/>
      <w:lang w:val="en-US" w:eastAsia="en-US"/>
    </w:rPr>
  </w:style>
  <w:style w:type="paragraph" w:customStyle="1" w:styleId="xl220">
    <w:name w:val="xl220"/>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221">
    <w:name w:val="xl221"/>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22">
    <w:name w:val="xl222"/>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393939"/>
      <w:spacing w:val="0"/>
      <w:kern w:val="0"/>
      <w:position w:val="0"/>
      <w:sz w:val="24"/>
      <w:szCs w:val="24"/>
      <w:lang w:val="en-US" w:eastAsia="en-US"/>
    </w:rPr>
  </w:style>
  <w:style w:type="paragraph" w:customStyle="1" w:styleId="xl223">
    <w:name w:val="xl223"/>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24">
    <w:name w:val="xl224"/>
    <w:basedOn w:val="Normal"/>
    <w:rsid w:val="00D037EF"/>
    <w:pPr>
      <w:pBdr>
        <w:top w:val="single" w:sz="4" w:space="0" w:color="auto"/>
        <w:left w:val="single" w:sz="4" w:space="0" w:color="auto"/>
        <w:bottom w:val="single" w:sz="4" w:space="0" w:color="auto"/>
        <w:right w:val="single" w:sz="4" w:space="0" w:color="auto"/>
      </w:pBdr>
      <w:shd w:val="clear" w:color="FFFFFF"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25">
    <w:name w:val="xl225"/>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26">
    <w:name w:val="xl226"/>
    <w:basedOn w:val="Normal"/>
    <w:rsid w:val="00D037EF"/>
    <w:pPr>
      <w:pBdr>
        <w:top w:val="single" w:sz="4" w:space="0" w:color="auto"/>
        <w:left w:val="single" w:sz="4" w:space="0" w:color="auto"/>
        <w:bottom w:val="single" w:sz="4" w:space="0" w:color="auto"/>
        <w:right w:val="single" w:sz="4" w:space="0" w:color="auto"/>
      </w:pBdr>
      <w:shd w:val="clear" w:color="FFFFFF"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27">
    <w:name w:val="xl227"/>
    <w:basedOn w:val="Normal"/>
    <w:rsid w:val="00D037EF"/>
    <w:pPr>
      <w:pBdr>
        <w:top w:val="single" w:sz="4" w:space="0" w:color="auto"/>
        <w:left w:val="single" w:sz="4" w:space="0" w:color="auto"/>
        <w:bottom w:val="single" w:sz="4" w:space="0" w:color="auto"/>
        <w:right w:val="single" w:sz="4" w:space="0" w:color="auto"/>
      </w:pBdr>
      <w:shd w:val="clear" w:color="FFFFFF" w:fill="FFFFFF"/>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228">
    <w:name w:val="xl228"/>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229">
    <w:name w:val="xl229"/>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color w:val="0070C0"/>
      <w:spacing w:val="0"/>
      <w:kern w:val="0"/>
      <w:position w:val="0"/>
      <w:sz w:val="24"/>
      <w:szCs w:val="24"/>
      <w:lang w:val="en-US" w:eastAsia="en-US"/>
    </w:rPr>
  </w:style>
  <w:style w:type="paragraph" w:customStyle="1" w:styleId="xl230">
    <w:name w:val="xl230"/>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231">
    <w:name w:val="xl231"/>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32">
    <w:name w:val="xl232"/>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233">
    <w:name w:val="xl233"/>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color w:val="333333"/>
      <w:spacing w:val="0"/>
      <w:kern w:val="0"/>
      <w:position w:val="0"/>
      <w:sz w:val="24"/>
      <w:szCs w:val="24"/>
      <w:lang w:val="en-US" w:eastAsia="en-US"/>
    </w:rPr>
  </w:style>
  <w:style w:type="paragraph" w:customStyle="1" w:styleId="xl234">
    <w:name w:val="xl234"/>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333333"/>
      <w:spacing w:val="0"/>
      <w:kern w:val="0"/>
      <w:position w:val="0"/>
      <w:sz w:val="24"/>
      <w:szCs w:val="24"/>
      <w:lang w:val="en-US" w:eastAsia="en-US"/>
    </w:rPr>
  </w:style>
  <w:style w:type="paragraph" w:customStyle="1" w:styleId="xl235">
    <w:name w:val="xl235"/>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70C0"/>
      <w:spacing w:val="0"/>
      <w:kern w:val="0"/>
      <w:position w:val="0"/>
      <w:sz w:val="24"/>
      <w:szCs w:val="24"/>
      <w:lang w:val="en-US" w:eastAsia="en-US"/>
    </w:rPr>
  </w:style>
  <w:style w:type="paragraph" w:customStyle="1" w:styleId="xl236">
    <w:name w:val="xl236"/>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237">
    <w:name w:val="xl237"/>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70C0"/>
      <w:spacing w:val="0"/>
      <w:kern w:val="0"/>
      <w:position w:val="0"/>
      <w:sz w:val="24"/>
      <w:szCs w:val="24"/>
      <w:lang w:val="en-US" w:eastAsia="en-US"/>
    </w:rPr>
  </w:style>
  <w:style w:type="paragraph" w:customStyle="1" w:styleId="xl238">
    <w:name w:val="xl238"/>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239">
    <w:name w:val="xl239"/>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70C0"/>
      <w:spacing w:val="0"/>
      <w:kern w:val="0"/>
      <w:position w:val="0"/>
      <w:sz w:val="24"/>
      <w:szCs w:val="24"/>
      <w:lang w:val="en-US" w:eastAsia="en-US"/>
    </w:rPr>
  </w:style>
  <w:style w:type="paragraph" w:customStyle="1" w:styleId="xl240">
    <w:name w:val="xl240"/>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41">
    <w:name w:val="xl241"/>
    <w:basedOn w:val="Normal"/>
    <w:rsid w:val="00D037EF"/>
    <w:pPr>
      <w:pBdr>
        <w:top w:val="single" w:sz="4" w:space="0" w:color="auto"/>
        <w:left w:val="single" w:sz="4" w:space="0" w:color="auto"/>
        <w:bottom w:val="single" w:sz="4" w:space="0" w:color="auto"/>
        <w:right w:val="single" w:sz="4" w:space="0" w:color="auto"/>
      </w:pBdr>
      <w:shd w:val="clear" w:color="000000" w:fill="FFFFCC"/>
      <w:suppressAutoHyphens w:val="0"/>
      <w:spacing w:before="100" w:beforeAutospacing="1" w:after="100" w:afterAutospacing="1"/>
      <w:textAlignment w:val="center"/>
    </w:pPr>
    <w:rPr>
      <w:color w:val="0563C1"/>
      <w:spacing w:val="0"/>
      <w:kern w:val="0"/>
      <w:position w:val="0"/>
      <w:sz w:val="24"/>
      <w:szCs w:val="24"/>
      <w:lang w:val="en-US" w:eastAsia="en-US"/>
    </w:rPr>
  </w:style>
  <w:style w:type="paragraph" w:customStyle="1" w:styleId="xl242">
    <w:name w:val="xl242"/>
    <w:basedOn w:val="Normal"/>
    <w:rsid w:val="00D037EF"/>
    <w:pPr>
      <w:pBdr>
        <w:top w:val="single" w:sz="4" w:space="0" w:color="auto"/>
        <w:left w:val="single" w:sz="4" w:space="0" w:color="auto"/>
        <w:bottom w:val="single" w:sz="4" w:space="0" w:color="auto"/>
        <w:right w:val="single" w:sz="4" w:space="0" w:color="auto"/>
      </w:pBdr>
      <w:shd w:val="clear" w:color="000000" w:fill="F9F9F9"/>
      <w:suppressAutoHyphens w:val="0"/>
      <w:spacing w:before="100" w:beforeAutospacing="1" w:after="100" w:afterAutospacing="1"/>
      <w:textAlignment w:val="center"/>
    </w:pPr>
    <w:rPr>
      <w:color w:val="393939"/>
      <w:spacing w:val="0"/>
      <w:kern w:val="0"/>
      <w:position w:val="0"/>
      <w:sz w:val="24"/>
      <w:szCs w:val="24"/>
      <w:lang w:val="en-US" w:eastAsia="en-US"/>
    </w:rPr>
  </w:style>
  <w:style w:type="paragraph" w:customStyle="1" w:styleId="xl243">
    <w:name w:val="xl243"/>
    <w:basedOn w:val="Normal"/>
    <w:rsid w:val="00D037EF"/>
    <w:pPr>
      <w:pBdr>
        <w:top w:val="single" w:sz="4" w:space="0" w:color="auto"/>
        <w:left w:val="single" w:sz="4" w:space="0" w:color="auto"/>
        <w:bottom w:val="single" w:sz="4" w:space="0" w:color="auto"/>
        <w:right w:val="single" w:sz="4" w:space="0" w:color="auto"/>
      </w:pBdr>
      <w:shd w:val="clear" w:color="000000" w:fill="F9F9F9"/>
      <w:suppressAutoHyphens w:val="0"/>
      <w:spacing w:before="100" w:beforeAutospacing="1" w:after="100" w:afterAutospacing="1"/>
      <w:textAlignment w:val="center"/>
    </w:pPr>
    <w:rPr>
      <w:color w:val="0563C1"/>
      <w:spacing w:val="0"/>
      <w:kern w:val="0"/>
      <w:position w:val="0"/>
      <w:sz w:val="24"/>
      <w:szCs w:val="24"/>
      <w:lang w:val="en-US" w:eastAsia="en-US"/>
    </w:rPr>
  </w:style>
  <w:style w:type="paragraph" w:customStyle="1" w:styleId="xl244">
    <w:name w:val="xl244"/>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563C1"/>
      <w:spacing w:val="0"/>
      <w:kern w:val="0"/>
      <w:position w:val="0"/>
      <w:sz w:val="24"/>
      <w:szCs w:val="24"/>
      <w:lang w:val="en-US" w:eastAsia="en-US"/>
    </w:rPr>
  </w:style>
  <w:style w:type="paragraph" w:customStyle="1" w:styleId="xl245">
    <w:name w:val="xl245"/>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393939"/>
      <w:spacing w:val="0"/>
      <w:kern w:val="0"/>
      <w:position w:val="0"/>
      <w:sz w:val="24"/>
      <w:szCs w:val="24"/>
      <w:lang w:val="en-US" w:eastAsia="en-US"/>
    </w:rPr>
  </w:style>
  <w:style w:type="paragraph" w:customStyle="1" w:styleId="xl246">
    <w:name w:val="xl246"/>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247">
    <w:name w:val="xl247"/>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393939"/>
      <w:spacing w:val="0"/>
      <w:kern w:val="0"/>
      <w:position w:val="0"/>
      <w:sz w:val="24"/>
      <w:szCs w:val="24"/>
      <w:lang w:val="en-US" w:eastAsia="en-US"/>
    </w:rPr>
  </w:style>
  <w:style w:type="paragraph" w:customStyle="1" w:styleId="xl248">
    <w:name w:val="xl248"/>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249">
    <w:name w:val="xl249"/>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404041"/>
      <w:spacing w:val="0"/>
      <w:kern w:val="0"/>
      <w:position w:val="0"/>
      <w:sz w:val="24"/>
      <w:szCs w:val="24"/>
      <w:lang w:val="en-US" w:eastAsia="en-US"/>
    </w:rPr>
  </w:style>
  <w:style w:type="paragraph" w:customStyle="1" w:styleId="xl250">
    <w:name w:val="xl250"/>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color w:val="2C2C2C"/>
      <w:spacing w:val="0"/>
      <w:kern w:val="0"/>
      <w:position w:val="0"/>
      <w:sz w:val="24"/>
      <w:szCs w:val="24"/>
      <w:lang w:val="en-US" w:eastAsia="en-US"/>
    </w:rPr>
  </w:style>
  <w:style w:type="paragraph" w:customStyle="1" w:styleId="xl251">
    <w:name w:val="xl251"/>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52">
    <w:name w:val="xl252"/>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253">
    <w:name w:val="xl253"/>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54">
    <w:name w:val="xl254"/>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1A33"/>
      <w:spacing w:val="0"/>
      <w:kern w:val="0"/>
      <w:position w:val="0"/>
      <w:sz w:val="24"/>
      <w:szCs w:val="24"/>
      <w:lang w:val="en-US" w:eastAsia="en-US"/>
    </w:rPr>
  </w:style>
  <w:style w:type="paragraph" w:customStyle="1" w:styleId="xl255">
    <w:name w:val="xl255"/>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256">
    <w:name w:val="xl256"/>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57">
    <w:name w:val="xl257"/>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258">
    <w:name w:val="xl258"/>
    <w:basedOn w:val="Normal"/>
    <w:rsid w:val="00D037EF"/>
    <w:pPr>
      <w:pBdr>
        <w:top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59">
    <w:name w:val="xl259"/>
    <w:basedOn w:val="Normal"/>
    <w:rsid w:val="00D037EF"/>
    <w:pPr>
      <w:pBdr>
        <w:top w:val="single" w:sz="4" w:space="0" w:color="auto"/>
        <w:left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60">
    <w:name w:val="xl260"/>
    <w:basedOn w:val="Normal"/>
    <w:rsid w:val="00D037EF"/>
    <w:pPr>
      <w:pBdr>
        <w:left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61">
    <w:name w:val="xl261"/>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color w:val="000000"/>
      <w:spacing w:val="0"/>
      <w:kern w:val="0"/>
      <w:position w:val="0"/>
      <w:sz w:val="24"/>
      <w:szCs w:val="24"/>
      <w:lang w:val="en-US" w:eastAsia="en-US"/>
    </w:rPr>
  </w:style>
  <w:style w:type="paragraph" w:customStyle="1" w:styleId="xl262">
    <w:name w:val="xl262"/>
    <w:basedOn w:val="Normal"/>
    <w:rsid w:val="00D037EF"/>
    <w:pPr>
      <w:pBdr>
        <w:left w:val="single" w:sz="4" w:space="0" w:color="auto"/>
        <w:right w:val="single" w:sz="4" w:space="0" w:color="auto"/>
      </w:pBdr>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263">
    <w:name w:val="xl263"/>
    <w:basedOn w:val="Normal"/>
    <w:rsid w:val="00D037EF"/>
    <w:pPr>
      <w:pBdr>
        <w:left w:val="single" w:sz="4" w:space="0" w:color="auto"/>
        <w:right w:val="single" w:sz="4" w:space="0" w:color="auto"/>
      </w:pBdr>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264">
    <w:name w:val="xl264"/>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b/>
      <w:bCs/>
      <w:spacing w:val="0"/>
      <w:kern w:val="0"/>
      <w:position w:val="0"/>
      <w:sz w:val="24"/>
      <w:szCs w:val="24"/>
      <w:lang w:val="en-US" w:eastAsia="en-US"/>
    </w:rPr>
  </w:style>
  <w:style w:type="paragraph" w:customStyle="1" w:styleId="xl265">
    <w:name w:val="xl265"/>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spacing w:val="0"/>
      <w:kern w:val="0"/>
      <w:position w:val="0"/>
      <w:sz w:val="24"/>
      <w:szCs w:val="24"/>
      <w:lang w:val="en-US" w:eastAsia="en-US"/>
    </w:rPr>
  </w:style>
  <w:style w:type="paragraph" w:customStyle="1" w:styleId="xl266">
    <w:name w:val="xl266"/>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color w:val="000000"/>
      <w:spacing w:val="0"/>
      <w:kern w:val="0"/>
      <w:position w:val="0"/>
      <w:sz w:val="24"/>
      <w:szCs w:val="24"/>
      <w:lang w:val="en-US" w:eastAsia="en-US"/>
    </w:rPr>
  </w:style>
  <w:style w:type="paragraph" w:customStyle="1" w:styleId="xl267">
    <w:name w:val="xl267"/>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spacing w:val="0"/>
      <w:kern w:val="0"/>
      <w:position w:val="0"/>
      <w:sz w:val="24"/>
      <w:szCs w:val="24"/>
      <w:lang w:val="en-US" w:eastAsia="en-US"/>
    </w:rPr>
  </w:style>
  <w:style w:type="paragraph" w:customStyle="1" w:styleId="xl268">
    <w:name w:val="xl268"/>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spacing w:val="0"/>
      <w:kern w:val="0"/>
      <w:position w:val="0"/>
      <w:sz w:val="24"/>
      <w:szCs w:val="24"/>
      <w:lang w:val="en-US" w:eastAsia="en-US"/>
    </w:rPr>
  </w:style>
  <w:style w:type="paragraph" w:customStyle="1" w:styleId="xl269">
    <w:name w:val="xl269"/>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b/>
      <w:bCs/>
      <w:spacing w:val="0"/>
      <w:kern w:val="0"/>
      <w:position w:val="0"/>
      <w:sz w:val="24"/>
      <w:szCs w:val="24"/>
      <w:lang w:val="en-US" w:eastAsia="en-US"/>
    </w:rPr>
  </w:style>
  <w:style w:type="paragraph" w:customStyle="1" w:styleId="xl270">
    <w:name w:val="xl270"/>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spacing w:val="0"/>
      <w:kern w:val="0"/>
      <w:position w:val="0"/>
      <w:sz w:val="24"/>
      <w:szCs w:val="24"/>
      <w:lang w:val="en-US" w:eastAsia="en-US"/>
    </w:rPr>
  </w:style>
  <w:style w:type="paragraph" w:customStyle="1" w:styleId="xl271">
    <w:name w:val="xl271"/>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color w:val="000000"/>
      <w:spacing w:val="0"/>
      <w:kern w:val="0"/>
      <w:position w:val="0"/>
      <w:sz w:val="24"/>
      <w:szCs w:val="24"/>
      <w:lang w:val="en-US" w:eastAsia="en-US"/>
    </w:rPr>
  </w:style>
  <w:style w:type="paragraph" w:customStyle="1" w:styleId="xl272">
    <w:name w:val="xl272"/>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b/>
      <w:bCs/>
      <w:color w:val="000000"/>
      <w:spacing w:val="0"/>
      <w:kern w:val="0"/>
      <w:position w:val="0"/>
      <w:sz w:val="24"/>
      <w:szCs w:val="24"/>
      <w:lang w:val="en-US" w:eastAsia="en-US"/>
    </w:rPr>
  </w:style>
  <w:style w:type="paragraph" w:customStyle="1" w:styleId="xl273">
    <w:name w:val="xl273"/>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color w:val="000000"/>
      <w:spacing w:val="0"/>
      <w:kern w:val="0"/>
      <w:position w:val="0"/>
      <w:sz w:val="24"/>
      <w:szCs w:val="24"/>
      <w:lang w:val="en-US" w:eastAsia="en-US"/>
    </w:rPr>
  </w:style>
  <w:style w:type="paragraph" w:customStyle="1" w:styleId="xl274">
    <w:name w:val="xl274"/>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color w:val="FF0000"/>
      <w:spacing w:val="0"/>
      <w:kern w:val="0"/>
      <w:position w:val="0"/>
      <w:sz w:val="24"/>
      <w:szCs w:val="24"/>
      <w:lang w:val="en-US" w:eastAsia="en-US"/>
    </w:rPr>
  </w:style>
  <w:style w:type="paragraph" w:customStyle="1" w:styleId="xl275">
    <w:name w:val="xl275"/>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color w:val="FF0000"/>
      <w:spacing w:val="0"/>
      <w:kern w:val="0"/>
      <w:position w:val="0"/>
      <w:sz w:val="24"/>
      <w:szCs w:val="24"/>
      <w:u w:val="single"/>
      <w:lang w:val="en-US" w:eastAsia="en-US"/>
    </w:rPr>
  </w:style>
  <w:style w:type="paragraph" w:customStyle="1" w:styleId="xl276">
    <w:name w:val="xl276"/>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color w:val="FF0000"/>
      <w:spacing w:val="0"/>
      <w:kern w:val="0"/>
      <w:position w:val="0"/>
      <w:sz w:val="24"/>
      <w:szCs w:val="24"/>
      <w:lang w:val="en-US" w:eastAsia="en-US"/>
    </w:rPr>
  </w:style>
  <w:style w:type="paragraph" w:customStyle="1" w:styleId="xl277">
    <w:name w:val="xl277"/>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spacing w:val="0"/>
      <w:kern w:val="0"/>
      <w:position w:val="0"/>
      <w:sz w:val="24"/>
      <w:szCs w:val="24"/>
      <w:lang w:val="en-US" w:eastAsia="en-US"/>
    </w:rPr>
  </w:style>
  <w:style w:type="paragraph" w:customStyle="1" w:styleId="xl278">
    <w:name w:val="xl278"/>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spacing w:val="0"/>
      <w:kern w:val="0"/>
      <w:position w:val="0"/>
      <w:sz w:val="24"/>
      <w:szCs w:val="24"/>
      <w:lang w:val="en-US" w:eastAsia="en-US"/>
    </w:rPr>
  </w:style>
  <w:style w:type="paragraph" w:customStyle="1" w:styleId="xl279">
    <w:name w:val="xl279"/>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color w:val="000000"/>
      <w:spacing w:val="0"/>
      <w:kern w:val="0"/>
      <w:position w:val="0"/>
      <w:sz w:val="24"/>
      <w:szCs w:val="24"/>
      <w:lang w:val="en-US" w:eastAsia="en-US"/>
    </w:rPr>
  </w:style>
  <w:style w:type="paragraph" w:customStyle="1" w:styleId="xl280">
    <w:name w:val="xl280"/>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color w:val="404041"/>
      <w:spacing w:val="0"/>
      <w:kern w:val="0"/>
      <w:position w:val="0"/>
      <w:sz w:val="24"/>
      <w:szCs w:val="24"/>
      <w:lang w:val="en-US" w:eastAsia="en-US"/>
    </w:rPr>
  </w:style>
  <w:style w:type="paragraph" w:customStyle="1" w:styleId="xl281">
    <w:name w:val="xl281"/>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color w:val="2C2C2C"/>
      <w:spacing w:val="0"/>
      <w:kern w:val="0"/>
      <w:position w:val="0"/>
      <w:sz w:val="24"/>
      <w:szCs w:val="24"/>
      <w:lang w:val="en-US" w:eastAsia="en-US"/>
    </w:rPr>
  </w:style>
  <w:style w:type="paragraph" w:customStyle="1" w:styleId="xl282">
    <w:name w:val="xl282"/>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color w:val="4F4F51"/>
      <w:spacing w:val="0"/>
      <w:kern w:val="0"/>
      <w:position w:val="0"/>
      <w:sz w:val="24"/>
      <w:szCs w:val="24"/>
      <w:lang w:val="en-US" w:eastAsia="en-US"/>
    </w:rPr>
  </w:style>
  <w:style w:type="paragraph" w:customStyle="1" w:styleId="xl283">
    <w:name w:val="xl283"/>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b/>
      <w:bCs/>
      <w:spacing w:val="0"/>
      <w:kern w:val="0"/>
      <w:position w:val="0"/>
      <w:sz w:val="24"/>
      <w:szCs w:val="24"/>
      <w:lang w:val="en-US" w:eastAsia="en-US"/>
    </w:rPr>
  </w:style>
  <w:style w:type="paragraph" w:customStyle="1" w:styleId="xl284">
    <w:name w:val="xl284"/>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spacing w:val="0"/>
      <w:kern w:val="0"/>
      <w:position w:val="0"/>
      <w:sz w:val="24"/>
      <w:szCs w:val="24"/>
      <w:lang w:val="en-US" w:eastAsia="en-US"/>
    </w:rPr>
  </w:style>
  <w:style w:type="paragraph" w:customStyle="1" w:styleId="xl285">
    <w:name w:val="xl285"/>
    <w:basedOn w:val="Normal"/>
    <w:rsid w:val="00D037EF"/>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286">
    <w:name w:val="xl286"/>
    <w:basedOn w:val="Normal"/>
    <w:rsid w:val="00D037EF"/>
    <w:pPr>
      <w:pBdr>
        <w:top w:val="single" w:sz="4" w:space="0" w:color="auto"/>
        <w:bottom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87">
    <w:name w:val="xl287"/>
    <w:basedOn w:val="Normal"/>
    <w:rsid w:val="00D037EF"/>
    <w:pPr>
      <w:pBdr>
        <w:top w:val="single" w:sz="4" w:space="0" w:color="auto"/>
        <w:bottom w:val="single" w:sz="4" w:space="0" w:color="auto"/>
      </w:pBdr>
      <w:shd w:val="clear" w:color="000000" w:fill="FFFFFF"/>
      <w:suppressAutoHyphens w:val="0"/>
      <w:spacing w:before="100" w:beforeAutospacing="1" w:after="100" w:afterAutospacing="1"/>
      <w:jc w:val="right"/>
      <w:textAlignment w:val="center"/>
    </w:pPr>
    <w:rPr>
      <w:spacing w:val="0"/>
      <w:kern w:val="0"/>
      <w:position w:val="0"/>
      <w:sz w:val="24"/>
      <w:szCs w:val="24"/>
      <w:lang w:val="en-US" w:eastAsia="en-US"/>
    </w:rPr>
  </w:style>
  <w:style w:type="paragraph" w:customStyle="1" w:styleId="xl288">
    <w:name w:val="xl288"/>
    <w:basedOn w:val="Normal"/>
    <w:rsid w:val="00D037EF"/>
    <w:pPr>
      <w:pBdr>
        <w:top w:val="single" w:sz="4" w:space="0" w:color="auto"/>
        <w:bottom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89">
    <w:name w:val="xl289"/>
    <w:basedOn w:val="Normal"/>
    <w:rsid w:val="00D037EF"/>
    <w:pPr>
      <w:pBdr>
        <w:top w:val="single" w:sz="4" w:space="0" w:color="auto"/>
        <w:bottom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90">
    <w:name w:val="xl290"/>
    <w:basedOn w:val="Normal"/>
    <w:rsid w:val="00D037EF"/>
    <w:pPr>
      <w:pBdr>
        <w:top w:val="single" w:sz="4" w:space="0" w:color="auto"/>
        <w:bottom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91">
    <w:name w:val="xl291"/>
    <w:basedOn w:val="Normal"/>
    <w:rsid w:val="00D037EF"/>
    <w:pPr>
      <w:pBdr>
        <w:top w:val="single" w:sz="4" w:space="0" w:color="auto"/>
        <w:bottom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92">
    <w:name w:val="xl292"/>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spacing w:val="0"/>
      <w:kern w:val="0"/>
      <w:position w:val="0"/>
      <w:sz w:val="24"/>
      <w:szCs w:val="24"/>
      <w:lang w:val="en-US" w:eastAsia="en-US"/>
    </w:rPr>
  </w:style>
  <w:style w:type="paragraph" w:customStyle="1" w:styleId="xl293">
    <w:name w:val="xl293"/>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294">
    <w:name w:val="xl294"/>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color w:val="000000"/>
      <w:spacing w:val="0"/>
      <w:kern w:val="0"/>
      <w:position w:val="0"/>
      <w:sz w:val="24"/>
      <w:szCs w:val="24"/>
      <w:lang w:val="en-US" w:eastAsia="en-US"/>
    </w:rPr>
  </w:style>
  <w:style w:type="paragraph" w:customStyle="1" w:styleId="xl295">
    <w:name w:val="xl295"/>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color w:val="000000"/>
      <w:spacing w:val="0"/>
      <w:kern w:val="0"/>
      <w:position w:val="0"/>
      <w:sz w:val="24"/>
      <w:szCs w:val="24"/>
      <w:lang w:val="en-US" w:eastAsia="en-US"/>
    </w:rPr>
  </w:style>
  <w:style w:type="paragraph" w:customStyle="1" w:styleId="xl296">
    <w:name w:val="xl296"/>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b/>
      <w:bCs/>
      <w:color w:val="FF0000"/>
      <w:spacing w:val="0"/>
      <w:kern w:val="0"/>
      <w:position w:val="0"/>
      <w:sz w:val="24"/>
      <w:szCs w:val="24"/>
      <w:lang w:val="en-US" w:eastAsia="en-US"/>
    </w:rPr>
  </w:style>
  <w:style w:type="paragraph" w:customStyle="1" w:styleId="xl297">
    <w:name w:val="xl297"/>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color w:val="FF0000"/>
      <w:spacing w:val="0"/>
      <w:kern w:val="0"/>
      <w:position w:val="0"/>
      <w:sz w:val="24"/>
      <w:szCs w:val="24"/>
      <w:lang w:val="en-US" w:eastAsia="en-US"/>
    </w:rPr>
  </w:style>
  <w:style w:type="paragraph" w:customStyle="1" w:styleId="xl298">
    <w:name w:val="xl298"/>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color w:val="FF0000"/>
      <w:spacing w:val="0"/>
      <w:kern w:val="0"/>
      <w:position w:val="0"/>
      <w:sz w:val="24"/>
      <w:szCs w:val="24"/>
      <w:u w:val="single"/>
      <w:lang w:val="en-US" w:eastAsia="en-US"/>
    </w:rPr>
  </w:style>
  <w:style w:type="paragraph" w:customStyle="1" w:styleId="xl299">
    <w:name w:val="xl299"/>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color w:val="404041"/>
      <w:spacing w:val="0"/>
      <w:kern w:val="0"/>
      <w:position w:val="0"/>
      <w:sz w:val="24"/>
      <w:szCs w:val="24"/>
      <w:lang w:val="en-US" w:eastAsia="en-US"/>
    </w:rPr>
  </w:style>
  <w:style w:type="paragraph" w:customStyle="1" w:styleId="xl300">
    <w:name w:val="xl300"/>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color w:val="38373A"/>
      <w:spacing w:val="0"/>
      <w:kern w:val="0"/>
      <w:position w:val="0"/>
      <w:sz w:val="24"/>
      <w:szCs w:val="24"/>
      <w:lang w:val="en-US" w:eastAsia="en-US"/>
    </w:rPr>
  </w:style>
  <w:style w:type="paragraph" w:customStyle="1" w:styleId="xl301">
    <w:name w:val="xl301"/>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color w:val="38373A"/>
      <w:spacing w:val="0"/>
      <w:kern w:val="0"/>
      <w:position w:val="0"/>
      <w:sz w:val="24"/>
      <w:szCs w:val="24"/>
      <w:lang w:val="en-US" w:eastAsia="en-US"/>
    </w:rPr>
  </w:style>
  <w:style w:type="paragraph" w:customStyle="1" w:styleId="xl302">
    <w:name w:val="xl302"/>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color w:val="4F4F51"/>
      <w:spacing w:val="0"/>
      <w:kern w:val="0"/>
      <w:position w:val="0"/>
      <w:sz w:val="24"/>
      <w:szCs w:val="24"/>
      <w:lang w:val="en-US" w:eastAsia="en-US"/>
    </w:rPr>
  </w:style>
  <w:style w:type="paragraph" w:customStyle="1" w:styleId="xl303">
    <w:name w:val="xl303"/>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color w:val="2C2C2C"/>
      <w:spacing w:val="0"/>
      <w:kern w:val="0"/>
      <w:position w:val="0"/>
      <w:sz w:val="24"/>
      <w:szCs w:val="24"/>
      <w:lang w:val="en-US" w:eastAsia="en-US"/>
    </w:rPr>
  </w:style>
  <w:style w:type="paragraph" w:customStyle="1" w:styleId="xl304">
    <w:name w:val="xl304"/>
    <w:basedOn w:val="Normal"/>
    <w:rsid w:val="00D037EF"/>
    <w:pP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305">
    <w:name w:val="xl305"/>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306">
    <w:name w:val="xl306"/>
    <w:basedOn w:val="Normal"/>
    <w:rsid w:val="00D037EF"/>
    <w:pPr>
      <w:pBdr>
        <w:top w:val="single" w:sz="4" w:space="0" w:color="auto"/>
        <w:left w:val="single" w:sz="4" w:space="0" w:color="auto"/>
        <w:bottom w:val="single" w:sz="4" w:space="0" w:color="auto"/>
      </w:pBdr>
      <w:shd w:val="clear" w:color="000000" w:fill="FFFF00"/>
      <w:suppressAutoHyphens w:val="0"/>
      <w:spacing w:before="100" w:beforeAutospacing="1" w:after="100" w:afterAutospacing="1"/>
      <w:jc w:val="center"/>
      <w:textAlignment w:val="center"/>
    </w:pPr>
    <w:rPr>
      <w:i/>
      <w:iCs/>
      <w:color w:val="FF0000"/>
      <w:spacing w:val="0"/>
      <w:kern w:val="0"/>
      <w:position w:val="0"/>
      <w:sz w:val="24"/>
      <w:szCs w:val="24"/>
      <w:lang w:val="en-US" w:eastAsia="en-US"/>
    </w:rPr>
  </w:style>
  <w:style w:type="paragraph" w:customStyle="1" w:styleId="xl307">
    <w:name w:val="xl307"/>
    <w:basedOn w:val="Normal"/>
    <w:rsid w:val="00D037EF"/>
    <w:pPr>
      <w:pBdr>
        <w:top w:val="single" w:sz="4" w:space="0" w:color="auto"/>
        <w:bottom w:val="single" w:sz="4" w:space="0" w:color="auto"/>
      </w:pBdr>
      <w:shd w:val="clear" w:color="000000" w:fill="FFFF00"/>
      <w:suppressAutoHyphens w:val="0"/>
      <w:spacing w:before="100" w:beforeAutospacing="1" w:after="100" w:afterAutospacing="1"/>
      <w:jc w:val="center"/>
      <w:textAlignment w:val="center"/>
    </w:pPr>
    <w:rPr>
      <w:i/>
      <w:iCs/>
      <w:color w:val="FF0000"/>
      <w:spacing w:val="0"/>
      <w:kern w:val="0"/>
      <w:position w:val="0"/>
      <w:sz w:val="24"/>
      <w:szCs w:val="24"/>
      <w:lang w:val="en-US" w:eastAsia="en-US"/>
    </w:rPr>
  </w:style>
  <w:style w:type="paragraph" w:customStyle="1" w:styleId="xl308">
    <w:name w:val="xl308"/>
    <w:basedOn w:val="Normal"/>
    <w:rsid w:val="00D037EF"/>
    <w:pPr>
      <w:pBdr>
        <w:top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i/>
      <w:iCs/>
      <w:color w:val="FF0000"/>
      <w:spacing w:val="0"/>
      <w:kern w:val="0"/>
      <w:position w:val="0"/>
      <w:sz w:val="24"/>
      <w:szCs w:val="24"/>
      <w:lang w:val="en-US" w:eastAsia="en-US"/>
    </w:rPr>
  </w:style>
  <w:style w:type="paragraph" w:customStyle="1" w:styleId="xl309">
    <w:name w:val="xl309"/>
    <w:basedOn w:val="Normal"/>
    <w:rsid w:val="00D037EF"/>
    <w:pPr>
      <w:pBdr>
        <w:top w:val="single" w:sz="4" w:space="0" w:color="auto"/>
        <w:left w:val="single" w:sz="4" w:space="0" w:color="auto"/>
        <w:bottom w:val="single" w:sz="4" w:space="0" w:color="auto"/>
      </w:pBdr>
      <w:shd w:val="clear" w:color="000000" w:fill="FFFF00"/>
      <w:suppressAutoHyphens w:val="0"/>
      <w:spacing w:before="100" w:beforeAutospacing="1" w:after="100" w:afterAutospacing="1"/>
      <w:jc w:val="center"/>
      <w:textAlignment w:val="center"/>
    </w:pPr>
    <w:rPr>
      <w:i/>
      <w:iCs/>
      <w:spacing w:val="0"/>
      <w:kern w:val="0"/>
      <w:position w:val="0"/>
      <w:sz w:val="24"/>
      <w:szCs w:val="24"/>
      <w:lang w:val="en-US" w:eastAsia="en-US"/>
    </w:rPr>
  </w:style>
  <w:style w:type="paragraph" w:customStyle="1" w:styleId="xl310">
    <w:name w:val="xl310"/>
    <w:basedOn w:val="Normal"/>
    <w:rsid w:val="00D037EF"/>
    <w:pPr>
      <w:pBdr>
        <w:top w:val="single" w:sz="4" w:space="0" w:color="auto"/>
        <w:bottom w:val="single" w:sz="4" w:space="0" w:color="auto"/>
      </w:pBdr>
      <w:shd w:val="clear" w:color="000000" w:fill="FFFF00"/>
      <w:suppressAutoHyphens w:val="0"/>
      <w:spacing w:before="100" w:beforeAutospacing="1" w:after="100" w:afterAutospacing="1"/>
      <w:jc w:val="center"/>
      <w:textAlignment w:val="center"/>
    </w:pPr>
    <w:rPr>
      <w:i/>
      <w:iCs/>
      <w:spacing w:val="0"/>
      <w:kern w:val="0"/>
      <w:position w:val="0"/>
      <w:sz w:val="24"/>
      <w:szCs w:val="24"/>
      <w:lang w:val="en-US" w:eastAsia="en-US"/>
    </w:rPr>
  </w:style>
  <w:style w:type="paragraph" w:customStyle="1" w:styleId="xl311">
    <w:name w:val="xl311"/>
    <w:basedOn w:val="Normal"/>
    <w:rsid w:val="00D037EF"/>
    <w:pPr>
      <w:pBdr>
        <w:top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i/>
      <w:iCs/>
      <w:spacing w:val="0"/>
      <w:kern w:val="0"/>
      <w:position w:val="0"/>
      <w:sz w:val="24"/>
      <w:szCs w:val="24"/>
      <w:lang w:val="en-US" w:eastAsia="en-US"/>
    </w:rPr>
  </w:style>
  <w:style w:type="paragraph" w:customStyle="1" w:styleId="xl312">
    <w:name w:val="xl312"/>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pacing w:val="0"/>
      <w:kern w:val="0"/>
      <w:position w:val="0"/>
      <w:sz w:val="24"/>
      <w:szCs w:val="24"/>
      <w:lang w:val="en-US" w:eastAsia="en-US"/>
    </w:rPr>
  </w:style>
  <w:style w:type="paragraph" w:customStyle="1" w:styleId="xl313">
    <w:name w:val="xl313"/>
    <w:basedOn w:val="Normal"/>
    <w:rsid w:val="00D037EF"/>
    <w:pPr>
      <w:suppressAutoHyphens w:val="0"/>
      <w:spacing w:before="100" w:beforeAutospacing="1" w:after="100" w:afterAutospacing="1"/>
      <w:textAlignment w:val="center"/>
    </w:pPr>
    <w:rPr>
      <w:spacing w:val="0"/>
      <w:kern w:val="0"/>
      <w:position w:val="0"/>
      <w:sz w:val="24"/>
      <w:szCs w:val="24"/>
      <w:lang w:val="en-US" w:eastAsia="en-US"/>
    </w:rPr>
  </w:style>
  <w:style w:type="paragraph" w:styleId="Revision">
    <w:name w:val="Revision"/>
    <w:hidden/>
    <w:uiPriority w:val="99"/>
    <w:semiHidden/>
    <w:rsid w:val="00D126D9"/>
    <w:rPr>
      <w:spacing w:val="-10"/>
      <w:kern w:val="1"/>
      <w:position w:val="-8"/>
      <w:sz w:val="28"/>
      <w:szCs w:val="28"/>
      <w:lang w:val="vi-VN" w:eastAsia="zh-CN"/>
    </w:rPr>
  </w:style>
  <w:style w:type="paragraph" w:customStyle="1" w:styleId="CharCharCharCharCharCharCharCharChar1Char">
    <w:name w:val="Char Char Char Char Char Char Char Char Char1 Char"/>
    <w:basedOn w:val="Normal"/>
    <w:next w:val="Normal"/>
    <w:autoRedefine/>
    <w:semiHidden/>
    <w:rsid w:val="00D30CD7"/>
    <w:pPr>
      <w:suppressAutoHyphens w:val="0"/>
      <w:spacing w:before="120" w:after="120" w:line="312" w:lineRule="auto"/>
    </w:pPr>
    <w:rPr>
      <w:spacing w:val="0"/>
      <w:kern w:val="0"/>
      <w:position w:val="0"/>
      <w:szCs w:val="22"/>
      <w:lang w:val="en-US" w:eastAsia="en-US"/>
    </w:rPr>
  </w:style>
  <w:style w:type="character" w:customStyle="1" w:styleId="tttinchitietnoidung">
    <w:name w:val="tt_tinchitiet_noidung"/>
    <w:rsid w:val="00D30CD7"/>
  </w:style>
  <w:style w:type="character" w:customStyle="1" w:styleId="BodyTextChar1">
    <w:name w:val="Body Text Char1"/>
    <w:aliases w:val="bt Char1,ändrad Char1,body text Char1,BODY TEXT Char1,t Char1,ändrad Char Char Char Char Char Char Char1,ändrad Char Char Char Char Char Char Char Char Char1,ändrad Char Char Char1"/>
    <w:rsid w:val="00D30CD7"/>
    <w:rPr>
      <w:rFonts w:eastAsia="Lucida Sans Unicode"/>
      <w:kern w:val="1"/>
      <w:sz w:val="24"/>
      <w:szCs w:val="24"/>
    </w:rPr>
  </w:style>
  <w:style w:type="character" w:styleId="CommentReference">
    <w:name w:val="annotation reference"/>
    <w:rsid w:val="00D30CD7"/>
    <w:rPr>
      <w:sz w:val="16"/>
      <w:szCs w:val="16"/>
    </w:rPr>
  </w:style>
  <w:style w:type="paragraph" w:styleId="CommentText">
    <w:name w:val="annotation text"/>
    <w:basedOn w:val="Normal"/>
    <w:link w:val="CommentTextChar"/>
    <w:rsid w:val="00D30CD7"/>
    <w:pPr>
      <w:suppressAutoHyphens w:val="0"/>
    </w:pPr>
    <w:rPr>
      <w:spacing w:val="0"/>
      <w:kern w:val="0"/>
      <w:position w:val="0"/>
      <w:sz w:val="20"/>
      <w:szCs w:val="20"/>
      <w:lang w:val="en-US" w:eastAsia="en-US"/>
    </w:rPr>
  </w:style>
  <w:style w:type="character" w:customStyle="1" w:styleId="CommentTextChar">
    <w:name w:val="Comment Text Char"/>
    <w:basedOn w:val="DefaultParagraphFont"/>
    <w:link w:val="CommentText"/>
    <w:rsid w:val="00D30CD7"/>
  </w:style>
  <w:style w:type="paragraph" w:styleId="CommentSubject">
    <w:name w:val="annotation subject"/>
    <w:basedOn w:val="CommentText"/>
    <w:next w:val="CommentText"/>
    <w:link w:val="CommentSubjectChar"/>
    <w:rsid w:val="00D30CD7"/>
    <w:rPr>
      <w:b/>
      <w:bCs/>
    </w:rPr>
  </w:style>
  <w:style w:type="character" w:customStyle="1" w:styleId="CommentSubjectChar">
    <w:name w:val="Comment Subject Char"/>
    <w:basedOn w:val="CommentTextChar"/>
    <w:link w:val="CommentSubject"/>
    <w:rsid w:val="00D30CD7"/>
    <w:rPr>
      <w:b/>
      <w:bCs/>
    </w:rPr>
  </w:style>
  <w:style w:type="character" w:customStyle="1" w:styleId="ListParagraphChar">
    <w:name w:val="List Paragraph Char"/>
    <w:aliases w:val="Num Bullet 1 Char,Bullet Number Char,lp1 Char,Bullet List Char,FooterText Char,numbered Char,List Paragraph1 Char,Paragraphe de liste1 Char,Bulletr List Paragraph Char,列出段落 Char,列出段落1 Char,List Paragraph2 Char,List Paragraph21 Char"/>
    <w:link w:val="ListParagraph"/>
    <w:uiPriority w:val="34"/>
    <w:qFormat/>
    <w:locked/>
    <w:rsid w:val="00D30CD7"/>
    <w:rPr>
      <w:rFonts w:eastAsia="Calibri"/>
      <w:sz w:val="26"/>
      <w:szCs w:val="22"/>
    </w:rPr>
  </w:style>
  <w:style w:type="character" w:styleId="PageNumber">
    <w:name w:val="page number"/>
    <w:rsid w:val="00D30CD7"/>
  </w:style>
  <w:style w:type="paragraph" w:customStyle="1" w:styleId="CharChar2">
    <w:name w:val="Char Char2"/>
    <w:basedOn w:val="Normal"/>
    <w:next w:val="Normal"/>
    <w:autoRedefine/>
    <w:semiHidden/>
    <w:rsid w:val="00D30CD7"/>
    <w:pPr>
      <w:suppressAutoHyphens w:val="0"/>
      <w:spacing w:before="120" w:after="120" w:line="312" w:lineRule="auto"/>
    </w:pPr>
    <w:rPr>
      <w:spacing w:val="0"/>
      <w:kern w:val="0"/>
      <w:position w:val="0"/>
      <w:szCs w:val="22"/>
      <w:lang w:val="en-US" w:eastAsia="en-US"/>
    </w:rPr>
  </w:style>
  <w:style w:type="paragraph" w:customStyle="1" w:styleId="CharCharCharCharCharCharCharCharChar1Char0">
    <w:name w:val="Char Char Char Char Char Char Char Char Char1 Char"/>
    <w:basedOn w:val="Normal"/>
    <w:next w:val="Normal"/>
    <w:autoRedefine/>
    <w:semiHidden/>
    <w:rsid w:val="00362AF9"/>
    <w:pPr>
      <w:suppressAutoHyphens w:val="0"/>
      <w:spacing w:before="120" w:after="120" w:line="312" w:lineRule="auto"/>
    </w:pPr>
    <w:rPr>
      <w:spacing w:val="0"/>
      <w:kern w:val="0"/>
      <w:position w:val="0"/>
      <w:szCs w:val="22"/>
      <w:lang w:val="en-US" w:eastAsia="en-US"/>
    </w:rPr>
  </w:style>
  <w:style w:type="paragraph" w:customStyle="1" w:styleId="CharChar20">
    <w:name w:val="Char Char2"/>
    <w:basedOn w:val="Normal"/>
    <w:next w:val="Normal"/>
    <w:autoRedefine/>
    <w:semiHidden/>
    <w:rsid w:val="00362AF9"/>
    <w:pPr>
      <w:suppressAutoHyphens w:val="0"/>
      <w:spacing w:before="120" w:after="120" w:line="312" w:lineRule="auto"/>
    </w:pPr>
    <w:rPr>
      <w:spacing w:val="0"/>
      <w:kern w:val="0"/>
      <w:position w:val="0"/>
      <w:szCs w:val="22"/>
      <w:lang w:val="en-US" w:eastAsia="en-US"/>
    </w:rPr>
  </w:style>
  <w:style w:type="paragraph" w:customStyle="1" w:styleId="CharCharCharCharCharCharCharCharChar1Char1">
    <w:name w:val="Char Char Char Char Char Char Char Char Char1 Char"/>
    <w:basedOn w:val="Normal"/>
    <w:next w:val="Normal"/>
    <w:autoRedefine/>
    <w:semiHidden/>
    <w:rsid w:val="006077CB"/>
    <w:pPr>
      <w:suppressAutoHyphens w:val="0"/>
      <w:spacing w:before="120" w:after="120" w:line="312" w:lineRule="auto"/>
    </w:pPr>
    <w:rPr>
      <w:spacing w:val="0"/>
      <w:kern w:val="0"/>
      <w:position w:val="0"/>
      <w:szCs w:val="22"/>
      <w:lang w:val="en-US" w:eastAsia="en-US"/>
    </w:rPr>
  </w:style>
  <w:style w:type="paragraph" w:customStyle="1" w:styleId="CharChar21">
    <w:name w:val="Char Char2"/>
    <w:basedOn w:val="Normal"/>
    <w:next w:val="Normal"/>
    <w:autoRedefine/>
    <w:semiHidden/>
    <w:rsid w:val="006077CB"/>
    <w:pPr>
      <w:suppressAutoHyphens w:val="0"/>
      <w:spacing w:before="120" w:after="120" w:line="312" w:lineRule="auto"/>
    </w:pPr>
    <w:rPr>
      <w:spacing w:val="0"/>
      <w:kern w:val="0"/>
      <w:position w:val="0"/>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46026">
      <w:bodyDiv w:val="1"/>
      <w:marLeft w:val="0"/>
      <w:marRight w:val="0"/>
      <w:marTop w:val="0"/>
      <w:marBottom w:val="0"/>
      <w:divBdr>
        <w:top w:val="none" w:sz="0" w:space="0" w:color="auto"/>
        <w:left w:val="none" w:sz="0" w:space="0" w:color="auto"/>
        <w:bottom w:val="none" w:sz="0" w:space="0" w:color="auto"/>
        <w:right w:val="none" w:sz="0" w:space="0" w:color="auto"/>
      </w:divBdr>
    </w:div>
    <w:div w:id="181210233">
      <w:bodyDiv w:val="1"/>
      <w:marLeft w:val="0"/>
      <w:marRight w:val="0"/>
      <w:marTop w:val="0"/>
      <w:marBottom w:val="0"/>
      <w:divBdr>
        <w:top w:val="none" w:sz="0" w:space="0" w:color="auto"/>
        <w:left w:val="none" w:sz="0" w:space="0" w:color="auto"/>
        <w:bottom w:val="none" w:sz="0" w:space="0" w:color="auto"/>
        <w:right w:val="none" w:sz="0" w:space="0" w:color="auto"/>
      </w:divBdr>
    </w:div>
    <w:div w:id="203560845">
      <w:bodyDiv w:val="1"/>
      <w:marLeft w:val="0"/>
      <w:marRight w:val="0"/>
      <w:marTop w:val="0"/>
      <w:marBottom w:val="0"/>
      <w:divBdr>
        <w:top w:val="none" w:sz="0" w:space="0" w:color="auto"/>
        <w:left w:val="none" w:sz="0" w:space="0" w:color="auto"/>
        <w:bottom w:val="none" w:sz="0" w:space="0" w:color="auto"/>
        <w:right w:val="none" w:sz="0" w:space="0" w:color="auto"/>
      </w:divBdr>
    </w:div>
    <w:div w:id="461197729">
      <w:bodyDiv w:val="1"/>
      <w:marLeft w:val="0"/>
      <w:marRight w:val="0"/>
      <w:marTop w:val="0"/>
      <w:marBottom w:val="0"/>
      <w:divBdr>
        <w:top w:val="none" w:sz="0" w:space="0" w:color="auto"/>
        <w:left w:val="none" w:sz="0" w:space="0" w:color="auto"/>
        <w:bottom w:val="none" w:sz="0" w:space="0" w:color="auto"/>
        <w:right w:val="none" w:sz="0" w:space="0" w:color="auto"/>
      </w:divBdr>
    </w:div>
    <w:div w:id="600912121">
      <w:bodyDiv w:val="1"/>
      <w:marLeft w:val="0"/>
      <w:marRight w:val="0"/>
      <w:marTop w:val="0"/>
      <w:marBottom w:val="0"/>
      <w:divBdr>
        <w:top w:val="none" w:sz="0" w:space="0" w:color="auto"/>
        <w:left w:val="none" w:sz="0" w:space="0" w:color="auto"/>
        <w:bottom w:val="none" w:sz="0" w:space="0" w:color="auto"/>
        <w:right w:val="none" w:sz="0" w:space="0" w:color="auto"/>
      </w:divBdr>
    </w:div>
    <w:div w:id="657073921">
      <w:bodyDiv w:val="1"/>
      <w:marLeft w:val="0"/>
      <w:marRight w:val="0"/>
      <w:marTop w:val="0"/>
      <w:marBottom w:val="0"/>
      <w:divBdr>
        <w:top w:val="none" w:sz="0" w:space="0" w:color="auto"/>
        <w:left w:val="none" w:sz="0" w:space="0" w:color="auto"/>
        <w:bottom w:val="none" w:sz="0" w:space="0" w:color="auto"/>
        <w:right w:val="none" w:sz="0" w:space="0" w:color="auto"/>
      </w:divBdr>
    </w:div>
    <w:div w:id="667289747">
      <w:bodyDiv w:val="1"/>
      <w:marLeft w:val="0"/>
      <w:marRight w:val="0"/>
      <w:marTop w:val="0"/>
      <w:marBottom w:val="0"/>
      <w:divBdr>
        <w:top w:val="none" w:sz="0" w:space="0" w:color="auto"/>
        <w:left w:val="none" w:sz="0" w:space="0" w:color="auto"/>
        <w:bottom w:val="none" w:sz="0" w:space="0" w:color="auto"/>
        <w:right w:val="none" w:sz="0" w:space="0" w:color="auto"/>
      </w:divBdr>
    </w:div>
    <w:div w:id="751585983">
      <w:bodyDiv w:val="1"/>
      <w:marLeft w:val="0"/>
      <w:marRight w:val="0"/>
      <w:marTop w:val="0"/>
      <w:marBottom w:val="0"/>
      <w:divBdr>
        <w:top w:val="none" w:sz="0" w:space="0" w:color="auto"/>
        <w:left w:val="none" w:sz="0" w:space="0" w:color="auto"/>
        <w:bottom w:val="none" w:sz="0" w:space="0" w:color="auto"/>
        <w:right w:val="none" w:sz="0" w:space="0" w:color="auto"/>
      </w:divBdr>
    </w:div>
    <w:div w:id="849413494">
      <w:bodyDiv w:val="1"/>
      <w:marLeft w:val="0"/>
      <w:marRight w:val="0"/>
      <w:marTop w:val="0"/>
      <w:marBottom w:val="0"/>
      <w:divBdr>
        <w:top w:val="none" w:sz="0" w:space="0" w:color="auto"/>
        <w:left w:val="none" w:sz="0" w:space="0" w:color="auto"/>
        <w:bottom w:val="none" w:sz="0" w:space="0" w:color="auto"/>
        <w:right w:val="none" w:sz="0" w:space="0" w:color="auto"/>
      </w:divBdr>
    </w:div>
    <w:div w:id="919366023">
      <w:bodyDiv w:val="1"/>
      <w:marLeft w:val="0"/>
      <w:marRight w:val="0"/>
      <w:marTop w:val="0"/>
      <w:marBottom w:val="0"/>
      <w:divBdr>
        <w:top w:val="none" w:sz="0" w:space="0" w:color="auto"/>
        <w:left w:val="none" w:sz="0" w:space="0" w:color="auto"/>
        <w:bottom w:val="none" w:sz="0" w:space="0" w:color="auto"/>
        <w:right w:val="none" w:sz="0" w:space="0" w:color="auto"/>
      </w:divBdr>
    </w:div>
    <w:div w:id="919682569">
      <w:bodyDiv w:val="1"/>
      <w:marLeft w:val="0"/>
      <w:marRight w:val="0"/>
      <w:marTop w:val="0"/>
      <w:marBottom w:val="0"/>
      <w:divBdr>
        <w:top w:val="none" w:sz="0" w:space="0" w:color="auto"/>
        <w:left w:val="none" w:sz="0" w:space="0" w:color="auto"/>
        <w:bottom w:val="none" w:sz="0" w:space="0" w:color="auto"/>
        <w:right w:val="none" w:sz="0" w:space="0" w:color="auto"/>
      </w:divBdr>
    </w:div>
    <w:div w:id="943925853">
      <w:bodyDiv w:val="1"/>
      <w:marLeft w:val="0"/>
      <w:marRight w:val="0"/>
      <w:marTop w:val="0"/>
      <w:marBottom w:val="0"/>
      <w:divBdr>
        <w:top w:val="none" w:sz="0" w:space="0" w:color="auto"/>
        <w:left w:val="none" w:sz="0" w:space="0" w:color="auto"/>
        <w:bottom w:val="none" w:sz="0" w:space="0" w:color="auto"/>
        <w:right w:val="none" w:sz="0" w:space="0" w:color="auto"/>
      </w:divBdr>
    </w:div>
    <w:div w:id="990796263">
      <w:bodyDiv w:val="1"/>
      <w:marLeft w:val="0"/>
      <w:marRight w:val="0"/>
      <w:marTop w:val="0"/>
      <w:marBottom w:val="0"/>
      <w:divBdr>
        <w:top w:val="none" w:sz="0" w:space="0" w:color="auto"/>
        <w:left w:val="none" w:sz="0" w:space="0" w:color="auto"/>
        <w:bottom w:val="none" w:sz="0" w:space="0" w:color="auto"/>
        <w:right w:val="none" w:sz="0" w:space="0" w:color="auto"/>
      </w:divBdr>
    </w:div>
    <w:div w:id="1160805222">
      <w:bodyDiv w:val="1"/>
      <w:marLeft w:val="0"/>
      <w:marRight w:val="0"/>
      <w:marTop w:val="0"/>
      <w:marBottom w:val="0"/>
      <w:divBdr>
        <w:top w:val="none" w:sz="0" w:space="0" w:color="auto"/>
        <w:left w:val="none" w:sz="0" w:space="0" w:color="auto"/>
        <w:bottom w:val="none" w:sz="0" w:space="0" w:color="auto"/>
        <w:right w:val="none" w:sz="0" w:space="0" w:color="auto"/>
      </w:divBdr>
    </w:div>
    <w:div w:id="1257785719">
      <w:bodyDiv w:val="1"/>
      <w:marLeft w:val="0"/>
      <w:marRight w:val="0"/>
      <w:marTop w:val="0"/>
      <w:marBottom w:val="0"/>
      <w:divBdr>
        <w:top w:val="none" w:sz="0" w:space="0" w:color="auto"/>
        <w:left w:val="none" w:sz="0" w:space="0" w:color="auto"/>
        <w:bottom w:val="none" w:sz="0" w:space="0" w:color="auto"/>
        <w:right w:val="none" w:sz="0" w:space="0" w:color="auto"/>
      </w:divBdr>
    </w:div>
    <w:div w:id="1257981750">
      <w:bodyDiv w:val="1"/>
      <w:marLeft w:val="0"/>
      <w:marRight w:val="0"/>
      <w:marTop w:val="0"/>
      <w:marBottom w:val="0"/>
      <w:divBdr>
        <w:top w:val="none" w:sz="0" w:space="0" w:color="auto"/>
        <w:left w:val="none" w:sz="0" w:space="0" w:color="auto"/>
        <w:bottom w:val="none" w:sz="0" w:space="0" w:color="auto"/>
        <w:right w:val="none" w:sz="0" w:space="0" w:color="auto"/>
      </w:divBdr>
    </w:div>
    <w:div w:id="1297105099">
      <w:bodyDiv w:val="1"/>
      <w:marLeft w:val="0"/>
      <w:marRight w:val="0"/>
      <w:marTop w:val="0"/>
      <w:marBottom w:val="0"/>
      <w:divBdr>
        <w:top w:val="none" w:sz="0" w:space="0" w:color="auto"/>
        <w:left w:val="none" w:sz="0" w:space="0" w:color="auto"/>
        <w:bottom w:val="none" w:sz="0" w:space="0" w:color="auto"/>
        <w:right w:val="none" w:sz="0" w:space="0" w:color="auto"/>
      </w:divBdr>
    </w:div>
    <w:div w:id="1310551346">
      <w:bodyDiv w:val="1"/>
      <w:marLeft w:val="0"/>
      <w:marRight w:val="0"/>
      <w:marTop w:val="0"/>
      <w:marBottom w:val="0"/>
      <w:divBdr>
        <w:top w:val="none" w:sz="0" w:space="0" w:color="auto"/>
        <w:left w:val="none" w:sz="0" w:space="0" w:color="auto"/>
        <w:bottom w:val="none" w:sz="0" w:space="0" w:color="auto"/>
        <w:right w:val="none" w:sz="0" w:space="0" w:color="auto"/>
      </w:divBdr>
    </w:div>
    <w:div w:id="1549492534">
      <w:bodyDiv w:val="1"/>
      <w:marLeft w:val="0"/>
      <w:marRight w:val="0"/>
      <w:marTop w:val="0"/>
      <w:marBottom w:val="0"/>
      <w:divBdr>
        <w:top w:val="none" w:sz="0" w:space="0" w:color="auto"/>
        <w:left w:val="none" w:sz="0" w:space="0" w:color="auto"/>
        <w:bottom w:val="none" w:sz="0" w:space="0" w:color="auto"/>
        <w:right w:val="none" w:sz="0" w:space="0" w:color="auto"/>
      </w:divBdr>
    </w:div>
    <w:div w:id="1551570720">
      <w:bodyDiv w:val="1"/>
      <w:marLeft w:val="0"/>
      <w:marRight w:val="0"/>
      <w:marTop w:val="0"/>
      <w:marBottom w:val="0"/>
      <w:divBdr>
        <w:top w:val="none" w:sz="0" w:space="0" w:color="auto"/>
        <w:left w:val="none" w:sz="0" w:space="0" w:color="auto"/>
        <w:bottom w:val="none" w:sz="0" w:space="0" w:color="auto"/>
        <w:right w:val="none" w:sz="0" w:space="0" w:color="auto"/>
      </w:divBdr>
      <w:divsChild>
        <w:div w:id="1307585658">
          <w:marLeft w:val="240"/>
          <w:marRight w:val="240"/>
          <w:marTop w:val="0"/>
          <w:marBottom w:val="105"/>
          <w:divBdr>
            <w:top w:val="none" w:sz="0" w:space="0" w:color="auto"/>
            <w:left w:val="none" w:sz="0" w:space="0" w:color="auto"/>
            <w:bottom w:val="none" w:sz="0" w:space="0" w:color="auto"/>
            <w:right w:val="none" w:sz="0" w:space="0" w:color="auto"/>
          </w:divBdr>
          <w:divsChild>
            <w:div w:id="2072847721">
              <w:marLeft w:val="150"/>
              <w:marRight w:val="0"/>
              <w:marTop w:val="0"/>
              <w:marBottom w:val="0"/>
              <w:divBdr>
                <w:top w:val="none" w:sz="0" w:space="0" w:color="auto"/>
                <w:left w:val="none" w:sz="0" w:space="0" w:color="auto"/>
                <w:bottom w:val="none" w:sz="0" w:space="0" w:color="auto"/>
                <w:right w:val="none" w:sz="0" w:space="0" w:color="auto"/>
              </w:divBdr>
              <w:divsChild>
                <w:div w:id="206455782">
                  <w:marLeft w:val="0"/>
                  <w:marRight w:val="0"/>
                  <w:marTop w:val="0"/>
                  <w:marBottom w:val="0"/>
                  <w:divBdr>
                    <w:top w:val="none" w:sz="0" w:space="0" w:color="auto"/>
                    <w:left w:val="none" w:sz="0" w:space="0" w:color="auto"/>
                    <w:bottom w:val="none" w:sz="0" w:space="0" w:color="auto"/>
                    <w:right w:val="none" w:sz="0" w:space="0" w:color="auto"/>
                  </w:divBdr>
                  <w:divsChild>
                    <w:div w:id="831988141">
                      <w:marLeft w:val="0"/>
                      <w:marRight w:val="0"/>
                      <w:marTop w:val="0"/>
                      <w:marBottom w:val="0"/>
                      <w:divBdr>
                        <w:top w:val="none" w:sz="0" w:space="0" w:color="auto"/>
                        <w:left w:val="none" w:sz="0" w:space="0" w:color="auto"/>
                        <w:bottom w:val="none" w:sz="0" w:space="0" w:color="auto"/>
                        <w:right w:val="none" w:sz="0" w:space="0" w:color="auto"/>
                      </w:divBdr>
                      <w:divsChild>
                        <w:div w:id="1015422135">
                          <w:marLeft w:val="0"/>
                          <w:marRight w:val="0"/>
                          <w:marTop w:val="0"/>
                          <w:marBottom w:val="60"/>
                          <w:divBdr>
                            <w:top w:val="none" w:sz="0" w:space="0" w:color="auto"/>
                            <w:left w:val="none" w:sz="0" w:space="0" w:color="auto"/>
                            <w:bottom w:val="none" w:sz="0" w:space="0" w:color="auto"/>
                            <w:right w:val="none" w:sz="0" w:space="0" w:color="auto"/>
                          </w:divBdr>
                          <w:divsChild>
                            <w:div w:id="369501034">
                              <w:marLeft w:val="0"/>
                              <w:marRight w:val="0"/>
                              <w:marTop w:val="150"/>
                              <w:marBottom w:val="0"/>
                              <w:divBdr>
                                <w:top w:val="none" w:sz="0" w:space="0" w:color="auto"/>
                                <w:left w:val="none" w:sz="0" w:space="0" w:color="auto"/>
                                <w:bottom w:val="none" w:sz="0" w:space="0" w:color="auto"/>
                                <w:right w:val="none" w:sz="0" w:space="0" w:color="auto"/>
                              </w:divBdr>
                            </w:div>
                            <w:div w:id="1700860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4433972">
          <w:marLeft w:val="225"/>
          <w:marRight w:val="225"/>
          <w:marTop w:val="0"/>
          <w:marBottom w:val="105"/>
          <w:divBdr>
            <w:top w:val="none" w:sz="0" w:space="0" w:color="auto"/>
            <w:left w:val="none" w:sz="0" w:space="0" w:color="auto"/>
            <w:bottom w:val="none" w:sz="0" w:space="0" w:color="auto"/>
            <w:right w:val="none" w:sz="0" w:space="0" w:color="auto"/>
          </w:divBdr>
        </w:div>
      </w:divsChild>
    </w:div>
    <w:div w:id="1596866939">
      <w:bodyDiv w:val="1"/>
      <w:marLeft w:val="0"/>
      <w:marRight w:val="0"/>
      <w:marTop w:val="0"/>
      <w:marBottom w:val="0"/>
      <w:divBdr>
        <w:top w:val="none" w:sz="0" w:space="0" w:color="auto"/>
        <w:left w:val="none" w:sz="0" w:space="0" w:color="auto"/>
        <w:bottom w:val="none" w:sz="0" w:space="0" w:color="auto"/>
        <w:right w:val="none" w:sz="0" w:space="0" w:color="auto"/>
      </w:divBdr>
    </w:div>
    <w:div w:id="1630163761">
      <w:bodyDiv w:val="1"/>
      <w:marLeft w:val="0"/>
      <w:marRight w:val="0"/>
      <w:marTop w:val="0"/>
      <w:marBottom w:val="0"/>
      <w:divBdr>
        <w:top w:val="none" w:sz="0" w:space="0" w:color="auto"/>
        <w:left w:val="none" w:sz="0" w:space="0" w:color="auto"/>
        <w:bottom w:val="none" w:sz="0" w:space="0" w:color="auto"/>
        <w:right w:val="none" w:sz="0" w:space="0" w:color="auto"/>
      </w:divBdr>
    </w:div>
    <w:div w:id="1895001137">
      <w:bodyDiv w:val="1"/>
      <w:marLeft w:val="0"/>
      <w:marRight w:val="0"/>
      <w:marTop w:val="0"/>
      <w:marBottom w:val="0"/>
      <w:divBdr>
        <w:top w:val="none" w:sz="0" w:space="0" w:color="auto"/>
        <w:left w:val="none" w:sz="0" w:space="0" w:color="auto"/>
        <w:bottom w:val="none" w:sz="0" w:space="0" w:color="auto"/>
        <w:right w:val="none" w:sz="0" w:space="0" w:color="auto"/>
      </w:divBdr>
    </w:div>
    <w:div w:id="2004117047">
      <w:bodyDiv w:val="1"/>
      <w:marLeft w:val="0"/>
      <w:marRight w:val="0"/>
      <w:marTop w:val="0"/>
      <w:marBottom w:val="0"/>
      <w:divBdr>
        <w:top w:val="none" w:sz="0" w:space="0" w:color="auto"/>
        <w:left w:val="none" w:sz="0" w:space="0" w:color="auto"/>
        <w:bottom w:val="none" w:sz="0" w:space="0" w:color="auto"/>
        <w:right w:val="none" w:sz="0" w:space="0" w:color="auto"/>
      </w:divBdr>
    </w:div>
    <w:div w:id="205333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F3745-3F63-4A8A-8DB4-F4805ACE8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47</Words>
  <Characters>274</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UBND tinh DAKLAK</vt:lpstr>
    </vt:vector>
  </TitlesOfParts>
  <Company/>
  <LinksUpToDate>false</LinksUpToDate>
  <CharactersWithSpaces>320</CharactersWithSpaces>
  <SharedDoc>false</SharedDoc>
  <HLinks>
    <vt:vector size="5946" baseType="variant">
      <vt:variant>
        <vt:i4>2293780</vt:i4>
      </vt:variant>
      <vt:variant>
        <vt:i4>2970</vt:i4>
      </vt:variant>
      <vt:variant>
        <vt:i4>0</vt:i4>
      </vt:variant>
      <vt:variant>
        <vt:i4>5</vt:i4>
      </vt:variant>
      <vt:variant>
        <vt:lpwstr>mailto:vtxkrongjing@madrak.daklak.gov.vn</vt:lpwstr>
      </vt:variant>
      <vt:variant>
        <vt:lpwstr/>
      </vt:variant>
      <vt:variant>
        <vt:i4>5636196</vt:i4>
      </vt:variant>
      <vt:variant>
        <vt:i4>2967</vt:i4>
      </vt:variant>
      <vt:variant>
        <vt:i4>0</vt:i4>
      </vt:variant>
      <vt:variant>
        <vt:i4>5</vt:i4>
      </vt:variant>
      <vt:variant>
        <vt:lpwstr>mailto:vtxkronga@madrak.daklak.gov.vn</vt:lpwstr>
      </vt:variant>
      <vt:variant>
        <vt:lpwstr/>
      </vt:variant>
      <vt:variant>
        <vt:i4>4587630</vt:i4>
      </vt:variant>
      <vt:variant>
        <vt:i4>2964</vt:i4>
      </vt:variant>
      <vt:variant>
        <vt:i4>0</vt:i4>
      </vt:variant>
      <vt:variant>
        <vt:i4>5</vt:i4>
      </vt:variant>
      <vt:variant>
        <vt:lpwstr>mailto:vtxeatrang@madrak.daklak.gov.vn</vt:lpwstr>
      </vt:variant>
      <vt:variant>
        <vt:lpwstr/>
      </vt:variant>
      <vt:variant>
        <vt:i4>6094956</vt:i4>
      </vt:variant>
      <vt:variant>
        <vt:i4>2961</vt:i4>
      </vt:variant>
      <vt:variant>
        <vt:i4>0</vt:i4>
      </vt:variant>
      <vt:variant>
        <vt:i4>5</vt:i4>
      </vt:variant>
      <vt:variant>
        <vt:lpwstr>mailto:vtxearieng@madrak.daklak.gov.vn</vt:lpwstr>
      </vt:variant>
      <vt:variant>
        <vt:lpwstr/>
      </vt:variant>
      <vt:variant>
        <vt:i4>3342336</vt:i4>
      </vt:variant>
      <vt:variant>
        <vt:i4>2958</vt:i4>
      </vt:variant>
      <vt:variant>
        <vt:i4>0</vt:i4>
      </vt:variant>
      <vt:variant>
        <vt:i4>5</vt:i4>
      </vt:variant>
      <vt:variant>
        <vt:lpwstr>mailto:vtxeapil@madrak.daklak.gov.vn</vt:lpwstr>
      </vt:variant>
      <vt:variant>
        <vt:lpwstr/>
      </vt:variant>
      <vt:variant>
        <vt:i4>6226030</vt:i4>
      </vt:variant>
      <vt:variant>
        <vt:i4>2955</vt:i4>
      </vt:variant>
      <vt:variant>
        <vt:i4>0</vt:i4>
      </vt:variant>
      <vt:variant>
        <vt:i4>5</vt:i4>
      </vt:variant>
      <vt:variant>
        <vt:lpwstr>mailto:vtxeamlay@madrak.daklak.gov.vn</vt:lpwstr>
      </vt:variant>
      <vt:variant>
        <vt:lpwstr/>
      </vt:variant>
      <vt:variant>
        <vt:i4>6226034</vt:i4>
      </vt:variant>
      <vt:variant>
        <vt:i4>2952</vt:i4>
      </vt:variant>
      <vt:variant>
        <vt:i4>0</vt:i4>
      </vt:variant>
      <vt:variant>
        <vt:i4>5</vt:i4>
      </vt:variant>
      <vt:variant>
        <vt:lpwstr>mailto:vtxeamdoal@madrak.daklak.gov.vn</vt:lpwstr>
      </vt:variant>
      <vt:variant>
        <vt:lpwstr/>
      </vt:variant>
      <vt:variant>
        <vt:i4>3866649</vt:i4>
      </vt:variant>
      <vt:variant>
        <vt:i4>2949</vt:i4>
      </vt:variant>
      <vt:variant>
        <vt:i4>0</vt:i4>
      </vt:variant>
      <vt:variant>
        <vt:i4>5</vt:i4>
      </vt:variant>
      <vt:variant>
        <vt:lpwstr>mailto:vtxealai@madrak.daklak.gov.vn</vt:lpwstr>
      </vt:variant>
      <vt:variant>
        <vt:lpwstr/>
      </vt:variant>
      <vt:variant>
        <vt:i4>3080199</vt:i4>
      </vt:variant>
      <vt:variant>
        <vt:i4>2946</vt:i4>
      </vt:variant>
      <vt:variant>
        <vt:i4>0</vt:i4>
      </vt:variant>
      <vt:variant>
        <vt:i4>5</vt:i4>
      </vt:variant>
      <vt:variant>
        <vt:lpwstr>mailto:vtxcusan@madrak.daklak.gov.vn</vt:lpwstr>
      </vt:variant>
      <vt:variant>
        <vt:lpwstr/>
      </vt:variant>
      <vt:variant>
        <vt:i4>4391029</vt:i4>
      </vt:variant>
      <vt:variant>
        <vt:i4>2943</vt:i4>
      </vt:variant>
      <vt:variant>
        <vt:i4>0</vt:i4>
      </vt:variant>
      <vt:variant>
        <vt:i4>5</vt:i4>
      </vt:variant>
      <vt:variant>
        <vt:lpwstr>mailto:vtxcuprao@madrak.daklak.gov.vn</vt:lpwstr>
      </vt:variant>
      <vt:variant>
        <vt:lpwstr/>
      </vt:variant>
      <vt:variant>
        <vt:i4>3801110</vt:i4>
      </vt:variant>
      <vt:variant>
        <vt:i4>2940</vt:i4>
      </vt:variant>
      <vt:variant>
        <vt:i4>0</vt:i4>
      </vt:variant>
      <vt:variant>
        <vt:i4>5</vt:i4>
      </vt:variant>
      <vt:variant>
        <vt:lpwstr>mailto:vtxcumta@madrak.daklak.gov.vn</vt:lpwstr>
      </vt:variant>
      <vt:variant>
        <vt:lpwstr/>
      </vt:variant>
      <vt:variant>
        <vt:i4>5046368</vt:i4>
      </vt:variant>
      <vt:variant>
        <vt:i4>2937</vt:i4>
      </vt:variant>
      <vt:variant>
        <vt:i4>0</vt:i4>
      </vt:variant>
      <vt:variant>
        <vt:i4>5</vt:i4>
      </vt:variant>
      <vt:variant>
        <vt:lpwstr>mailto:vtxcukroa@madrak.daklak.gov.vn</vt:lpwstr>
      </vt:variant>
      <vt:variant>
        <vt:lpwstr/>
      </vt:variant>
      <vt:variant>
        <vt:i4>3276813</vt:i4>
      </vt:variant>
      <vt:variant>
        <vt:i4>2934</vt:i4>
      </vt:variant>
      <vt:variant>
        <vt:i4>0</vt:i4>
      </vt:variant>
      <vt:variant>
        <vt:i4>5</vt:i4>
      </vt:variant>
      <vt:variant>
        <vt:lpwstr>mailto:vttmdrak@madrak.daklak.gov.vn</vt:lpwstr>
      </vt:variant>
      <vt:variant>
        <vt:lpwstr/>
      </vt:variant>
      <vt:variant>
        <vt:i4>3014681</vt:i4>
      </vt:variant>
      <vt:variant>
        <vt:i4>2931</vt:i4>
      </vt:variant>
      <vt:variant>
        <vt:i4>0</vt:i4>
      </vt:variant>
      <vt:variant>
        <vt:i4>5</vt:i4>
      </vt:variant>
      <vt:variant>
        <vt:lpwstr>mailto:truonglytutrong@madrak.daklak.gov.vn</vt:lpwstr>
      </vt:variant>
      <vt:variant>
        <vt:lpwstr/>
      </vt:variant>
      <vt:variant>
        <vt:i4>3276800</vt:i4>
      </vt:variant>
      <vt:variant>
        <vt:i4>2928</vt:i4>
      </vt:variant>
      <vt:variant>
        <vt:i4>0</vt:i4>
      </vt:variant>
      <vt:variant>
        <vt:i4>5</vt:i4>
      </vt:variant>
      <vt:variant>
        <vt:lpwstr>mailto:truonghungvuong@madrak.daklak.gov.vn</vt:lpwstr>
      </vt:variant>
      <vt:variant>
        <vt:lpwstr/>
      </vt:variant>
      <vt:variant>
        <vt:i4>5767266</vt:i4>
      </vt:variant>
      <vt:variant>
        <vt:i4>2925</vt:i4>
      </vt:variant>
      <vt:variant>
        <vt:i4>0</vt:i4>
      </vt:variant>
      <vt:variant>
        <vt:i4>5</vt:i4>
      </vt:variant>
      <vt:variant>
        <vt:lpwstr>mailto:truonglehongphong@madrak.daklak.gov.vn</vt:lpwstr>
      </vt:variant>
      <vt:variant>
        <vt:lpwstr/>
      </vt:variant>
      <vt:variant>
        <vt:i4>4456554</vt:i4>
      </vt:variant>
      <vt:variant>
        <vt:i4>2922</vt:i4>
      </vt:variant>
      <vt:variant>
        <vt:i4>0</vt:i4>
      </vt:variant>
      <vt:variant>
        <vt:i4>5</vt:i4>
      </vt:variant>
      <vt:variant>
        <vt:lpwstr>mailto:truongkimdong@madrak.daklak.gov.vn</vt:lpwstr>
      </vt:variant>
      <vt:variant>
        <vt:lpwstr/>
      </vt:variant>
      <vt:variant>
        <vt:i4>3538949</vt:i4>
      </vt:variant>
      <vt:variant>
        <vt:i4>2919</vt:i4>
      </vt:variant>
      <vt:variant>
        <vt:i4>0</vt:i4>
      </vt:variant>
      <vt:variant>
        <vt:i4>5</vt:i4>
      </vt:variant>
      <vt:variant>
        <vt:lpwstr>mailto:truongsonca@madrak.daklak.gov.vn</vt:lpwstr>
      </vt:variant>
      <vt:variant>
        <vt:lpwstr/>
      </vt:variant>
      <vt:variant>
        <vt:i4>3473430</vt:i4>
      </vt:variant>
      <vt:variant>
        <vt:i4>2916</vt:i4>
      </vt:variant>
      <vt:variant>
        <vt:i4>0</vt:i4>
      </vt:variant>
      <vt:variant>
        <vt:i4>5</vt:i4>
      </vt:variant>
      <vt:variant>
        <vt:lpwstr>mailto:truongmamnon@madrak.daklak.gov.vn</vt:lpwstr>
      </vt:variant>
      <vt:variant>
        <vt:lpwstr/>
      </vt:variant>
      <vt:variant>
        <vt:i4>2752523</vt:i4>
      </vt:variant>
      <vt:variant>
        <vt:i4>2913</vt:i4>
      </vt:variant>
      <vt:variant>
        <vt:i4>0</vt:i4>
      </vt:variant>
      <vt:variant>
        <vt:i4>5</vt:i4>
      </vt:variant>
      <vt:variant>
        <vt:lpwstr>mailto:truonghoami@madrak.daklak.gov.vn</vt:lpwstr>
      </vt:variant>
      <vt:variant>
        <vt:lpwstr/>
      </vt:variant>
      <vt:variant>
        <vt:i4>6291552</vt:i4>
      </vt:variant>
      <vt:variant>
        <vt:i4>2910</vt:i4>
      </vt:variant>
      <vt:variant>
        <vt:i4>0</vt:i4>
      </vt:variant>
      <vt:variant>
        <vt:i4>5</vt:i4>
      </vt:variant>
      <vt:variant>
        <vt:lpwstr>http://c2vubon.pgdkrongpac.edu.vn/</vt:lpwstr>
      </vt:variant>
      <vt:variant>
        <vt:lpwstr/>
      </vt:variant>
      <vt:variant>
        <vt:i4>6094954</vt:i4>
      </vt:variant>
      <vt:variant>
        <vt:i4>2907</vt:i4>
      </vt:variant>
      <vt:variant>
        <vt:i4>0</vt:i4>
      </vt:variant>
      <vt:variant>
        <vt:i4>5</vt:i4>
      </vt:variant>
      <vt:variant>
        <vt:lpwstr>mailto:vtthcsvb@krongpak.daklak.gov.vn</vt:lpwstr>
      </vt:variant>
      <vt:variant>
        <vt:lpwstr/>
      </vt:variant>
      <vt:variant>
        <vt:i4>196679</vt:i4>
      </vt:variant>
      <vt:variant>
        <vt:i4>2904</vt:i4>
      </vt:variant>
      <vt:variant>
        <vt:i4>0</vt:i4>
      </vt:variant>
      <vt:variant>
        <vt:i4>5</vt:i4>
      </vt:variant>
      <vt:variant>
        <vt:lpwstr>http://c2vothisau.pgdkrongpac.edu.vn/</vt:lpwstr>
      </vt:variant>
      <vt:variant>
        <vt:lpwstr/>
      </vt:variant>
      <vt:variant>
        <vt:i4>2818071</vt:i4>
      </vt:variant>
      <vt:variant>
        <vt:i4>2901</vt:i4>
      </vt:variant>
      <vt:variant>
        <vt:i4>0</vt:i4>
      </vt:variant>
      <vt:variant>
        <vt:i4>5</vt:i4>
      </vt:variant>
      <vt:variant>
        <vt:lpwstr>mailto:vtthcsvts@krongpak.daklak.gov.vn</vt:lpwstr>
      </vt:variant>
      <vt:variant>
        <vt:lpwstr/>
      </vt:variant>
      <vt:variant>
        <vt:i4>6684776</vt:i4>
      </vt:variant>
      <vt:variant>
        <vt:i4>2898</vt:i4>
      </vt:variant>
      <vt:variant>
        <vt:i4>0</vt:i4>
      </vt:variant>
      <vt:variant>
        <vt:i4>5</vt:i4>
      </vt:variant>
      <vt:variant>
        <vt:lpwstr>http://c2ttphuocan.pgdkrongpac.edu.vn/</vt:lpwstr>
      </vt:variant>
      <vt:variant>
        <vt:lpwstr/>
      </vt:variant>
      <vt:variant>
        <vt:i4>3080221</vt:i4>
      </vt:variant>
      <vt:variant>
        <vt:i4>2895</vt:i4>
      </vt:variant>
      <vt:variant>
        <vt:i4>0</vt:i4>
      </vt:variant>
      <vt:variant>
        <vt:i4>5</vt:i4>
      </vt:variant>
      <vt:variant>
        <vt:lpwstr>mailto:vtthcsttpa@krongpak.daklak.gov.vn</vt:lpwstr>
      </vt:variant>
      <vt:variant>
        <vt:lpwstr/>
      </vt:variant>
      <vt:variant>
        <vt:i4>7929960</vt:i4>
      </vt:variant>
      <vt:variant>
        <vt:i4>2892</vt:i4>
      </vt:variant>
      <vt:variant>
        <vt:i4>0</vt:i4>
      </vt:variant>
      <vt:variant>
        <vt:i4>5</vt:i4>
      </vt:variant>
      <vt:variant>
        <vt:lpwstr>http://c2tranvanon.pgdkrongpac.edu.vn/</vt:lpwstr>
      </vt:variant>
      <vt:variant>
        <vt:lpwstr/>
      </vt:variant>
      <vt:variant>
        <vt:i4>3473429</vt:i4>
      </vt:variant>
      <vt:variant>
        <vt:i4>2889</vt:i4>
      </vt:variant>
      <vt:variant>
        <vt:i4>0</vt:i4>
      </vt:variant>
      <vt:variant>
        <vt:i4>5</vt:i4>
      </vt:variant>
      <vt:variant>
        <vt:lpwstr>mailto:vtthcstvo@krongpak.daklak.gov.vn</vt:lpwstr>
      </vt:variant>
      <vt:variant>
        <vt:lpwstr/>
      </vt:variant>
      <vt:variant>
        <vt:i4>5767245</vt:i4>
      </vt:variant>
      <vt:variant>
        <vt:i4>2886</vt:i4>
      </vt:variant>
      <vt:variant>
        <vt:i4>0</vt:i4>
      </vt:variant>
      <vt:variant>
        <vt:i4>5</vt:i4>
      </vt:variant>
      <vt:variant>
        <vt:lpwstr>http://c2thang10.pgdkrongpac.edu.vn/</vt:lpwstr>
      </vt:variant>
      <vt:variant>
        <vt:lpwstr/>
      </vt:variant>
      <vt:variant>
        <vt:i4>6946898</vt:i4>
      </vt:variant>
      <vt:variant>
        <vt:i4>2883</vt:i4>
      </vt:variant>
      <vt:variant>
        <vt:i4>0</vt:i4>
      </vt:variant>
      <vt:variant>
        <vt:i4>5</vt:i4>
      </vt:variant>
      <vt:variant>
        <vt:lpwstr>mailto:Vtthcst10@krongpak.daklak.gov.vn</vt:lpwstr>
      </vt:variant>
      <vt:variant>
        <vt:lpwstr/>
      </vt:variant>
      <vt:variant>
        <vt:i4>8192048</vt:i4>
      </vt:variant>
      <vt:variant>
        <vt:i4>2880</vt:i4>
      </vt:variant>
      <vt:variant>
        <vt:i4>0</vt:i4>
      </vt:variant>
      <vt:variant>
        <vt:i4>5</vt:i4>
      </vt:variant>
      <vt:variant>
        <vt:lpwstr>http://c2nguyenvietxuan.pgdkrongpac.edu.vn/</vt:lpwstr>
      </vt:variant>
      <vt:variant>
        <vt:lpwstr/>
      </vt:variant>
      <vt:variant>
        <vt:i4>3670037</vt:i4>
      </vt:variant>
      <vt:variant>
        <vt:i4>2877</vt:i4>
      </vt:variant>
      <vt:variant>
        <vt:i4>0</vt:i4>
      </vt:variant>
      <vt:variant>
        <vt:i4>5</vt:i4>
      </vt:variant>
      <vt:variant>
        <vt:lpwstr>mailto:vtthcsnvx@krongpak.daklak.gov.vn</vt:lpwstr>
      </vt:variant>
      <vt:variant>
        <vt:lpwstr/>
      </vt:variant>
      <vt:variant>
        <vt:i4>6750320</vt:i4>
      </vt:variant>
      <vt:variant>
        <vt:i4>2874</vt:i4>
      </vt:variant>
      <vt:variant>
        <vt:i4>0</vt:i4>
      </vt:variant>
      <vt:variant>
        <vt:i4>5</vt:i4>
      </vt:variant>
      <vt:variant>
        <vt:lpwstr>http://c2nguyenvantroi.pgdkrongpac.edu.vn/</vt:lpwstr>
      </vt:variant>
      <vt:variant>
        <vt:lpwstr/>
      </vt:variant>
      <vt:variant>
        <vt:i4>3407893</vt:i4>
      </vt:variant>
      <vt:variant>
        <vt:i4>2871</vt:i4>
      </vt:variant>
      <vt:variant>
        <vt:i4>0</vt:i4>
      </vt:variant>
      <vt:variant>
        <vt:i4>5</vt:i4>
      </vt:variant>
      <vt:variant>
        <vt:lpwstr>mailto:vtthcsnvt@krongpak.daklak.gov.vn</vt:lpwstr>
      </vt:variant>
      <vt:variant>
        <vt:lpwstr/>
      </vt:variant>
      <vt:variant>
        <vt:i4>7929963</vt:i4>
      </vt:variant>
      <vt:variant>
        <vt:i4>2868</vt:i4>
      </vt:variant>
      <vt:variant>
        <vt:i4>0</vt:i4>
      </vt:variant>
      <vt:variant>
        <vt:i4>5</vt:i4>
      </vt:variant>
      <vt:variant>
        <vt:lpwstr>http://c2nguyenthiminhkhai.pgdkrongpac.edu.vn/</vt:lpwstr>
      </vt:variant>
      <vt:variant>
        <vt:lpwstr/>
      </vt:variant>
      <vt:variant>
        <vt:i4>2621463</vt:i4>
      </vt:variant>
      <vt:variant>
        <vt:i4>2865</vt:i4>
      </vt:variant>
      <vt:variant>
        <vt:i4>0</vt:i4>
      </vt:variant>
      <vt:variant>
        <vt:i4>5</vt:i4>
      </vt:variant>
      <vt:variant>
        <vt:lpwstr>mailto:vtthcsntmk@krongpak.daklak.gov.vn</vt:lpwstr>
      </vt:variant>
      <vt:variant>
        <vt:lpwstr/>
      </vt:variant>
      <vt:variant>
        <vt:i4>6881333</vt:i4>
      </vt:variant>
      <vt:variant>
        <vt:i4>2862</vt:i4>
      </vt:variant>
      <vt:variant>
        <vt:i4>0</vt:i4>
      </vt:variant>
      <vt:variant>
        <vt:i4>5</vt:i4>
      </vt:variant>
      <vt:variant>
        <vt:lpwstr>http://c2ngomay.pgdkrongpac.edu.vn/</vt:lpwstr>
      </vt:variant>
      <vt:variant>
        <vt:lpwstr/>
      </vt:variant>
      <vt:variant>
        <vt:i4>4522085</vt:i4>
      </vt:variant>
      <vt:variant>
        <vt:i4>2859</vt:i4>
      </vt:variant>
      <vt:variant>
        <vt:i4>0</vt:i4>
      </vt:variant>
      <vt:variant>
        <vt:i4>5</vt:i4>
      </vt:variant>
      <vt:variant>
        <vt:lpwstr>mailto:vtthcsnm@krongpak.daklak.gov.vn</vt:lpwstr>
      </vt:variant>
      <vt:variant>
        <vt:lpwstr/>
      </vt:variant>
      <vt:variant>
        <vt:i4>1376338</vt:i4>
      </vt:variant>
      <vt:variant>
        <vt:i4>2856</vt:i4>
      </vt:variant>
      <vt:variant>
        <vt:i4>0</vt:i4>
      </vt:variant>
      <vt:variant>
        <vt:i4>5</vt:i4>
      </vt:variant>
      <vt:variant>
        <vt:lpwstr>http://c2ngogiatu.pgdkrongpac.edu.vn/</vt:lpwstr>
      </vt:variant>
      <vt:variant>
        <vt:lpwstr/>
      </vt:variant>
      <vt:variant>
        <vt:i4>3407876</vt:i4>
      </vt:variant>
      <vt:variant>
        <vt:i4>2853</vt:i4>
      </vt:variant>
      <vt:variant>
        <vt:i4>0</vt:i4>
      </vt:variant>
      <vt:variant>
        <vt:i4>5</vt:i4>
      </vt:variant>
      <vt:variant>
        <vt:lpwstr>mailto:vtthcsngt@krongpak.daklak.gov.vn</vt:lpwstr>
      </vt:variant>
      <vt:variant>
        <vt:lpwstr/>
      </vt:variant>
      <vt:variant>
        <vt:i4>1966104</vt:i4>
      </vt:variant>
      <vt:variant>
        <vt:i4>2850</vt:i4>
      </vt:variant>
      <vt:variant>
        <vt:i4>0</vt:i4>
      </vt:variant>
      <vt:variant>
        <vt:i4>5</vt:i4>
      </vt:variant>
      <vt:variant>
        <vt:lpwstr>http://c2ledinhchinh.pgdkrongpac.edu.vn/</vt:lpwstr>
      </vt:variant>
      <vt:variant>
        <vt:lpwstr/>
      </vt:variant>
      <vt:variant>
        <vt:i4>2162695</vt:i4>
      </vt:variant>
      <vt:variant>
        <vt:i4>2847</vt:i4>
      </vt:variant>
      <vt:variant>
        <vt:i4>0</vt:i4>
      </vt:variant>
      <vt:variant>
        <vt:i4>5</vt:i4>
      </vt:variant>
      <vt:variant>
        <vt:lpwstr>mailto:vtthcsldc@krongpak.daklak.gov.vn</vt:lpwstr>
      </vt:variant>
      <vt:variant>
        <vt:lpwstr/>
      </vt:variant>
      <vt:variant>
        <vt:i4>8192049</vt:i4>
      </vt:variant>
      <vt:variant>
        <vt:i4>2844</vt:i4>
      </vt:variant>
      <vt:variant>
        <vt:i4>0</vt:i4>
      </vt:variant>
      <vt:variant>
        <vt:i4>5</vt:i4>
      </vt:variant>
      <vt:variant>
        <vt:lpwstr>http://c2huynhthuckhang.pgdkrongpac.edu.vn/</vt:lpwstr>
      </vt:variant>
      <vt:variant>
        <vt:lpwstr/>
      </vt:variant>
      <vt:variant>
        <vt:i4>2949143</vt:i4>
      </vt:variant>
      <vt:variant>
        <vt:i4>2841</vt:i4>
      </vt:variant>
      <vt:variant>
        <vt:i4>0</vt:i4>
      </vt:variant>
      <vt:variant>
        <vt:i4>5</vt:i4>
      </vt:variant>
      <vt:variant>
        <vt:lpwstr>mailto:vtthcshtk@krongpak.daklak.gov.vn</vt:lpwstr>
      </vt:variant>
      <vt:variant>
        <vt:lpwstr/>
      </vt:variant>
      <vt:variant>
        <vt:i4>1310731</vt:i4>
      </vt:variant>
      <vt:variant>
        <vt:i4>2838</vt:i4>
      </vt:variant>
      <vt:variant>
        <vt:i4>0</vt:i4>
      </vt:variant>
      <vt:variant>
        <vt:i4>5</vt:i4>
      </vt:variant>
      <vt:variant>
        <vt:lpwstr>http://c2hoangvanthu.pgdkrongpac.edu.vn/</vt:lpwstr>
      </vt:variant>
      <vt:variant>
        <vt:lpwstr/>
      </vt:variant>
      <vt:variant>
        <vt:i4>3276821</vt:i4>
      </vt:variant>
      <vt:variant>
        <vt:i4>2835</vt:i4>
      </vt:variant>
      <vt:variant>
        <vt:i4>0</vt:i4>
      </vt:variant>
      <vt:variant>
        <vt:i4>5</vt:i4>
      </vt:variant>
      <vt:variant>
        <vt:lpwstr>mailto:vtthcshvt@krongpak.daklak.gov.vn</vt:lpwstr>
      </vt:variant>
      <vt:variant>
        <vt:lpwstr/>
      </vt:variant>
      <vt:variant>
        <vt:i4>1769503</vt:i4>
      </vt:variant>
      <vt:variant>
        <vt:i4>2832</vt:i4>
      </vt:variant>
      <vt:variant>
        <vt:i4>0</vt:i4>
      </vt:variant>
      <vt:variant>
        <vt:i4>5</vt:i4>
      </vt:variant>
      <vt:variant>
        <vt:lpwstr>http://c2hoadong.pgdkrongpac.edu.vn/</vt:lpwstr>
      </vt:variant>
      <vt:variant>
        <vt:lpwstr/>
      </vt:variant>
      <vt:variant>
        <vt:i4>4391020</vt:i4>
      </vt:variant>
      <vt:variant>
        <vt:i4>2829</vt:i4>
      </vt:variant>
      <vt:variant>
        <vt:i4>0</vt:i4>
      </vt:variant>
      <vt:variant>
        <vt:i4>5</vt:i4>
      </vt:variant>
      <vt:variant>
        <vt:lpwstr>mailto:vtthcshd@krongpak.daklak.gov.vn</vt:lpwstr>
      </vt:variant>
      <vt:variant>
        <vt:lpwstr/>
      </vt:variant>
      <vt:variant>
        <vt:i4>8192116</vt:i4>
      </vt:variant>
      <vt:variant>
        <vt:i4>2826</vt:i4>
      </vt:variant>
      <vt:variant>
        <vt:i4>0</vt:i4>
      </vt:variant>
      <vt:variant>
        <vt:i4>5</vt:i4>
      </vt:variant>
      <vt:variant>
        <vt:lpwstr>http://c2hoaan.pgdkrongpac.edu.vn/</vt:lpwstr>
      </vt:variant>
      <vt:variant>
        <vt:lpwstr/>
      </vt:variant>
      <vt:variant>
        <vt:i4>4391017</vt:i4>
      </vt:variant>
      <vt:variant>
        <vt:i4>2823</vt:i4>
      </vt:variant>
      <vt:variant>
        <vt:i4>0</vt:i4>
      </vt:variant>
      <vt:variant>
        <vt:i4>5</vt:i4>
      </vt:variant>
      <vt:variant>
        <vt:lpwstr>mailto:vtthcsha@krongpak.daklak.gov.vn</vt:lpwstr>
      </vt:variant>
      <vt:variant>
        <vt:lpwstr/>
      </vt:variant>
      <vt:variant>
        <vt:i4>8060975</vt:i4>
      </vt:variant>
      <vt:variant>
        <vt:i4>2820</vt:i4>
      </vt:variant>
      <vt:variant>
        <vt:i4>0</vt:i4>
      </vt:variant>
      <vt:variant>
        <vt:i4>5</vt:i4>
      </vt:variant>
      <vt:variant>
        <vt:lpwstr>http://c2eayong.pgdkrongpac.edu.vn/</vt:lpwstr>
      </vt:variant>
      <vt:variant>
        <vt:lpwstr/>
      </vt:variant>
      <vt:variant>
        <vt:i4>5111921</vt:i4>
      </vt:variant>
      <vt:variant>
        <vt:i4>2817</vt:i4>
      </vt:variant>
      <vt:variant>
        <vt:i4>0</vt:i4>
      </vt:variant>
      <vt:variant>
        <vt:i4>5</vt:i4>
      </vt:variant>
      <vt:variant>
        <vt:lpwstr>mailto:vtthcsey@krongpak.daklak.gov.vn</vt:lpwstr>
      </vt:variant>
      <vt:variant>
        <vt:lpwstr/>
      </vt:variant>
      <vt:variant>
        <vt:i4>262172</vt:i4>
      </vt:variant>
      <vt:variant>
        <vt:i4>2814</vt:i4>
      </vt:variant>
      <vt:variant>
        <vt:i4>0</vt:i4>
      </vt:variant>
      <vt:variant>
        <vt:i4>5</vt:i4>
      </vt:variant>
      <vt:variant>
        <vt:lpwstr>http://c2eayieng.pgdkrongpac.edu.vn/</vt:lpwstr>
      </vt:variant>
      <vt:variant>
        <vt:lpwstr/>
      </vt:variant>
      <vt:variant>
        <vt:i4>2228250</vt:i4>
      </vt:variant>
      <vt:variant>
        <vt:i4>2811</vt:i4>
      </vt:variant>
      <vt:variant>
        <vt:i4>0</vt:i4>
      </vt:variant>
      <vt:variant>
        <vt:i4>5</vt:i4>
      </vt:variant>
      <vt:variant>
        <vt:lpwstr>mailto:vtthcseyi@krongpak.daklak.gov.vn</vt:lpwstr>
      </vt:variant>
      <vt:variant>
        <vt:lpwstr/>
      </vt:variant>
      <vt:variant>
        <vt:i4>1638494</vt:i4>
      </vt:variant>
      <vt:variant>
        <vt:i4>2808</vt:i4>
      </vt:variant>
      <vt:variant>
        <vt:i4>0</vt:i4>
      </vt:variant>
      <vt:variant>
        <vt:i4>5</vt:i4>
      </vt:variant>
      <vt:variant>
        <vt:lpwstr>http://c2eauy.pgdkrongpac.edu.vn/</vt:lpwstr>
      </vt:variant>
      <vt:variant>
        <vt:lpwstr/>
      </vt:variant>
      <vt:variant>
        <vt:i4>5111933</vt:i4>
      </vt:variant>
      <vt:variant>
        <vt:i4>2805</vt:i4>
      </vt:variant>
      <vt:variant>
        <vt:i4>0</vt:i4>
      </vt:variant>
      <vt:variant>
        <vt:i4>5</vt:i4>
      </vt:variant>
      <vt:variant>
        <vt:lpwstr>mailto:vtthcseu@krongpak.daklak.gov.vn</vt:lpwstr>
      </vt:variant>
      <vt:variant>
        <vt:lpwstr/>
      </vt:variant>
      <vt:variant>
        <vt:i4>6946931</vt:i4>
      </vt:variant>
      <vt:variant>
        <vt:i4>2802</vt:i4>
      </vt:variant>
      <vt:variant>
        <vt:i4>0</vt:i4>
      </vt:variant>
      <vt:variant>
        <vt:i4>5</vt:i4>
      </vt:variant>
      <vt:variant>
        <vt:lpwstr>http://c2eaphe.pgdkrongpac.edu.vn/</vt:lpwstr>
      </vt:variant>
      <vt:variant>
        <vt:lpwstr/>
      </vt:variant>
      <vt:variant>
        <vt:i4>5111928</vt:i4>
      </vt:variant>
      <vt:variant>
        <vt:i4>2799</vt:i4>
      </vt:variant>
      <vt:variant>
        <vt:i4>0</vt:i4>
      </vt:variant>
      <vt:variant>
        <vt:i4>5</vt:i4>
      </vt:variant>
      <vt:variant>
        <vt:lpwstr>mailto:vtthcsep@krongpak.daklak.gov.vn</vt:lpwstr>
      </vt:variant>
      <vt:variant>
        <vt:lpwstr/>
      </vt:variant>
      <vt:variant>
        <vt:i4>7143543</vt:i4>
      </vt:variant>
      <vt:variant>
        <vt:i4>2796</vt:i4>
      </vt:variant>
      <vt:variant>
        <vt:i4>0</vt:i4>
      </vt:variant>
      <vt:variant>
        <vt:i4>5</vt:i4>
      </vt:variant>
      <vt:variant>
        <vt:lpwstr>http://c2eakly.pgdkrongpac.edu.vn/</vt:lpwstr>
      </vt:variant>
      <vt:variant>
        <vt:lpwstr/>
      </vt:variant>
      <vt:variant>
        <vt:i4>5111907</vt:i4>
      </vt:variant>
      <vt:variant>
        <vt:i4>2793</vt:i4>
      </vt:variant>
      <vt:variant>
        <vt:i4>0</vt:i4>
      </vt:variant>
      <vt:variant>
        <vt:i4>5</vt:i4>
      </vt:variant>
      <vt:variant>
        <vt:lpwstr>mailto:vtthcsek@krongpak.daklak.gov.vn</vt:lpwstr>
      </vt:variant>
      <vt:variant>
        <vt:lpwstr/>
      </vt:variant>
      <vt:variant>
        <vt:i4>6422642</vt:i4>
      </vt:variant>
      <vt:variant>
        <vt:i4>2790</vt:i4>
      </vt:variant>
      <vt:variant>
        <vt:i4>0</vt:i4>
      </vt:variant>
      <vt:variant>
        <vt:i4>5</vt:i4>
      </vt:variant>
      <vt:variant>
        <vt:lpwstr>http://c2eahiu.pgdkrongpac.edu.vn/</vt:lpwstr>
      </vt:variant>
      <vt:variant>
        <vt:lpwstr/>
      </vt:variant>
      <vt:variant>
        <vt:i4>5111904</vt:i4>
      </vt:variant>
      <vt:variant>
        <vt:i4>2787</vt:i4>
      </vt:variant>
      <vt:variant>
        <vt:i4>0</vt:i4>
      </vt:variant>
      <vt:variant>
        <vt:i4>5</vt:i4>
      </vt:variant>
      <vt:variant>
        <vt:lpwstr>mailto:vtthcseh@krongpak.daklak.gov.vn</vt:lpwstr>
      </vt:variant>
      <vt:variant>
        <vt:lpwstr/>
      </vt:variant>
      <vt:variant>
        <vt:i4>1310795</vt:i4>
      </vt:variant>
      <vt:variant>
        <vt:i4>2784</vt:i4>
      </vt:variant>
      <vt:variant>
        <vt:i4>0</vt:i4>
      </vt:variant>
      <vt:variant>
        <vt:i4>5</vt:i4>
      </vt:variant>
      <vt:variant>
        <vt:lpwstr>http://c2719.pgdkrongpac.edu.vn/</vt:lpwstr>
      </vt:variant>
      <vt:variant>
        <vt:lpwstr/>
      </vt:variant>
      <vt:variant>
        <vt:i4>2097234</vt:i4>
      </vt:variant>
      <vt:variant>
        <vt:i4>2781</vt:i4>
      </vt:variant>
      <vt:variant>
        <vt:i4>0</vt:i4>
      </vt:variant>
      <vt:variant>
        <vt:i4>5</vt:i4>
      </vt:variant>
      <vt:variant>
        <vt:lpwstr>mailto:Vtthcs719@krongpak.daklak.gov.vn</vt:lpwstr>
      </vt:variant>
      <vt:variant>
        <vt:lpwstr/>
      </vt:variant>
      <vt:variant>
        <vt:i4>6881400</vt:i4>
      </vt:variant>
      <vt:variant>
        <vt:i4>2778</vt:i4>
      </vt:variant>
      <vt:variant>
        <vt:i4>0</vt:i4>
      </vt:variant>
      <vt:variant>
        <vt:i4>5</vt:i4>
      </vt:variant>
      <vt:variant>
        <vt:lpwstr>http://c1tranbinhtronq.pqdkronqpac.edu.vn/</vt:lpwstr>
      </vt:variant>
      <vt:variant>
        <vt:lpwstr/>
      </vt:variant>
      <vt:variant>
        <vt:i4>5046386</vt:i4>
      </vt:variant>
      <vt:variant>
        <vt:i4>2775</vt:i4>
      </vt:variant>
      <vt:variant>
        <vt:i4>0</vt:i4>
      </vt:variant>
      <vt:variant>
        <vt:i4>5</vt:i4>
      </vt:variant>
      <vt:variant>
        <vt:lpwstr>mailto:vtthtbt@krongpak.daklak.gov.vn</vt:lpwstr>
      </vt:variant>
      <vt:variant>
        <vt:lpwstr/>
      </vt:variant>
      <vt:variant>
        <vt:i4>458761</vt:i4>
      </vt:variant>
      <vt:variant>
        <vt:i4>2772</vt:i4>
      </vt:variant>
      <vt:variant>
        <vt:i4>0</vt:i4>
      </vt:variant>
      <vt:variant>
        <vt:i4>5</vt:i4>
      </vt:variant>
      <vt:variant>
        <vt:lpwstr>http://c1tantien.pgdkrongpac.edu.vn/</vt:lpwstr>
      </vt:variant>
      <vt:variant>
        <vt:lpwstr/>
      </vt:variant>
      <vt:variant>
        <vt:i4>5767268</vt:i4>
      </vt:variant>
      <vt:variant>
        <vt:i4>2769</vt:i4>
      </vt:variant>
      <vt:variant>
        <vt:i4>0</vt:i4>
      </vt:variant>
      <vt:variant>
        <vt:i4>5</vt:i4>
      </vt:variant>
      <vt:variant>
        <vt:lpwstr>mailto:vtthtta@krongpak.daklak.gov.vn</vt:lpwstr>
      </vt:variant>
      <vt:variant>
        <vt:lpwstr/>
      </vt:variant>
      <vt:variant>
        <vt:i4>327771</vt:i4>
      </vt:variant>
      <vt:variant>
        <vt:i4>2766</vt:i4>
      </vt:variant>
      <vt:variant>
        <vt:i4>0</vt:i4>
      </vt:variant>
      <vt:variant>
        <vt:i4>5</vt:i4>
      </vt:variant>
      <vt:variant>
        <vt:lpwstr>http://c1yjut.pqdkronqpac.edu.vn/</vt:lpwstr>
      </vt:variant>
      <vt:variant>
        <vt:lpwstr/>
      </vt:variant>
      <vt:variant>
        <vt:i4>3211281</vt:i4>
      </vt:variant>
      <vt:variant>
        <vt:i4>2763</vt:i4>
      </vt:variant>
      <vt:variant>
        <vt:i4>0</vt:i4>
      </vt:variant>
      <vt:variant>
        <vt:i4>5</vt:i4>
      </vt:variant>
      <vt:variant>
        <vt:lpwstr>mailto:vtthyj@krongpak.daklak.gov.vn</vt:lpwstr>
      </vt:variant>
      <vt:variant>
        <vt:lpwstr/>
      </vt:variant>
      <vt:variant>
        <vt:i4>1507412</vt:i4>
      </vt:variant>
      <vt:variant>
        <vt:i4>2760</vt:i4>
      </vt:variant>
      <vt:variant>
        <vt:i4>0</vt:i4>
      </vt:variant>
      <vt:variant>
        <vt:i4>5</vt:i4>
      </vt:variant>
      <vt:variant>
        <vt:lpwstr>http://c1tranquoctuan.pqdkronqpac.edu.vn/</vt:lpwstr>
      </vt:variant>
      <vt:variant>
        <vt:lpwstr/>
      </vt:variant>
      <vt:variant>
        <vt:i4>5046369</vt:i4>
      </vt:variant>
      <vt:variant>
        <vt:i4>2757</vt:i4>
      </vt:variant>
      <vt:variant>
        <vt:i4>0</vt:i4>
      </vt:variant>
      <vt:variant>
        <vt:i4>5</vt:i4>
      </vt:variant>
      <vt:variant>
        <vt:lpwstr>mailto:vtthtqt@krongpak.daklak.gov.vn</vt:lpwstr>
      </vt:variant>
      <vt:variant>
        <vt:lpwstr/>
      </vt:variant>
      <vt:variant>
        <vt:i4>1507406</vt:i4>
      </vt:variant>
      <vt:variant>
        <vt:i4>2754</vt:i4>
      </vt:variant>
      <vt:variant>
        <vt:i4>0</vt:i4>
      </vt:variant>
      <vt:variant>
        <vt:i4>5</vt:i4>
      </vt:variant>
      <vt:variant>
        <vt:lpwstr>http://c1tranquoctoan.pgdkrongpac.edu.vn/</vt:lpwstr>
      </vt:variant>
      <vt:variant>
        <vt:lpwstr/>
      </vt:variant>
      <vt:variant>
        <vt:i4>4718699</vt:i4>
      </vt:variant>
      <vt:variant>
        <vt:i4>2751</vt:i4>
      </vt:variant>
      <vt:variant>
        <vt:i4>0</vt:i4>
      </vt:variant>
      <vt:variant>
        <vt:i4>5</vt:i4>
      </vt:variant>
      <vt:variant>
        <vt:lpwstr>mailto:vtthtqta@krongpak.daklak.gov.vn</vt:lpwstr>
      </vt:variant>
      <vt:variant>
        <vt:lpwstr/>
      </vt:variant>
      <vt:variant>
        <vt:i4>655373</vt:i4>
      </vt:variant>
      <vt:variant>
        <vt:i4>2748</vt:i4>
      </vt:variant>
      <vt:variant>
        <vt:i4>0</vt:i4>
      </vt:variant>
      <vt:variant>
        <vt:i4>5</vt:i4>
      </vt:variant>
      <vt:variant>
        <vt:lpwstr>http://c1tranphu.pqdkronqpac.edu.vn/</vt:lpwstr>
      </vt:variant>
      <vt:variant>
        <vt:lpwstr/>
      </vt:variant>
      <vt:variant>
        <vt:i4>3932171</vt:i4>
      </vt:variant>
      <vt:variant>
        <vt:i4>2745</vt:i4>
      </vt:variant>
      <vt:variant>
        <vt:i4>0</vt:i4>
      </vt:variant>
      <vt:variant>
        <vt:i4>5</vt:i4>
      </vt:variant>
      <vt:variant>
        <vt:lpwstr>mailto:vtthtp@krongpak.daklak.gov.vn</vt:lpwstr>
      </vt:variant>
      <vt:variant>
        <vt:lpwstr/>
      </vt:variant>
      <vt:variant>
        <vt:i4>131094</vt:i4>
      </vt:variant>
      <vt:variant>
        <vt:i4>2742</vt:i4>
      </vt:variant>
      <vt:variant>
        <vt:i4>0</vt:i4>
      </vt:variant>
      <vt:variant>
        <vt:i4>5</vt:i4>
      </vt:variant>
      <vt:variant>
        <vt:lpwstr>http://c1tranhungdao.pgdkrongpac.edu.vn/</vt:lpwstr>
      </vt:variant>
      <vt:variant>
        <vt:lpwstr/>
      </vt:variant>
      <vt:variant>
        <vt:i4>6094968</vt:i4>
      </vt:variant>
      <vt:variant>
        <vt:i4>2739</vt:i4>
      </vt:variant>
      <vt:variant>
        <vt:i4>0</vt:i4>
      </vt:variant>
      <vt:variant>
        <vt:i4>5</vt:i4>
      </vt:variant>
      <vt:variant>
        <vt:lpwstr>mailto:vtththd@krongpak.daklak.gov.vn</vt:lpwstr>
      </vt:variant>
      <vt:variant>
        <vt:lpwstr/>
      </vt:variant>
      <vt:variant>
        <vt:i4>7340086</vt:i4>
      </vt:variant>
      <vt:variant>
        <vt:i4>2736</vt:i4>
      </vt:variant>
      <vt:variant>
        <vt:i4>0</vt:i4>
      </vt:variant>
      <vt:variant>
        <vt:i4>5</vt:i4>
      </vt:variant>
      <vt:variant>
        <vt:lpwstr>http://c1tohieu.pgdkrongpac.edu.vn/</vt:lpwstr>
      </vt:variant>
      <vt:variant>
        <vt:lpwstr/>
      </vt:variant>
      <vt:variant>
        <vt:i4>3932179</vt:i4>
      </vt:variant>
      <vt:variant>
        <vt:i4>2733</vt:i4>
      </vt:variant>
      <vt:variant>
        <vt:i4>0</vt:i4>
      </vt:variant>
      <vt:variant>
        <vt:i4>5</vt:i4>
      </vt:variant>
      <vt:variant>
        <vt:lpwstr>mailto:vtthth@krongpak.daklak.gov.vn</vt:lpwstr>
      </vt:variant>
      <vt:variant>
        <vt:lpwstr/>
      </vt:variant>
      <vt:variant>
        <vt:i4>6422584</vt:i4>
      </vt:variant>
      <vt:variant>
        <vt:i4>2730</vt:i4>
      </vt:variant>
      <vt:variant>
        <vt:i4>0</vt:i4>
      </vt:variant>
      <vt:variant>
        <vt:i4>5</vt:i4>
      </vt:variant>
      <vt:variant>
        <vt:lpwstr>http://c1quangtrung.pgdkrongpac.edu.vn/</vt:lpwstr>
      </vt:variant>
      <vt:variant>
        <vt:lpwstr/>
      </vt:variant>
      <vt:variant>
        <vt:i4>3735567</vt:i4>
      </vt:variant>
      <vt:variant>
        <vt:i4>2727</vt:i4>
      </vt:variant>
      <vt:variant>
        <vt:i4>0</vt:i4>
      </vt:variant>
      <vt:variant>
        <vt:i4>5</vt:i4>
      </vt:variant>
      <vt:variant>
        <vt:lpwstr>mailto:vtthqt@krongpak.daklak.gov.vn</vt:lpwstr>
      </vt:variant>
      <vt:variant>
        <vt:lpwstr/>
      </vt:variant>
      <vt:variant>
        <vt:i4>458841</vt:i4>
      </vt:variant>
      <vt:variant>
        <vt:i4>2724</vt:i4>
      </vt:variant>
      <vt:variant>
        <vt:i4>0</vt:i4>
      </vt:variant>
      <vt:variant>
        <vt:i4>5</vt:i4>
      </vt:variant>
      <vt:variant>
        <vt:lpwstr>http://c1phuoctho.pgdkrongpac.edu.vn/</vt:lpwstr>
      </vt:variant>
      <vt:variant>
        <vt:lpwstr/>
      </vt:variant>
      <vt:variant>
        <vt:i4>3670031</vt:i4>
      </vt:variant>
      <vt:variant>
        <vt:i4>2721</vt:i4>
      </vt:variant>
      <vt:variant>
        <vt:i4>0</vt:i4>
      </vt:variant>
      <vt:variant>
        <vt:i4>5</vt:i4>
      </vt:variant>
      <vt:variant>
        <vt:lpwstr>mailto:vtthpt@krongpak.daklak.gov.vn</vt:lpwstr>
      </vt:variant>
      <vt:variant>
        <vt:lpwstr/>
      </vt:variant>
      <vt:variant>
        <vt:i4>6488184</vt:i4>
      </vt:variant>
      <vt:variant>
        <vt:i4>2718</vt:i4>
      </vt:variant>
      <vt:variant>
        <vt:i4>0</vt:i4>
      </vt:variant>
      <vt:variant>
        <vt:i4>5</vt:i4>
      </vt:variant>
      <vt:variant>
        <vt:lpwstr>http://c1phandinhphung.pgdkrongpac.edu.vn/</vt:lpwstr>
      </vt:variant>
      <vt:variant>
        <vt:lpwstr/>
      </vt:variant>
      <vt:variant>
        <vt:i4>5046388</vt:i4>
      </vt:variant>
      <vt:variant>
        <vt:i4>2715</vt:i4>
      </vt:variant>
      <vt:variant>
        <vt:i4>0</vt:i4>
      </vt:variant>
      <vt:variant>
        <vt:i4>5</vt:i4>
      </vt:variant>
      <vt:variant>
        <vt:lpwstr>mailto:vtthpdp@krongpak.daklak.gov.vn</vt:lpwstr>
      </vt:variant>
      <vt:variant>
        <vt:lpwstr/>
      </vt:variant>
      <vt:variant>
        <vt:i4>1179742</vt:i4>
      </vt:variant>
      <vt:variant>
        <vt:i4>2712</vt:i4>
      </vt:variant>
      <vt:variant>
        <vt:i4>0</vt:i4>
      </vt:variant>
      <vt:variant>
        <vt:i4>5</vt:i4>
      </vt:variant>
      <vt:variant>
        <vt:lpwstr>http://c1phanchutrinh.pgdkrongpac.edu.vn/</vt:lpwstr>
      </vt:variant>
      <vt:variant>
        <vt:lpwstr/>
      </vt:variant>
      <vt:variant>
        <vt:i4>4784243</vt:i4>
      </vt:variant>
      <vt:variant>
        <vt:i4>2709</vt:i4>
      </vt:variant>
      <vt:variant>
        <vt:i4>0</vt:i4>
      </vt:variant>
      <vt:variant>
        <vt:i4>5</vt:i4>
      </vt:variant>
      <vt:variant>
        <vt:lpwstr>mailto:vtthpct@krongpak.daklak.gov.vn</vt:lpwstr>
      </vt:variant>
      <vt:variant>
        <vt:lpwstr/>
      </vt:variant>
      <vt:variant>
        <vt:i4>1900562</vt:i4>
      </vt:variant>
      <vt:variant>
        <vt:i4>2706</vt:i4>
      </vt:variant>
      <vt:variant>
        <vt:i4>0</vt:i4>
      </vt:variant>
      <vt:variant>
        <vt:i4>5</vt:i4>
      </vt:variant>
      <vt:variant>
        <vt:lpwstr>http://c1phanboichau.pgdkrongpac.edu.vn/</vt:lpwstr>
      </vt:variant>
      <vt:variant>
        <vt:lpwstr/>
      </vt:variant>
      <vt:variant>
        <vt:i4>6160498</vt:i4>
      </vt:variant>
      <vt:variant>
        <vt:i4>2703</vt:i4>
      </vt:variant>
      <vt:variant>
        <vt:i4>0</vt:i4>
      </vt:variant>
      <vt:variant>
        <vt:i4>5</vt:i4>
      </vt:variant>
      <vt:variant>
        <vt:lpwstr>mailto:vtthpbc@krongpak.daklak.gov.vn</vt:lpwstr>
      </vt:variant>
      <vt:variant>
        <vt:lpwstr/>
      </vt:variant>
      <vt:variant>
        <vt:i4>1769495</vt:i4>
      </vt:variant>
      <vt:variant>
        <vt:i4>2700</vt:i4>
      </vt:variant>
      <vt:variant>
        <vt:i4>0</vt:i4>
      </vt:variant>
      <vt:variant>
        <vt:i4>5</vt:i4>
      </vt:variant>
      <vt:variant>
        <vt:lpwstr>http://c1phamvandong.pgdkrongpac.edu.vn/</vt:lpwstr>
      </vt:variant>
      <vt:variant>
        <vt:lpwstr/>
      </vt:variant>
      <vt:variant>
        <vt:i4>5832806</vt:i4>
      </vt:variant>
      <vt:variant>
        <vt:i4>2697</vt:i4>
      </vt:variant>
      <vt:variant>
        <vt:i4>0</vt:i4>
      </vt:variant>
      <vt:variant>
        <vt:i4>5</vt:i4>
      </vt:variant>
      <vt:variant>
        <vt:lpwstr>mailto:vtthpvd@krongpak.daklak.gov.vn</vt:lpwstr>
      </vt:variant>
      <vt:variant>
        <vt:lpwstr/>
      </vt:variant>
      <vt:variant>
        <vt:i4>8192037</vt:i4>
      </vt:variant>
      <vt:variant>
        <vt:i4>2694</vt:i4>
      </vt:variant>
      <vt:variant>
        <vt:i4>0</vt:i4>
      </vt:variant>
      <vt:variant>
        <vt:i4>5</vt:i4>
      </vt:variant>
      <vt:variant>
        <vt:lpwstr>http://c1nquyenvietxuan.pqdkronqpac.edu.vn/</vt:lpwstr>
      </vt:variant>
      <vt:variant>
        <vt:lpwstr/>
      </vt:variant>
      <vt:variant>
        <vt:i4>5963878</vt:i4>
      </vt:variant>
      <vt:variant>
        <vt:i4>2691</vt:i4>
      </vt:variant>
      <vt:variant>
        <vt:i4>0</vt:i4>
      </vt:variant>
      <vt:variant>
        <vt:i4>5</vt:i4>
      </vt:variant>
      <vt:variant>
        <vt:lpwstr>mailto:vtthnvx@krongpak.daklak.gov.vn</vt:lpwstr>
      </vt:variant>
      <vt:variant>
        <vt:lpwstr/>
      </vt:variant>
      <vt:variant>
        <vt:i4>6750309</vt:i4>
      </vt:variant>
      <vt:variant>
        <vt:i4>2688</vt:i4>
      </vt:variant>
      <vt:variant>
        <vt:i4>0</vt:i4>
      </vt:variant>
      <vt:variant>
        <vt:i4>5</vt:i4>
      </vt:variant>
      <vt:variant>
        <vt:lpwstr>http://c1nquyenvantroi.pqdkronqpac.edu.vn/</vt:lpwstr>
      </vt:variant>
      <vt:variant>
        <vt:lpwstr/>
      </vt:variant>
      <vt:variant>
        <vt:i4>5701734</vt:i4>
      </vt:variant>
      <vt:variant>
        <vt:i4>2685</vt:i4>
      </vt:variant>
      <vt:variant>
        <vt:i4>0</vt:i4>
      </vt:variant>
      <vt:variant>
        <vt:i4>5</vt:i4>
      </vt:variant>
      <vt:variant>
        <vt:lpwstr>mailto:vtthnvt@krongpak.daklak.gov.vn</vt:lpwstr>
      </vt:variant>
      <vt:variant>
        <vt:lpwstr/>
      </vt:variant>
      <vt:variant>
        <vt:i4>1638428</vt:i4>
      </vt:variant>
      <vt:variant>
        <vt:i4>2682</vt:i4>
      </vt:variant>
      <vt:variant>
        <vt:i4>0</vt:i4>
      </vt:variant>
      <vt:variant>
        <vt:i4>5</vt:i4>
      </vt:variant>
      <vt:variant>
        <vt:lpwstr>http://c1nquyenvanbe.pqdkronqpac.edu.vn/</vt:lpwstr>
      </vt:variant>
      <vt:variant>
        <vt:lpwstr/>
      </vt:variant>
      <vt:variant>
        <vt:i4>4259942</vt:i4>
      </vt:variant>
      <vt:variant>
        <vt:i4>2679</vt:i4>
      </vt:variant>
      <vt:variant>
        <vt:i4>0</vt:i4>
      </vt:variant>
      <vt:variant>
        <vt:i4>5</vt:i4>
      </vt:variant>
      <vt:variant>
        <vt:lpwstr>mailto:vtthnvb@krongpak.daklak.gov.vn</vt:lpwstr>
      </vt:variant>
      <vt:variant>
        <vt:lpwstr/>
      </vt:variant>
      <vt:variant>
        <vt:i4>6422574</vt:i4>
      </vt:variant>
      <vt:variant>
        <vt:i4>2676</vt:i4>
      </vt:variant>
      <vt:variant>
        <vt:i4>0</vt:i4>
      </vt:variant>
      <vt:variant>
        <vt:i4>5</vt:i4>
      </vt:variant>
      <vt:variant>
        <vt:lpwstr>http://c1nguyentrai.pgdkrongpac.edu.vn/</vt:lpwstr>
      </vt:variant>
      <vt:variant>
        <vt:lpwstr/>
      </vt:variant>
      <vt:variant>
        <vt:i4>2490383</vt:i4>
      </vt:variant>
      <vt:variant>
        <vt:i4>2673</vt:i4>
      </vt:variant>
      <vt:variant>
        <vt:i4>0</vt:i4>
      </vt:variant>
      <vt:variant>
        <vt:i4>5</vt:i4>
      </vt:variant>
      <vt:variant>
        <vt:lpwstr>mailto:vtthnt@krongpak.daklak.gov.vn</vt:lpwstr>
      </vt:variant>
      <vt:variant>
        <vt:lpwstr/>
      </vt:variant>
      <vt:variant>
        <vt:i4>6946919</vt:i4>
      </vt:variant>
      <vt:variant>
        <vt:i4>2670</vt:i4>
      </vt:variant>
      <vt:variant>
        <vt:i4>0</vt:i4>
      </vt:variant>
      <vt:variant>
        <vt:i4>5</vt:i4>
      </vt:variant>
      <vt:variant>
        <vt:lpwstr>http://c1nquyenduccanh.pqdkronqpac.edu.vn/</vt:lpwstr>
      </vt:variant>
      <vt:variant>
        <vt:lpwstr/>
      </vt:variant>
      <vt:variant>
        <vt:i4>4194420</vt:i4>
      </vt:variant>
      <vt:variant>
        <vt:i4>2667</vt:i4>
      </vt:variant>
      <vt:variant>
        <vt:i4>0</vt:i4>
      </vt:variant>
      <vt:variant>
        <vt:i4>5</vt:i4>
      </vt:variant>
      <vt:variant>
        <vt:lpwstr>mailto:vtthndc@krongpak.daklak.gov.vn</vt:lpwstr>
      </vt:variant>
      <vt:variant>
        <vt:lpwstr/>
      </vt:variant>
      <vt:variant>
        <vt:i4>1245248</vt:i4>
      </vt:variant>
      <vt:variant>
        <vt:i4>2664</vt:i4>
      </vt:variant>
      <vt:variant>
        <vt:i4>0</vt:i4>
      </vt:variant>
      <vt:variant>
        <vt:i4>5</vt:i4>
      </vt:variant>
      <vt:variant>
        <vt:lpwstr>http://c1nguyendu.pgdkrongpac.edu.vn/</vt:lpwstr>
      </vt:variant>
      <vt:variant>
        <vt:lpwstr/>
      </vt:variant>
      <vt:variant>
        <vt:i4>2490399</vt:i4>
      </vt:variant>
      <vt:variant>
        <vt:i4>2661</vt:i4>
      </vt:variant>
      <vt:variant>
        <vt:i4>0</vt:i4>
      </vt:variant>
      <vt:variant>
        <vt:i4>5</vt:i4>
      </vt:variant>
      <vt:variant>
        <vt:lpwstr>mailto:vtthnd@krongpak.daklak.gov.vn</vt:lpwstr>
      </vt:variant>
      <vt:variant>
        <vt:lpwstr/>
      </vt:variant>
      <vt:variant>
        <vt:i4>1310800</vt:i4>
      </vt:variant>
      <vt:variant>
        <vt:i4>2658</vt:i4>
      </vt:variant>
      <vt:variant>
        <vt:i4>0</vt:i4>
      </vt:variant>
      <vt:variant>
        <vt:i4>5</vt:i4>
      </vt:variant>
      <vt:variant>
        <vt:lpwstr>http://c1nquyenbanqoc.pqdkronqpac.edu.vn/</vt:lpwstr>
      </vt:variant>
      <vt:variant>
        <vt:lpwstr/>
      </vt:variant>
      <vt:variant>
        <vt:i4>5046386</vt:i4>
      </vt:variant>
      <vt:variant>
        <vt:i4>2655</vt:i4>
      </vt:variant>
      <vt:variant>
        <vt:i4>0</vt:i4>
      </vt:variant>
      <vt:variant>
        <vt:i4>5</vt:i4>
      </vt:variant>
      <vt:variant>
        <vt:lpwstr>mailto:vtthnbn@krongpak.daklak.gov.vn</vt:lpwstr>
      </vt:variant>
      <vt:variant>
        <vt:lpwstr/>
      </vt:variant>
      <vt:variant>
        <vt:i4>1572946</vt:i4>
      </vt:variant>
      <vt:variant>
        <vt:i4>2652</vt:i4>
      </vt:variant>
      <vt:variant>
        <vt:i4>0</vt:i4>
      </vt:variant>
      <vt:variant>
        <vt:i4>5</vt:i4>
      </vt:variant>
      <vt:variant>
        <vt:lpwstr>http://c1nqoquyen.pqdkronqpac.edu.vn/</vt:lpwstr>
      </vt:variant>
      <vt:variant>
        <vt:lpwstr/>
      </vt:variant>
      <vt:variant>
        <vt:i4>2490378</vt:i4>
      </vt:variant>
      <vt:variant>
        <vt:i4>2649</vt:i4>
      </vt:variant>
      <vt:variant>
        <vt:i4>0</vt:i4>
      </vt:variant>
      <vt:variant>
        <vt:i4>5</vt:i4>
      </vt:variant>
      <vt:variant>
        <vt:lpwstr>mailto:vtthnq@krongpak.daklak.gov.vn</vt:lpwstr>
      </vt:variant>
      <vt:variant>
        <vt:lpwstr/>
      </vt:variant>
      <vt:variant>
        <vt:i4>1376337</vt:i4>
      </vt:variant>
      <vt:variant>
        <vt:i4>2646</vt:i4>
      </vt:variant>
      <vt:variant>
        <vt:i4>0</vt:i4>
      </vt:variant>
      <vt:variant>
        <vt:i4>5</vt:i4>
      </vt:variant>
      <vt:variant>
        <vt:lpwstr>http://c1nqoqiatu.pqdkronqpac.edu.vn/</vt:lpwstr>
      </vt:variant>
      <vt:variant>
        <vt:lpwstr/>
      </vt:variant>
      <vt:variant>
        <vt:i4>5701751</vt:i4>
      </vt:variant>
      <vt:variant>
        <vt:i4>2643</vt:i4>
      </vt:variant>
      <vt:variant>
        <vt:i4>0</vt:i4>
      </vt:variant>
      <vt:variant>
        <vt:i4>5</vt:i4>
      </vt:variant>
      <vt:variant>
        <vt:lpwstr>mailto:vtthngt@krongpak.daklak.gov.vn</vt:lpwstr>
      </vt:variant>
      <vt:variant>
        <vt:lpwstr/>
      </vt:variant>
      <vt:variant>
        <vt:i4>8257641</vt:i4>
      </vt:variant>
      <vt:variant>
        <vt:i4>2640</vt:i4>
      </vt:variant>
      <vt:variant>
        <vt:i4>0</vt:i4>
      </vt:variant>
      <vt:variant>
        <vt:i4>5</vt:i4>
      </vt:variant>
      <vt:variant>
        <vt:lpwstr>http://c1lytutrong.pgdkrongpac.edu.vn/</vt:lpwstr>
      </vt:variant>
      <vt:variant>
        <vt:lpwstr/>
      </vt:variant>
      <vt:variant>
        <vt:i4>5570660</vt:i4>
      </vt:variant>
      <vt:variant>
        <vt:i4>2637</vt:i4>
      </vt:variant>
      <vt:variant>
        <vt:i4>0</vt:i4>
      </vt:variant>
      <vt:variant>
        <vt:i4>5</vt:i4>
      </vt:variant>
      <vt:variant>
        <vt:lpwstr>mailto:vtthltt@krongpak.daklak.gov.vn</vt:lpwstr>
      </vt:variant>
      <vt:variant>
        <vt:lpwstr/>
      </vt:variant>
      <vt:variant>
        <vt:i4>262209</vt:i4>
      </vt:variant>
      <vt:variant>
        <vt:i4>2634</vt:i4>
      </vt:variant>
      <vt:variant>
        <vt:i4>0</vt:i4>
      </vt:variant>
      <vt:variant>
        <vt:i4>5</vt:i4>
      </vt:variant>
      <vt:variant>
        <vt:lpwstr>http://c1lythuongkiet.pgdkrongpac.edu.vn/</vt:lpwstr>
      </vt:variant>
      <vt:variant>
        <vt:lpwstr/>
      </vt:variant>
      <vt:variant>
        <vt:i4>4849764</vt:i4>
      </vt:variant>
      <vt:variant>
        <vt:i4>2631</vt:i4>
      </vt:variant>
      <vt:variant>
        <vt:i4>0</vt:i4>
      </vt:variant>
      <vt:variant>
        <vt:i4>5</vt:i4>
      </vt:variant>
      <vt:variant>
        <vt:lpwstr>mailto:vtthltk@krongpak.daklak.gov.vn</vt:lpwstr>
      </vt:variant>
      <vt:variant>
        <vt:lpwstr/>
      </vt:variant>
      <vt:variant>
        <vt:i4>1114180</vt:i4>
      </vt:variant>
      <vt:variant>
        <vt:i4>2628</vt:i4>
      </vt:variant>
      <vt:variant>
        <vt:i4>0</vt:i4>
      </vt:variant>
      <vt:variant>
        <vt:i4>5</vt:i4>
      </vt:variant>
      <vt:variant>
        <vt:lpwstr>http://c1lethihonggam.pgdkrongpac.edu.vn/</vt:lpwstr>
      </vt:variant>
      <vt:variant>
        <vt:lpwstr/>
      </vt:variant>
      <vt:variant>
        <vt:i4>4980840</vt:i4>
      </vt:variant>
      <vt:variant>
        <vt:i4>2625</vt:i4>
      </vt:variant>
      <vt:variant>
        <vt:i4>0</vt:i4>
      </vt:variant>
      <vt:variant>
        <vt:i4>5</vt:i4>
      </vt:variant>
      <vt:variant>
        <vt:lpwstr>mailto:vtthlthg@krongpak.daklak.gov.vn</vt:lpwstr>
      </vt:variant>
      <vt:variant>
        <vt:lpwstr/>
      </vt:variant>
      <vt:variant>
        <vt:i4>131167</vt:i4>
      </vt:variant>
      <vt:variant>
        <vt:i4>2622</vt:i4>
      </vt:variant>
      <vt:variant>
        <vt:i4>0</vt:i4>
      </vt:variant>
      <vt:variant>
        <vt:i4>5</vt:i4>
      </vt:variant>
      <vt:variant>
        <vt:lpwstr>http://c1lequydon.pgdkrongpac.edu.vn/</vt:lpwstr>
      </vt:variant>
      <vt:variant>
        <vt:lpwstr/>
      </vt:variant>
      <vt:variant>
        <vt:i4>4522081</vt:i4>
      </vt:variant>
      <vt:variant>
        <vt:i4>2619</vt:i4>
      </vt:variant>
      <vt:variant>
        <vt:i4>0</vt:i4>
      </vt:variant>
      <vt:variant>
        <vt:i4>5</vt:i4>
      </vt:variant>
      <vt:variant>
        <vt:lpwstr>mailto:vtthlqd@krongpak.daklak.gov.vn</vt:lpwstr>
      </vt:variant>
      <vt:variant>
        <vt:lpwstr/>
      </vt:variant>
      <vt:variant>
        <vt:i4>7536755</vt:i4>
      </vt:variant>
      <vt:variant>
        <vt:i4>2616</vt:i4>
      </vt:variant>
      <vt:variant>
        <vt:i4>0</vt:i4>
      </vt:variant>
      <vt:variant>
        <vt:i4>5</vt:i4>
      </vt:variant>
      <vt:variant>
        <vt:lpwstr>http://c1leloi.pqdkronqpac.edu.vn/</vt:lpwstr>
      </vt:variant>
      <vt:variant>
        <vt:lpwstr/>
      </vt:variant>
      <vt:variant>
        <vt:i4>2359319</vt:i4>
      </vt:variant>
      <vt:variant>
        <vt:i4>2613</vt:i4>
      </vt:variant>
      <vt:variant>
        <vt:i4>0</vt:i4>
      </vt:variant>
      <vt:variant>
        <vt:i4>5</vt:i4>
      </vt:variant>
      <vt:variant>
        <vt:lpwstr>mailto:vtthll@krongpak.daklak.gov.vn</vt:lpwstr>
      </vt:variant>
      <vt:variant>
        <vt:lpwstr/>
      </vt:variant>
      <vt:variant>
        <vt:i4>1835091</vt:i4>
      </vt:variant>
      <vt:variant>
        <vt:i4>2610</vt:i4>
      </vt:variant>
      <vt:variant>
        <vt:i4>0</vt:i4>
      </vt:variant>
      <vt:variant>
        <vt:i4>5</vt:i4>
      </vt:variant>
      <vt:variant>
        <vt:lpwstr>http://c1lavancau.pgdkrongpac.edu.vn/</vt:lpwstr>
      </vt:variant>
      <vt:variant>
        <vt:lpwstr/>
      </vt:variant>
      <vt:variant>
        <vt:i4>4325478</vt:i4>
      </vt:variant>
      <vt:variant>
        <vt:i4>2607</vt:i4>
      </vt:variant>
      <vt:variant>
        <vt:i4>0</vt:i4>
      </vt:variant>
      <vt:variant>
        <vt:i4>5</vt:i4>
      </vt:variant>
      <vt:variant>
        <vt:lpwstr>mailto:vtthlvc@krongpak.daklak.gov.vn</vt:lpwstr>
      </vt:variant>
      <vt:variant>
        <vt:lpwstr/>
      </vt:variant>
      <vt:variant>
        <vt:i4>2031696</vt:i4>
      </vt:variant>
      <vt:variant>
        <vt:i4>2604</vt:i4>
      </vt:variant>
      <vt:variant>
        <vt:i4>0</vt:i4>
      </vt:variant>
      <vt:variant>
        <vt:i4>5</vt:i4>
      </vt:variant>
      <vt:variant>
        <vt:lpwstr>http://c1krongbuk.pgdkrongpac.edu.vn/</vt:lpwstr>
      </vt:variant>
      <vt:variant>
        <vt:lpwstr/>
      </vt:variant>
      <vt:variant>
        <vt:i4>2293785</vt:i4>
      </vt:variant>
      <vt:variant>
        <vt:i4>2601</vt:i4>
      </vt:variant>
      <vt:variant>
        <vt:i4>0</vt:i4>
      </vt:variant>
      <vt:variant>
        <vt:i4>5</vt:i4>
      </vt:variant>
      <vt:variant>
        <vt:lpwstr>mailto:vtthkb@krongpak.daklak.gov.vn</vt:lpwstr>
      </vt:variant>
      <vt:variant>
        <vt:lpwstr/>
      </vt:variant>
      <vt:variant>
        <vt:i4>1310746</vt:i4>
      </vt:variant>
      <vt:variant>
        <vt:i4>2598</vt:i4>
      </vt:variant>
      <vt:variant>
        <vt:i4>0</vt:i4>
      </vt:variant>
      <vt:variant>
        <vt:i4>5</vt:i4>
      </vt:variant>
      <vt:variant>
        <vt:lpwstr>http://c1kimdong.pgdkrongpac.edu.vn/</vt:lpwstr>
      </vt:variant>
      <vt:variant>
        <vt:lpwstr/>
      </vt:variant>
      <vt:variant>
        <vt:i4>2293791</vt:i4>
      </vt:variant>
      <vt:variant>
        <vt:i4>2595</vt:i4>
      </vt:variant>
      <vt:variant>
        <vt:i4>0</vt:i4>
      </vt:variant>
      <vt:variant>
        <vt:i4>5</vt:i4>
      </vt:variant>
      <vt:variant>
        <vt:lpwstr>mailto:vtthkd@krongpak.daklak.gov.vn</vt:lpwstr>
      </vt:variant>
      <vt:variant>
        <vt:lpwstr/>
      </vt:variant>
      <vt:variant>
        <vt:i4>1900616</vt:i4>
      </vt:variant>
      <vt:variant>
        <vt:i4>2592</vt:i4>
      </vt:variant>
      <vt:variant>
        <vt:i4>0</vt:i4>
      </vt:variant>
      <vt:variant>
        <vt:i4>5</vt:i4>
      </vt:variant>
      <vt:variant>
        <vt:lpwstr>http://c1hoanghoatham.pgdkrongpac.edu.vn/</vt:lpwstr>
      </vt:variant>
      <vt:variant>
        <vt:lpwstr/>
      </vt:variant>
      <vt:variant>
        <vt:i4>5505138</vt:i4>
      </vt:variant>
      <vt:variant>
        <vt:i4>2589</vt:i4>
      </vt:variant>
      <vt:variant>
        <vt:i4>0</vt:i4>
      </vt:variant>
      <vt:variant>
        <vt:i4>5</vt:i4>
      </vt:variant>
      <vt:variant>
        <vt:lpwstr>mailto:vtthhhta@krongpak.daklak.gov.vn</vt:lpwstr>
      </vt:variant>
      <vt:variant>
        <vt:lpwstr/>
      </vt:variant>
      <vt:variant>
        <vt:i4>6815865</vt:i4>
      </vt:variant>
      <vt:variant>
        <vt:i4>2586</vt:i4>
      </vt:variant>
      <vt:variant>
        <vt:i4>0</vt:i4>
      </vt:variant>
      <vt:variant>
        <vt:i4>5</vt:i4>
      </vt:variant>
      <vt:variant>
        <vt:lpwstr>http://c1hoangdieu.pgdkrongpac.edu.vn/</vt:lpwstr>
      </vt:variant>
      <vt:variant>
        <vt:lpwstr/>
      </vt:variant>
      <vt:variant>
        <vt:i4>2097183</vt:i4>
      </vt:variant>
      <vt:variant>
        <vt:i4>2583</vt:i4>
      </vt:variant>
      <vt:variant>
        <vt:i4>0</vt:i4>
      </vt:variant>
      <vt:variant>
        <vt:i4>5</vt:i4>
      </vt:variant>
      <vt:variant>
        <vt:lpwstr>mailto:vtthhd@krongpak.daklak.gov.vn</vt:lpwstr>
      </vt:variant>
      <vt:variant>
        <vt:lpwstr/>
      </vt:variant>
      <vt:variant>
        <vt:i4>1310727</vt:i4>
      </vt:variant>
      <vt:variant>
        <vt:i4>2580</vt:i4>
      </vt:variant>
      <vt:variant>
        <vt:i4>0</vt:i4>
      </vt:variant>
      <vt:variant>
        <vt:i4>5</vt:i4>
      </vt:variant>
      <vt:variant>
        <vt:lpwstr>http://c1hoatien.pqdkronqpac.edu.vn/</vt:lpwstr>
      </vt:variant>
      <vt:variant>
        <vt:lpwstr/>
      </vt:variant>
      <vt:variant>
        <vt:i4>2097167</vt:i4>
      </vt:variant>
      <vt:variant>
        <vt:i4>2577</vt:i4>
      </vt:variant>
      <vt:variant>
        <vt:i4>0</vt:i4>
      </vt:variant>
      <vt:variant>
        <vt:i4>5</vt:i4>
      </vt:variant>
      <vt:variant>
        <vt:lpwstr>mailto:vtthht@krongpak.daklak.gov.vn</vt:lpwstr>
      </vt:variant>
      <vt:variant>
        <vt:lpwstr/>
      </vt:variant>
      <vt:variant>
        <vt:i4>1114197</vt:i4>
      </vt:variant>
      <vt:variant>
        <vt:i4>2574</vt:i4>
      </vt:variant>
      <vt:variant>
        <vt:i4>0</vt:i4>
      </vt:variant>
      <vt:variant>
        <vt:i4>5</vt:i4>
      </vt:variant>
      <vt:variant>
        <vt:lpwstr>http://c1hahuytap.pgdkrongpac.edu.vn/</vt:lpwstr>
      </vt:variant>
      <vt:variant>
        <vt:lpwstr/>
      </vt:variant>
      <vt:variant>
        <vt:i4>5308536</vt:i4>
      </vt:variant>
      <vt:variant>
        <vt:i4>2571</vt:i4>
      </vt:variant>
      <vt:variant>
        <vt:i4>0</vt:i4>
      </vt:variant>
      <vt:variant>
        <vt:i4>5</vt:i4>
      </vt:variant>
      <vt:variant>
        <vt:lpwstr>mailto:vtthhht@krongpak.daklak.gov.vn</vt:lpwstr>
      </vt:variant>
      <vt:variant>
        <vt:lpwstr/>
      </vt:variant>
      <vt:variant>
        <vt:i4>7143540</vt:i4>
      </vt:variant>
      <vt:variant>
        <vt:i4>2568</vt:i4>
      </vt:variant>
      <vt:variant>
        <vt:i4>0</vt:i4>
      </vt:variant>
      <vt:variant>
        <vt:i4>5</vt:i4>
      </vt:variant>
      <vt:variant>
        <vt:lpwstr>http://c1eakly.pgdkrongpac.edu.vn/</vt:lpwstr>
      </vt:variant>
      <vt:variant>
        <vt:lpwstr/>
      </vt:variant>
      <vt:variant>
        <vt:i4>4456571</vt:i4>
      </vt:variant>
      <vt:variant>
        <vt:i4>2565</vt:i4>
      </vt:variant>
      <vt:variant>
        <vt:i4>0</vt:i4>
      </vt:variant>
      <vt:variant>
        <vt:i4>5</vt:i4>
      </vt:variant>
      <vt:variant>
        <vt:lpwstr>mailto:vtthekl@krongpak.daklak.gov.vn</vt:lpwstr>
      </vt:variant>
      <vt:variant>
        <vt:lpwstr/>
      </vt:variant>
      <vt:variant>
        <vt:i4>393233</vt:i4>
      </vt:variant>
      <vt:variant>
        <vt:i4>2562</vt:i4>
      </vt:variant>
      <vt:variant>
        <vt:i4>0</vt:i4>
      </vt:variant>
      <vt:variant>
        <vt:i4>5</vt:i4>
      </vt:variant>
      <vt:variant>
        <vt:lpwstr>http://c1doanthidiem.pgdkrongpac.edu.vn/</vt:lpwstr>
      </vt:variant>
      <vt:variant>
        <vt:lpwstr/>
      </vt:variant>
      <vt:variant>
        <vt:i4>5046372</vt:i4>
      </vt:variant>
      <vt:variant>
        <vt:i4>2559</vt:i4>
      </vt:variant>
      <vt:variant>
        <vt:i4>0</vt:i4>
      </vt:variant>
      <vt:variant>
        <vt:i4>5</vt:i4>
      </vt:variant>
      <vt:variant>
        <vt:lpwstr>mailto:vtthdtd@krongpak.daklak.gov.vn</vt:lpwstr>
      </vt:variant>
      <vt:variant>
        <vt:lpwstr/>
      </vt:variant>
      <vt:variant>
        <vt:i4>917517</vt:i4>
      </vt:variant>
      <vt:variant>
        <vt:i4>2556</vt:i4>
      </vt:variant>
      <vt:variant>
        <vt:i4>0</vt:i4>
      </vt:variant>
      <vt:variant>
        <vt:i4>5</vt:i4>
      </vt:variant>
      <vt:variant>
        <vt:lpwstr>http://c1dinhnup.pgdkrongpac.edu.vn/</vt:lpwstr>
      </vt:variant>
      <vt:variant>
        <vt:lpwstr/>
      </vt:variant>
      <vt:variant>
        <vt:i4>2883605</vt:i4>
      </vt:variant>
      <vt:variant>
        <vt:i4>2553</vt:i4>
      </vt:variant>
      <vt:variant>
        <vt:i4>0</vt:i4>
      </vt:variant>
      <vt:variant>
        <vt:i4>5</vt:i4>
      </vt:variant>
      <vt:variant>
        <vt:lpwstr>mailto:vtthdn@krongpak.daklak.gov.vn</vt:lpwstr>
      </vt:variant>
      <vt:variant>
        <vt:lpwstr/>
      </vt:variant>
      <vt:variant>
        <vt:i4>6619257</vt:i4>
      </vt:variant>
      <vt:variant>
        <vt:i4>2550</vt:i4>
      </vt:variant>
      <vt:variant>
        <vt:i4>0</vt:i4>
      </vt:variant>
      <vt:variant>
        <vt:i4>5</vt:i4>
      </vt:variant>
      <vt:variant>
        <vt:lpwstr>http://c1cupul.pqdkronqpac.edu.vn/</vt:lpwstr>
      </vt:variant>
      <vt:variant>
        <vt:lpwstr/>
      </vt:variant>
      <vt:variant>
        <vt:i4>2818059</vt:i4>
      </vt:variant>
      <vt:variant>
        <vt:i4>2547</vt:i4>
      </vt:variant>
      <vt:variant>
        <vt:i4>0</vt:i4>
      </vt:variant>
      <vt:variant>
        <vt:i4>5</vt:i4>
      </vt:variant>
      <vt:variant>
        <vt:lpwstr>mailto:vtthcp@krongpak.daklak.gov.vn</vt:lpwstr>
      </vt:variant>
      <vt:variant>
        <vt:lpwstr/>
      </vt:variant>
      <vt:variant>
        <vt:i4>2031707</vt:i4>
      </vt:variant>
      <vt:variant>
        <vt:i4>2544</vt:i4>
      </vt:variant>
      <vt:variant>
        <vt:i4>0</vt:i4>
      </vt:variant>
      <vt:variant>
        <vt:i4>5</vt:i4>
      </vt:variant>
      <vt:variant>
        <vt:lpwstr>http://c1chuvanan.pqdkronqpac.edu.vn/</vt:lpwstr>
      </vt:variant>
      <vt:variant>
        <vt:lpwstr/>
      </vt:variant>
      <vt:variant>
        <vt:i4>5177446</vt:i4>
      </vt:variant>
      <vt:variant>
        <vt:i4>2541</vt:i4>
      </vt:variant>
      <vt:variant>
        <vt:i4>0</vt:i4>
      </vt:variant>
      <vt:variant>
        <vt:i4>5</vt:i4>
      </vt:variant>
      <vt:variant>
        <vt:lpwstr>mailto:vtthcva@krongpak.daklak.gov.vn</vt:lpwstr>
      </vt:variant>
      <vt:variant>
        <vt:lpwstr/>
      </vt:variant>
      <vt:variant>
        <vt:i4>196672</vt:i4>
      </vt:variant>
      <vt:variant>
        <vt:i4>2538</vt:i4>
      </vt:variant>
      <vt:variant>
        <vt:i4>0</vt:i4>
      </vt:variant>
      <vt:variant>
        <vt:i4>5</vt:i4>
      </vt:variant>
      <vt:variant>
        <vt:lpwstr>http://c1caothanq.pqdkronqpac.edu.vn/</vt:lpwstr>
      </vt:variant>
      <vt:variant>
        <vt:lpwstr/>
      </vt:variant>
      <vt:variant>
        <vt:i4>2818063</vt:i4>
      </vt:variant>
      <vt:variant>
        <vt:i4>2535</vt:i4>
      </vt:variant>
      <vt:variant>
        <vt:i4>0</vt:i4>
      </vt:variant>
      <vt:variant>
        <vt:i4>5</vt:i4>
      </vt:variant>
      <vt:variant>
        <vt:lpwstr>mailto:vtthct@krongpak.daklak.gov.vn</vt:lpwstr>
      </vt:variant>
      <vt:variant>
        <vt:lpwstr/>
      </vt:variant>
      <vt:variant>
        <vt:i4>1376325</vt:i4>
      </vt:variant>
      <vt:variant>
        <vt:i4>2532</vt:i4>
      </vt:variant>
      <vt:variant>
        <vt:i4>0</vt:i4>
      </vt:variant>
      <vt:variant>
        <vt:i4>5</vt:i4>
      </vt:variant>
      <vt:variant>
        <vt:lpwstr>http://c1buonpuan.pgdkrongpac.edu.vn/</vt:lpwstr>
      </vt:variant>
      <vt:variant>
        <vt:lpwstr/>
      </vt:variant>
      <vt:variant>
        <vt:i4>2752523</vt:i4>
      </vt:variant>
      <vt:variant>
        <vt:i4>2529</vt:i4>
      </vt:variant>
      <vt:variant>
        <vt:i4>0</vt:i4>
      </vt:variant>
      <vt:variant>
        <vt:i4>5</vt:i4>
      </vt:variant>
      <vt:variant>
        <vt:lpwstr>mailto:vtthbp@krongpak.daklak.gov.vn</vt:lpwstr>
      </vt:variant>
      <vt:variant>
        <vt:lpwstr/>
      </vt:variant>
      <vt:variant>
        <vt:i4>1179723</vt:i4>
      </vt:variant>
      <vt:variant>
        <vt:i4>2526</vt:i4>
      </vt:variant>
      <vt:variant>
        <vt:i4>0</vt:i4>
      </vt:variant>
      <vt:variant>
        <vt:i4>5</vt:i4>
      </vt:variant>
      <vt:variant>
        <vt:lpwstr>http://c1bevandan.pqdkronqpac.edu.vn/</vt:lpwstr>
      </vt:variant>
      <vt:variant>
        <vt:lpwstr/>
      </vt:variant>
      <vt:variant>
        <vt:i4>4915302</vt:i4>
      </vt:variant>
      <vt:variant>
        <vt:i4>2523</vt:i4>
      </vt:variant>
      <vt:variant>
        <vt:i4>0</vt:i4>
      </vt:variant>
      <vt:variant>
        <vt:i4>5</vt:i4>
      </vt:variant>
      <vt:variant>
        <vt:lpwstr>mailto:vtthbvd@krongpak.daklak.gov.vn</vt:lpwstr>
      </vt:variant>
      <vt:variant>
        <vt:lpwstr/>
      </vt:variant>
      <vt:variant>
        <vt:i4>7929919</vt:i4>
      </vt:variant>
      <vt:variant>
        <vt:i4>2520</vt:i4>
      </vt:variant>
      <vt:variant>
        <vt:i4>0</vt:i4>
      </vt:variant>
      <vt:variant>
        <vt:i4>5</vt:i4>
      </vt:variant>
      <vt:variant>
        <vt:lpwstr>http://c1ntranqlonq.pqdkronqpac.edu.vn/</vt:lpwstr>
      </vt:variant>
      <vt:variant>
        <vt:lpwstr/>
      </vt:variant>
      <vt:variant>
        <vt:i4>5177444</vt:i4>
      </vt:variant>
      <vt:variant>
        <vt:i4>2517</vt:i4>
      </vt:variant>
      <vt:variant>
        <vt:i4>0</vt:i4>
      </vt:variant>
      <vt:variant>
        <vt:i4>5</vt:i4>
      </vt:variant>
      <vt:variant>
        <vt:lpwstr>mailto:vtthntl@krongpak.daklak.gov.vn</vt:lpwstr>
      </vt:variant>
      <vt:variant>
        <vt:lpwstr/>
      </vt:variant>
      <vt:variant>
        <vt:i4>1703948</vt:i4>
      </vt:variant>
      <vt:variant>
        <vt:i4>2514</vt:i4>
      </vt:variant>
      <vt:variant>
        <vt:i4>0</vt:i4>
      </vt:variant>
      <vt:variant>
        <vt:i4>5</vt:i4>
      </vt:variant>
      <vt:variant>
        <vt:lpwstr>http://c0tuoitho.pqdkronqpac.edu.vn/</vt:lpwstr>
      </vt:variant>
      <vt:variant>
        <vt:lpwstr/>
      </vt:variant>
      <vt:variant>
        <vt:i4>2424832</vt:i4>
      </vt:variant>
      <vt:variant>
        <vt:i4>2511</vt:i4>
      </vt:variant>
      <vt:variant>
        <vt:i4>0</vt:i4>
      </vt:variant>
      <vt:variant>
        <vt:i4>5</vt:i4>
      </vt:variant>
      <vt:variant>
        <vt:lpwstr>mailto:vtmgtt@krongpak.daklak.gov.vn</vt:lpwstr>
      </vt:variant>
      <vt:variant>
        <vt:lpwstr/>
      </vt:variant>
      <vt:variant>
        <vt:i4>1310790</vt:i4>
      </vt:variant>
      <vt:variant>
        <vt:i4>2508</vt:i4>
      </vt:variant>
      <vt:variant>
        <vt:i4>0</vt:i4>
      </vt:variant>
      <vt:variant>
        <vt:i4>5</vt:i4>
      </vt:variant>
      <vt:variant>
        <vt:lpwstr>http://c0tuoihonq.pqdkronqpac.edu.vn/</vt:lpwstr>
      </vt:variant>
      <vt:variant>
        <vt:lpwstr/>
      </vt:variant>
      <vt:variant>
        <vt:i4>2424860</vt:i4>
      </vt:variant>
      <vt:variant>
        <vt:i4>2505</vt:i4>
      </vt:variant>
      <vt:variant>
        <vt:i4>0</vt:i4>
      </vt:variant>
      <vt:variant>
        <vt:i4>5</vt:i4>
      </vt:variant>
      <vt:variant>
        <vt:lpwstr>mailto:vtmgth@krongpak.daklak.gov.vn</vt:lpwstr>
      </vt:variant>
      <vt:variant>
        <vt:lpwstr/>
      </vt:variant>
      <vt:variant>
        <vt:i4>1310791</vt:i4>
      </vt:variant>
      <vt:variant>
        <vt:i4>2502</vt:i4>
      </vt:variant>
      <vt:variant>
        <vt:i4>0</vt:i4>
      </vt:variant>
      <vt:variant>
        <vt:i4>5</vt:i4>
      </vt:variant>
      <vt:variant>
        <vt:lpwstr>http://c0thanqloi.pqdkrongpac.edu.vn/</vt:lpwstr>
      </vt:variant>
      <vt:variant>
        <vt:lpwstr/>
      </vt:variant>
      <vt:variant>
        <vt:i4>2424856</vt:i4>
      </vt:variant>
      <vt:variant>
        <vt:i4>2499</vt:i4>
      </vt:variant>
      <vt:variant>
        <vt:i4>0</vt:i4>
      </vt:variant>
      <vt:variant>
        <vt:i4>5</vt:i4>
      </vt:variant>
      <vt:variant>
        <vt:lpwstr>mailto:vtmgtl@krongpak.daklak.gov.vn</vt:lpwstr>
      </vt:variant>
      <vt:variant>
        <vt:lpwstr/>
      </vt:variant>
      <vt:variant>
        <vt:i4>6684788</vt:i4>
      </vt:variant>
      <vt:variant>
        <vt:i4>2496</vt:i4>
      </vt:variant>
      <vt:variant>
        <vt:i4>0</vt:i4>
      </vt:variant>
      <vt:variant>
        <vt:i4>5</vt:i4>
      </vt:variant>
      <vt:variant>
        <vt:lpwstr>http://c0sonca.pqdkronqpac.edu.vn/</vt:lpwstr>
      </vt:variant>
      <vt:variant>
        <vt:lpwstr/>
      </vt:variant>
      <vt:variant>
        <vt:i4>2228247</vt:i4>
      </vt:variant>
      <vt:variant>
        <vt:i4>2493</vt:i4>
      </vt:variant>
      <vt:variant>
        <vt:i4>0</vt:i4>
      </vt:variant>
      <vt:variant>
        <vt:i4>5</vt:i4>
      </vt:variant>
      <vt:variant>
        <vt:lpwstr>mailto:vtmgsc@krongpak.daklak.gov.vn</vt:lpwstr>
      </vt:variant>
      <vt:variant>
        <vt:lpwstr/>
      </vt:variant>
      <vt:variant>
        <vt:i4>7602209</vt:i4>
      </vt:variant>
      <vt:variant>
        <vt:i4>2490</vt:i4>
      </vt:variant>
      <vt:variant>
        <vt:i4>0</vt:i4>
      </vt:variant>
      <vt:variant>
        <vt:i4>5</vt:i4>
      </vt:variant>
      <vt:variant>
        <vt:lpwstr>http://c0saomai.pqdkronqpac.edu.vn/</vt:lpwstr>
      </vt:variant>
      <vt:variant>
        <vt:lpwstr/>
      </vt:variant>
      <vt:variant>
        <vt:i4>2228249</vt:i4>
      </vt:variant>
      <vt:variant>
        <vt:i4>2487</vt:i4>
      </vt:variant>
      <vt:variant>
        <vt:i4>0</vt:i4>
      </vt:variant>
      <vt:variant>
        <vt:i4>5</vt:i4>
      </vt:variant>
      <vt:variant>
        <vt:lpwstr>mailto:vtmgsm@krongpak.daklak.gov.vn</vt:lpwstr>
      </vt:variant>
      <vt:variant>
        <vt:lpwstr/>
      </vt:variant>
      <vt:variant>
        <vt:i4>393280</vt:i4>
      </vt:variant>
      <vt:variant>
        <vt:i4>2484</vt:i4>
      </vt:variant>
      <vt:variant>
        <vt:i4>0</vt:i4>
      </vt:variant>
      <vt:variant>
        <vt:i4>5</vt:i4>
      </vt:variant>
      <vt:variant>
        <vt:lpwstr>http://c0phonqlan.pqdkronqpac.edu.vn/</vt:lpwstr>
      </vt:variant>
      <vt:variant>
        <vt:lpwstr/>
      </vt:variant>
      <vt:variant>
        <vt:i4>2162712</vt:i4>
      </vt:variant>
      <vt:variant>
        <vt:i4>2481</vt:i4>
      </vt:variant>
      <vt:variant>
        <vt:i4>0</vt:i4>
      </vt:variant>
      <vt:variant>
        <vt:i4>5</vt:i4>
      </vt:variant>
      <vt:variant>
        <vt:lpwstr>mailto:vtmgpl@krongpak.daklak.gov.vn</vt:lpwstr>
      </vt:variant>
      <vt:variant>
        <vt:lpwstr/>
      </vt:variant>
      <vt:variant>
        <vt:i4>1638411</vt:i4>
      </vt:variant>
      <vt:variant>
        <vt:i4>2478</vt:i4>
      </vt:variant>
      <vt:variant>
        <vt:i4>0</vt:i4>
      </vt:variant>
      <vt:variant>
        <vt:i4>5</vt:i4>
      </vt:variant>
      <vt:variant>
        <vt:lpwstr>http://c0nqoclan.pqdkronqpac.edu.vn/</vt:lpwstr>
      </vt:variant>
      <vt:variant>
        <vt:lpwstr/>
      </vt:variant>
      <vt:variant>
        <vt:i4>4128792</vt:i4>
      </vt:variant>
      <vt:variant>
        <vt:i4>2475</vt:i4>
      </vt:variant>
      <vt:variant>
        <vt:i4>0</vt:i4>
      </vt:variant>
      <vt:variant>
        <vt:i4>5</vt:i4>
      </vt:variant>
      <vt:variant>
        <vt:lpwstr>mailto:vtmgnl@krongpak.daklak.gov.vn</vt:lpwstr>
      </vt:variant>
      <vt:variant>
        <vt:lpwstr/>
      </vt:variant>
      <vt:variant>
        <vt:i4>327687</vt:i4>
      </vt:variant>
      <vt:variant>
        <vt:i4>2472</vt:i4>
      </vt:variant>
      <vt:variant>
        <vt:i4>0</vt:i4>
      </vt:variant>
      <vt:variant>
        <vt:i4>5</vt:i4>
      </vt:variant>
      <vt:variant>
        <vt:lpwstr>http://c0hoathuytien.pqdkronqpac.edu.vn/</vt:lpwstr>
      </vt:variant>
      <vt:variant>
        <vt:lpwstr/>
      </vt:variant>
      <vt:variant>
        <vt:i4>4718699</vt:i4>
      </vt:variant>
      <vt:variant>
        <vt:i4>2469</vt:i4>
      </vt:variant>
      <vt:variant>
        <vt:i4>0</vt:i4>
      </vt:variant>
      <vt:variant>
        <vt:i4>5</vt:i4>
      </vt:variant>
      <vt:variant>
        <vt:lpwstr>mailto:vtmghtt@krongpak.daklak.gov.vn</vt:lpwstr>
      </vt:variant>
      <vt:variant>
        <vt:lpwstr/>
      </vt:variant>
      <vt:variant>
        <vt:i4>6357025</vt:i4>
      </vt:variant>
      <vt:variant>
        <vt:i4>2466</vt:i4>
      </vt:variant>
      <vt:variant>
        <vt:i4>0</vt:i4>
      </vt:variant>
      <vt:variant>
        <vt:i4>5</vt:i4>
      </vt:variant>
      <vt:variant>
        <vt:lpwstr>http://c0hoathienly.pqdkronqpac.edu.vn/</vt:lpwstr>
      </vt:variant>
      <vt:variant>
        <vt:lpwstr/>
      </vt:variant>
      <vt:variant>
        <vt:i4>5242987</vt:i4>
      </vt:variant>
      <vt:variant>
        <vt:i4>2463</vt:i4>
      </vt:variant>
      <vt:variant>
        <vt:i4>0</vt:i4>
      </vt:variant>
      <vt:variant>
        <vt:i4>5</vt:i4>
      </vt:variant>
      <vt:variant>
        <vt:lpwstr>mailto:vtmghtl@krongpak.daklak.gov.vn</vt:lpwstr>
      </vt:variant>
      <vt:variant>
        <vt:lpwstr/>
      </vt:variant>
      <vt:variant>
        <vt:i4>6619190</vt:i4>
      </vt:variant>
      <vt:variant>
        <vt:i4>2460</vt:i4>
      </vt:variant>
      <vt:variant>
        <vt:i4>0</vt:i4>
      </vt:variant>
      <vt:variant>
        <vt:i4>5</vt:i4>
      </vt:variant>
      <vt:variant>
        <vt:lpwstr>http://c0hoasen.pqdkronqpac.edu.vn/</vt:lpwstr>
      </vt:variant>
      <vt:variant>
        <vt:lpwstr/>
      </vt:variant>
      <vt:variant>
        <vt:i4>3735559</vt:i4>
      </vt:variant>
      <vt:variant>
        <vt:i4>2457</vt:i4>
      </vt:variant>
      <vt:variant>
        <vt:i4>0</vt:i4>
      </vt:variant>
      <vt:variant>
        <vt:i4>5</vt:i4>
      </vt:variant>
      <vt:variant>
        <vt:lpwstr>mailto:vtmghs@krongpak.daklak.gov.vn</vt:lpwstr>
      </vt:variant>
      <vt:variant>
        <vt:lpwstr/>
      </vt:variant>
      <vt:variant>
        <vt:i4>7077989</vt:i4>
      </vt:variant>
      <vt:variant>
        <vt:i4>2454</vt:i4>
      </vt:variant>
      <vt:variant>
        <vt:i4>0</vt:i4>
      </vt:variant>
      <vt:variant>
        <vt:i4>5</vt:i4>
      </vt:variant>
      <vt:variant>
        <vt:lpwstr>http://c0hoapolanq.pqdkronqpac.edu.vn/</vt:lpwstr>
      </vt:variant>
      <vt:variant>
        <vt:lpwstr/>
      </vt:variant>
      <vt:variant>
        <vt:i4>5242991</vt:i4>
      </vt:variant>
      <vt:variant>
        <vt:i4>2451</vt:i4>
      </vt:variant>
      <vt:variant>
        <vt:i4>0</vt:i4>
      </vt:variant>
      <vt:variant>
        <vt:i4>5</vt:i4>
      </vt:variant>
      <vt:variant>
        <vt:lpwstr>mailto:vtmghpl@krongpak.daklak.gov.vn</vt:lpwstr>
      </vt:variant>
      <vt:variant>
        <vt:lpwstr/>
      </vt:variant>
      <vt:variant>
        <vt:i4>6619260</vt:i4>
      </vt:variant>
      <vt:variant>
        <vt:i4>2448</vt:i4>
      </vt:variant>
      <vt:variant>
        <vt:i4>0</vt:i4>
      </vt:variant>
      <vt:variant>
        <vt:i4>5</vt:i4>
      </vt:variant>
      <vt:variant>
        <vt:lpwstr>http://c0hoaphuonq.pqdkronqpac.edu.vn/</vt:lpwstr>
      </vt:variant>
      <vt:variant>
        <vt:lpwstr/>
      </vt:variant>
      <vt:variant>
        <vt:i4>3735556</vt:i4>
      </vt:variant>
      <vt:variant>
        <vt:i4>2445</vt:i4>
      </vt:variant>
      <vt:variant>
        <vt:i4>0</vt:i4>
      </vt:variant>
      <vt:variant>
        <vt:i4>5</vt:i4>
      </vt:variant>
      <vt:variant>
        <vt:lpwstr>mailto:vtmghp@krongpak.daklak.gov.vn</vt:lpwstr>
      </vt:variant>
      <vt:variant>
        <vt:lpwstr/>
      </vt:variant>
      <vt:variant>
        <vt:i4>6946938</vt:i4>
      </vt:variant>
      <vt:variant>
        <vt:i4>2442</vt:i4>
      </vt:variant>
      <vt:variant>
        <vt:i4>0</vt:i4>
      </vt:variant>
      <vt:variant>
        <vt:i4>5</vt:i4>
      </vt:variant>
      <vt:variant>
        <vt:lpwstr>http://c0hoamy.pqdkronqpac.edu.vn/</vt:lpwstr>
      </vt:variant>
      <vt:variant>
        <vt:lpwstr/>
      </vt:variant>
      <vt:variant>
        <vt:i4>5570674</vt:i4>
      </vt:variant>
      <vt:variant>
        <vt:i4>2439</vt:i4>
      </vt:variant>
      <vt:variant>
        <vt:i4>0</vt:i4>
      </vt:variant>
      <vt:variant>
        <vt:i4>5</vt:i4>
      </vt:variant>
      <vt:variant>
        <vt:lpwstr>mailto:vtmghmi@krongpak.daklak.gov.vn</vt:lpwstr>
      </vt:variant>
      <vt:variant>
        <vt:lpwstr/>
      </vt:variant>
      <vt:variant>
        <vt:i4>6357039</vt:i4>
      </vt:variant>
      <vt:variant>
        <vt:i4>2436</vt:i4>
      </vt:variant>
      <vt:variant>
        <vt:i4>0</vt:i4>
      </vt:variant>
      <vt:variant>
        <vt:i4>5</vt:i4>
      </vt:variant>
      <vt:variant>
        <vt:lpwstr>http://c0hoamai.pqdkronqpac.edu.vn/</vt:lpwstr>
      </vt:variant>
      <vt:variant>
        <vt:lpwstr/>
      </vt:variant>
      <vt:variant>
        <vt:i4>3735577</vt:i4>
      </vt:variant>
      <vt:variant>
        <vt:i4>2433</vt:i4>
      </vt:variant>
      <vt:variant>
        <vt:i4>0</vt:i4>
      </vt:variant>
      <vt:variant>
        <vt:i4>5</vt:i4>
      </vt:variant>
      <vt:variant>
        <vt:lpwstr>mailto:vtmghm@krongpak.daklak.gov.vn</vt:lpwstr>
      </vt:variant>
      <vt:variant>
        <vt:lpwstr/>
      </vt:variant>
      <vt:variant>
        <vt:i4>6357033</vt:i4>
      </vt:variant>
      <vt:variant>
        <vt:i4>2430</vt:i4>
      </vt:variant>
      <vt:variant>
        <vt:i4>0</vt:i4>
      </vt:variant>
      <vt:variant>
        <vt:i4>5</vt:i4>
      </vt:variant>
      <vt:variant>
        <vt:lpwstr>http://c0hoalan.pqdkronqpac.edu.vn/</vt:lpwstr>
      </vt:variant>
      <vt:variant>
        <vt:lpwstr/>
      </vt:variant>
      <vt:variant>
        <vt:i4>3735576</vt:i4>
      </vt:variant>
      <vt:variant>
        <vt:i4>2427</vt:i4>
      </vt:variant>
      <vt:variant>
        <vt:i4>0</vt:i4>
      </vt:variant>
      <vt:variant>
        <vt:i4>5</vt:i4>
      </vt:variant>
      <vt:variant>
        <vt:lpwstr>mailto:vtmghl@krongpak.daklak.gov.vn</vt:lpwstr>
      </vt:variant>
      <vt:variant>
        <vt:lpwstr/>
      </vt:variant>
      <vt:variant>
        <vt:i4>7471226</vt:i4>
      </vt:variant>
      <vt:variant>
        <vt:i4>2424</vt:i4>
      </vt:variant>
      <vt:variant>
        <vt:i4>0</vt:i4>
      </vt:variant>
      <vt:variant>
        <vt:i4>5</vt:i4>
      </vt:variant>
      <vt:variant>
        <vt:lpwstr>http://c0hoahuonqduonq.pqdkronqpac.edu.vn/</vt:lpwstr>
      </vt:variant>
      <vt:variant>
        <vt:lpwstr/>
      </vt:variant>
      <vt:variant>
        <vt:i4>5767287</vt:i4>
      </vt:variant>
      <vt:variant>
        <vt:i4>2421</vt:i4>
      </vt:variant>
      <vt:variant>
        <vt:i4>0</vt:i4>
      </vt:variant>
      <vt:variant>
        <vt:i4>5</vt:i4>
      </vt:variant>
      <vt:variant>
        <vt:lpwstr>mailto:vtmghhd@krongpak.daklak.gov.vn</vt:lpwstr>
      </vt:variant>
      <vt:variant>
        <vt:lpwstr/>
      </vt:variant>
      <vt:variant>
        <vt:i4>7667750</vt:i4>
      </vt:variant>
      <vt:variant>
        <vt:i4>2418</vt:i4>
      </vt:variant>
      <vt:variant>
        <vt:i4>0</vt:i4>
      </vt:variant>
      <vt:variant>
        <vt:i4>5</vt:i4>
      </vt:variant>
      <vt:variant>
        <vt:lpwstr>http://c0hoahue.pqdkronqpac.edu.vn/</vt:lpwstr>
      </vt:variant>
      <vt:variant>
        <vt:lpwstr/>
      </vt:variant>
      <vt:variant>
        <vt:i4>3735580</vt:i4>
      </vt:variant>
      <vt:variant>
        <vt:i4>2415</vt:i4>
      </vt:variant>
      <vt:variant>
        <vt:i4>0</vt:i4>
      </vt:variant>
      <vt:variant>
        <vt:i4>5</vt:i4>
      </vt:variant>
      <vt:variant>
        <vt:lpwstr>mailto:vtmghh@krongpak.daklak.gov.vn</vt:lpwstr>
      </vt:variant>
      <vt:variant>
        <vt:lpwstr/>
      </vt:variant>
      <vt:variant>
        <vt:i4>851985</vt:i4>
      </vt:variant>
      <vt:variant>
        <vt:i4>2412</vt:i4>
      </vt:variant>
      <vt:variant>
        <vt:i4>0</vt:i4>
      </vt:variant>
      <vt:variant>
        <vt:i4>5</vt:i4>
      </vt:variant>
      <vt:variant>
        <vt:lpwstr>http://c0hoahonq.pqdkronqpac.edu.vn/</vt:lpwstr>
      </vt:variant>
      <vt:variant>
        <vt:lpwstr/>
      </vt:variant>
      <vt:variant>
        <vt:i4>5439607</vt:i4>
      </vt:variant>
      <vt:variant>
        <vt:i4>2409</vt:i4>
      </vt:variant>
      <vt:variant>
        <vt:i4>0</vt:i4>
      </vt:variant>
      <vt:variant>
        <vt:i4>5</vt:i4>
      </vt:variant>
      <vt:variant>
        <vt:lpwstr>mailto:vtmghho@krongpak.daklak.gov.vn</vt:lpwstr>
      </vt:variant>
      <vt:variant>
        <vt:lpwstr/>
      </vt:variant>
      <vt:variant>
        <vt:i4>851997</vt:i4>
      </vt:variant>
      <vt:variant>
        <vt:i4>2406</vt:i4>
      </vt:variant>
      <vt:variant>
        <vt:i4>0</vt:i4>
      </vt:variant>
      <vt:variant>
        <vt:i4>5</vt:i4>
      </vt:variant>
      <vt:variant>
        <vt:lpwstr>http://c0hoadonq.pqdkronqpac.edu.vn/</vt:lpwstr>
      </vt:variant>
      <vt:variant>
        <vt:lpwstr/>
      </vt:variant>
      <vt:variant>
        <vt:i4>3735568</vt:i4>
      </vt:variant>
      <vt:variant>
        <vt:i4>2403</vt:i4>
      </vt:variant>
      <vt:variant>
        <vt:i4>0</vt:i4>
      </vt:variant>
      <vt:variant>
        <vt:i4>5</vt:i4>
      </vt:variant>
      <vt:variant>
        <vt:lpwstr>mailto:vtmghd@krongpak.daklak.gov.vn</vt:lpwstr>
      </vt:variant>
      <vt:variant>
        <vt:lpwstr/>
      </vt:variant>
      <vt:variant>
        <vt:i4>7667755</vt:i4>
      </vt:variant>
      <vt:variant>
        <vt:i4>2400</vt:i4>
      </vt:variant>
      <vt:variant>
        <vt:i4>0</vt:i4>
      </vt:variant>
      <vt:variant>
        <vt:i4>5</vt:i4>
      </vt:variant>
      <vt:variant>
        <vt:lpwstr>http://c0hoacuc.pqdkronqpac.edu.vn/</vt:lpwstr>
      </vt:variant>
      <vt:variant>
        <vt:lpwstr/>
      </vt:variant>
      <vt:variant>
        <vt:i4>3735575</vt:i4>
      </vt:variant>
      <vt:variant>
        <vt:i4>2397</vt:i4>
      </vt:variant>
      <vt:variant>
        <vt:i4>0</vt:i4>
      </vt:variant>
      <vt:variant>
        <vt:i4>5</vt:i4>
      </vt:variant>
      <vt:variant>
        <vt:lpwstr>mailto:vtmghc@krongpak.daklak.gov.vn</vt:lpwstr>
      </vt:variant>
      <vt:variant>
        <vt:lpwstr/>
      </vt:variant>
      <vt:variant>
        <vt:i4>7733375</vt:i4>
      </vt:variant>
      <vt:variant>
        <vt:i4>2394</vt:i4>
      </vt:variant>
      <vt:variant>
        <vt:i4>0</vt:i4>
      </vt:variant>
      <vt:variant>
        <vt:i4>5</vt:i4>
      </vt:variant>
      <vt:variant>
        <vt:lpwstr>http://c0hoaanhdao.pqdkronqpac.edu.vn/</vt:lpwstr>
      </vt:variant>
      <vt:variant>
        <vt:lpwstr/>
      </vt:variant>
      <vt:variant>
        <vt:i4>5767294</vt:i4>
      </vt:variant>
      <vt:variant>
        <vt:i4>2391</vt:i4>
      </vt:variant>
      <vt:variant>
        <vt:i4>0</vt:i4>
      </vt:variant>
      <vt:variant>
        <vt:i4>5</vt:i4>
      </vt:variant>
      <vt:variant>
        <vt:lpwstr>mailto:vtmghad@krongpak.daklak.gov.vn</vt:lpwstr>
      </vt:variant>
      <vt:variant>
        <vt:lpwstr/>
      </vt:variant>
      <vt:variant>
        <vt:i4>6881332</vt:i4>
      </vt:variant>
      <vt:variant>
        <vt:i4>2388</vt:i4>
      </vt:variant>
      <vt:variant>
        <vt:i4>0</vt:i4>
      </vt:variant>
      <vt:variant>
        <vt:i4>5</vt:i4>
      </vt:variant>
      <vt:variant>
        <vt:lpwstr>http://c1cuchinhlan.pqdkronqpac.edu.vn/</vt:lpwstr>
      </vt:variant>
      <vt:variant>
        <vt:lpwstr/>
      </vt:variant>
      <vt:variant>
        <vt:i4>4325491</vt:i4>
      </vt:variant>
      <vt:variant>
        <vt:i4>2385</vt:i4>
      </vt:variant>
      <vt:variant>
        <vt:i4>0</vt:i4>
      </vt:variant>
      <vt:variant>
        <vt:i4>5</vt:i4>
      </vt:variant>
      <vt:variant>
        <vt:lpwstr>mailto:vtthccl@krongpak.daklak.gov.vn</vt:lpwstr>
      </vt:variant>
      <vt:variant>
        <vt:lpwstr/>
      </vt:variant>
      <vt:variant>
        <vt:i4>393284</vt:i4>
      </vt:variant>
      <vt:variant>
        <vt:i4>2382</vt:i4>
      </vt:variant>
      <vt:variant>
        <vt:i4>0</vt:i4>
      </vt:variant>
      <vt:variant>
        <vt:i4>5</vt:i4>
      </vt:variant>
      <vt:variant>
        <vt:lpwstr>http://c0binhminh.pqdkronqpac.edu.vn/</vt:lpwstr>
      </vt:variant>
      <vt:variant>
        <vt:lpwstr/>
      </vt:variant>
      <vt:variant>
        <vt:i4>3342361</vt:i4>
      </vt:variant>
      <vt:variant>
        <vt:i4>2379</vt:i4>
      </vt:variant>
      <vt:variant>
        <vt:i4>0</vt:i4>
      </vt:variant>
      <vt:variant>
        <vt:i4>5</vt:i4>
      </vt:variant>
      <vt:variant>
        <vt:lpwstr>mailto:vtmgbm@krongpak.daklak.gov.vn</vt:lpwstr>
      </vt:variant>
      <vt:variant>
        <vt:lpwstr/>
      </vt:variant>
      <vt:variant>
        <vt:i4>6684778</vt:i4>
      </vt:variant>
      <vt:variant>
        <vt:i4>2376</vt:i4>
      </vt:variant>
      <vt:variant>
        <vt:i4>0</vt:i4>
      </vt:variant>
      <vt:variant>
        <vt:i4>5</vt:i4>
      </vt:variant>
      <vt:variant>
        <vt:lpwstr>http://c0ttphuocan.pqdkronqpac.edu.vn/</vt:lpwstr>
      </vt:variant>
      <vt:variant>
        <vt:lpwstr/>
      </vt:variant>
      <vt:variant>
        <vt:i4>5570664</vt:i4>
      </vt:variant>
      <vt:variant>
        <vt:i4>2373</vt:i4>
      </vt:variant>
      <vt:variant>
        <vt:i4>0</vt:i4>
      </vt:variant>
      <vt:variant>
        <vt:i4>5</vt:i4>
      </vt:variant>
      <vt:variant>
        <vt:lpwstr>mailto:vtmnttpa@krongpak.daklak.gov.vn</vt:lpwstr>
      </vt:variant>
      <vt:variant>
        <vt:lpwstr/>
      </vt:variant>
      <vt:variant>
        <vt:i4>1703975</vt:i4>
      </vt:variant>
      <vt:variant>
        <vt:i4>2370</vt:i4>
      </vt:variant>
      <vt:variant>
        <vt:i4>0</vt:i4>
      </vt:variant>
      <vt:variant>
        <vt:i4>5</vt:i4>
      </vt:variant>
      <vt:variant>
        <vt:lpwstr>mailto:vtxhoason@krongbong.daklak.gov.vn</vt:lpwstr>
      </vt:variant>
      <vt:variant>
        <vt:lpwstr/>
      </vt:variant>
      <vt:variant>
        <vt:i4>7733325</vt:i4>
      </vt:variant>
      <vt:variant>
        <vt:i4>2367</vt:i4>
      </vt:variant>
      <vt:variant>
        <vt:i4>0</vt:i4>
      </vt:variant>
      <vt:variant>
        <vt:i4>5</vt:i4>
      </vt:variant>
      <vt:variant>
        <vt:lpwstr>mailto:vtxyatomot@easup.daklak.gov.vn</vt:lpwstr>
      </vt:variant>
      <vt:variant>
        <vt:lpwstr/>
      </vt:variant>
      <vt:variant>
        <vt:i4>1179690</vt:i4>
      </vt:variant>
      <vt:variant>
        <vt:i4>2364</vt:i4>
      </vt:variant>
      <vt:variant>
        <vt:i4>0</vt:i4>
      </vt:variant>
      <vt:variant>
        <vt:i4>5</vt:i4>
      </vt:variant>
      <vt:variant>
        <vt:lpwstr>mailto:vtxcumlan@easup.daklak.gov.vn</vt:lpwstr>
      </vt:variant>
      <vt:variant>
        <vt:lpwstr/>
      </vt:variant>
      <vt:variant>
        <vt:i4>7209047</vt:i4>
      </vt:variant>
      <vt:variant>
        <vt:i4>2361</vt:i4>
      </vt:variant>
      <vt:variant>
        <vt:i4>0</vt:i4>
      </vt:variant>
      <vt:variant>
        <vt:i4>5</vt:i4>
      </vt:variant>
      <vt:variant>
        <vt:lpwstr>mailto:vtxcukbang@easup.daklak.gov.vn</vt:lpwstr>
      </vt:variant>
      <vt:variant>
        <vt:lpwstr/>
      </vt:variant>
      <vt:variant>
        <vt:i4>786467</vt:i4>
      </vt:variant>
      <vt:variant>
        <vt:i4>2358</vt:i4>
      </vt:variant>
      <vt:variant>
        <vt:i4>0</vt:i4>
      </vt:variant>
      <vt:variant>
        <vt:i4>5</vt:i4>
      </vt:variant>
      <vt:variant>
        <vt:lpwstr>mailto:truongptdtnt@easup.daklak.gov.vn</vt:lpwstr>
      </vt:variant>
      <vt:variant>
        <vt:lpwstr/>
      </vt:variant>
      <vt:variant>
        <vt:i4>196666</vt:i4>
      </vt:variant>
      <vt:variant>
        <vt:i4>2355</vt:i4>
      </vt:variant>
      <vt:variant>
        <vt:i4>0</vt:i4>
      </vt:variant>
      <vt:variant>
        <vt:i4>5</vt:i4>
      </vt:variant>
      <vt:variant>
        <vt:lpwstr>mailto:truongththcschuvanan@easup.daklak.gov.vn</vt:lpwstr>
      </vt:variant>
      <vt:variant>
        <vt:lpwstr/>
      </vt:variant>
      <vt:variant>
        <vt:i4>524351</vt:i4>
      </vt:variant>
      <vt:variant>
        <vt:i4>2352</vt:i4>
      </vt:variant>
      <vt:variant>
        <vt:i4>0</vt:i4>
      </vt:variant>
      <vt:variant>
        <vt:i4>5</vt:i4>
      </vt:variant>
      <vt:variant>
        <vt:lpwstr>mailto:truongthcseabung@easup.daklak.gov.vn</vt:lpwstr>
      </vt:variant>
      <vt:variant>
        <vt:lpwstr/>
      </vt:variant>
      <vt:variant>
        <vt:i4>196629</vt:i4>
      </vt:variant>
      <vt:variant>
        <vt:i4>2349</vt:i4>
      </vt:variant>
      <vt:variant>
        <vt:i4>0</vt:i4>
      </vt:variant>
      <vt:variant>
        <vt:i4>5</vt:i4>
      </vt:variant>
      <vt:variant>
        <vt:lpwstr>https://www.http/thcsquangtrung-easup.edu.vn/</vt:lpwstr>
      </vt:variant>
      <vt:variant>
        <vt:lpwstr/>
      </vt:variant>
      <vt:variant>
        <vt:i4>1835060</vt:i4>
      </vt:variant>
      <vt:variant>
        <vt:i4>2346</vt:i4>
      </vt:variant>
      <vt:variant>
        <vt:i4>0</vt:i4>
      </vt:variant>
      <vt:variant>
        <vt:i4>5</vt:i4>
      </vt:variant>
      <vt:variant>
        <vt:lpwstr>mailto:truongthtranquoctoan@easup.daklak.gov.vn</vt:lpwstr>
      </vt:variant>
      <vt:variant>
        <vt:lpwstr/>
      </vt:variant>
      <vt:variant>
        <vt:i4>7733321</vt:i4>
      </vt:variant>
      <vt:variant>
        <vt:i4>2343</vt:i4>
      </vt:variant>
      <vt:variant>
        <vt:i4>0</vt:i4>
      </vt:variant>
      <vt:variant>
        <vt:i4>5</vt:i4>
      </vt:variant>
      <vt:variant>
        <vt:lpwstr>mailto:truongthnguyenvietxuan@easup.daklak.gov.vn</vt:lpwstr>
      </vt:variant>
      <vt:variant>
        <vt:lpwstr/>
      </vt:variant>
      <vt:variant>
        <vt:i4>852009</vt:i4>
      </vt:variant>
      <vt:variant>
        <vt:i4>2340</vt:i4>
      </vt:variant>
      <vt:variant>
        <vt:i4>0</vt:i4>
      </vt:variant>
      <vt:variant>
        <vt:i4>5</vt:i4>
      </vt:variant>
      <vt:variant>
        <vt:lpwstr>mailto:truongthnguyenvantroi@easup.daklak.gov.vn</vt:lpwstr>
      </vt:variant>
      <vt:variant>
        <vt:lpwstr/>
      </vt:variant>
      <vt:variant>
        <vt:i4>6881364</vt:i4>
      </vt:variant>
      <vt:variant>
        <vt:i4>2337</vt:i4>
      </vt:variant>
      <vt:variant>
        <vt:i4>0</vt:i4>
      </vt:variant>
      <vt:variant>
        <vt:i4>5</vt:i4>
      </vt:variant>
      <vt:variant>
        <vt:lpwstr>mailto:truongthnguyentrai@easup.daklak.gov.vn</vt:lpwstr>
      </vt:variant>
      <vt:variant>
        <vt:lpwstr/>
      </vt:variant>
      <vt:variant>
        <vt:i4>43</vt:i4>
      </vt:variant>
      <vt:variant>
        <vt:i4>2334</vt:i4>
      </vt:variant>
      <vt:variant>
        <vt:i4>0</vt:i4>
      </vt:variant>
      <vt:variant>
        <vt:i4>5</vt:i4>
      </vt:variant>
      <vt:variant>
        <vt:lpwstr>mailto:truongthnguyenduccanh@easup.daklak.gov.vn</vt:lpwstr>
      </vt:variant>
      <vt:variant>
        <vt:lpwstr/>
      </vt:variant>
      <vt:variant>
        <vt:i4>8061023</vt:i4>
      </vt:variant>
      <vt:variant>
        <vt:i4>2331</vt:i4>
      </vt:variant>
      <vt:variant>
        <vt:i4>0</vt:i4>
      </vt:variant>
      <vt:variant>
        <vt:i4>5</vt:i4>
      </vt:variant>
      <vt:variant>
        <vt:lpwstr>mailto:truongthnguyendinhchieu@easup.daklak.gov.vn</vt:lpwstr>
      </vt:variant>
      <vt:variant>
        <vt:lpwstr/>
      </vt:variant>
      <vt:variant>
        <vt:i4>2031658</vt:i4>
      </vt:variant>
      <vt:variant>
        <vt:i4>2328</vt:i4>
      </vt:variant>
      <vt:variant>
        <vt:i4>0</vt:i4>
      </vt:variant>
      <vt:variant>
        <vt:i4>5</vt:i4>
      </vt:variant>
      <vt:variant>
        <vt:lpwstr>mailto:truongthnguyenbangoc@easup.daklak.gov.vn</vt:lpwstr>
      </vt:variant>
      <vt:variant>
        <vt:lpwstr/>
      </vt:variant>
      <vt:variant>
        <vt:i4>1638441</vt:i4>
      </vt:variant>
      <vt:variant>
        <vt:i4>2325</vt:i4>
      </vt:variant>
      <vt:variant>
        <vt:i4>0</vt:i4>
      </vt:variant>
      <vt:variant>
        <vt:i4>5</vt:i4>
      </vt:variant>
      <vt:variant>
        <vt:lpwstr>mailto:truongthleloi@easup.daklak.gov.vn</vt:lpwstr>
      </vt:variant>
      <vt:variant>
        <vt:lpwstr/>
      </vt:variant>
      <vt:variant>
        <vt:i4>6422600</vt:i4>
      </vt:variant>
      <vt:variant>
        <vt:i4>2322</vt:i4>
      </vt:variant>
      <vt:variant>
        <vt:i4>0</vt:i4>
      </vt:variant>
      <vt:variant>
        <vt:i4>5</vt:i4>
      </vt:variant>
      <vt:variant>
        <vt:lpwstr>mailto:truongthlehongphong@easup.daklak.gov.vn</vt:lpwstr>
      </vt:variant>
      <vt:variant>
        <vt:lpwstr/>
      </vt:variant>
      <vt:variant>
        <vt:i4>8257600</vt:i4>
      </vt:variant>
      <vt:variant>
        <vt:i4>2319</vt:i4>
      </vt:variant>
      <vt:variant>
        <vt:i4>0</vt:i4>
      </vt:variant>
      <vt:variant>
        <vt:i4>5</vt:i4>
      </vt:variant>
      <vt:variant>
        <vt:lpwstr>mailto:truongthkimdong@easup.daklak.gov.vn</vt:lpwstr>
      </vt:variant>
      <vt:variant>
        <vt:lpwstr/>
      </vt:variant>
      <vt:variant>
        <vt:i4>262189</vt:i4>
      </vt:variant>
      <vt:variant>
        <vt:i4>2316</vt:i4>
      </vt:variant>
      <vt:variant>
        <vt:i4>0</vt:i4>
      </vt:variant>
      <vt:variant>
        <vt:i4>5</vt:i4>
      </vt:variant>
      <vt:variant>
        <vt:lpwstr>mailto:truongthearoc@easup.daklak.gov.vn</vt:lpwstr>
      </vt:variant>
      <vt:variant>
        <vt:lpwstr/>
      </vt:variant>
      <vt:variant>
        <vt:i4>720955</vt:i4>
      </vt:variant>
      <vt:variant>
        <vt:i4>2313</vt:i4>
      </vt:variant>
      <vt:variant>
        <vt:i4>0</vt:i4>
      </vt:variant>
      <vt:variant>
        <vt:i4>5</vt:i4>
      </vt:variant>
      <vt:variant>
        <vt:lpwstr>mailto:truongtheale@easup.daklak.gov.vn</vt:lpwstr>
      </vt:variant>
      <vt:variant>
        <vt:lpwstr/>
      </vt:variant>
      <vt:variant>
        <vt:i4>7012428</vt:i4>
      </vt:variant>
      <vt:variant>
        <vt:i4>2310</vt:i4>
      </vt:variant>
      <vt:variant>
        <vt:i4>0</vt:i4>
      </vt:variant>
      <vt:variant>
        <vt:i4>5</vt:i4>
      </vt:variant>
      <vt:variant>
        <vt:lpwstr>mailto:truongtheabung@easup.daklak.gov.vn</vt:lpwstr>
      </vt:variant>
      <vt:variant>
        <vt:lpwstr/>
      </vt:variant>
      <vt:variant>
        <vt:i4>7143496</vt:i4>
      </vt:variant>
      <vt:variant>
        <vt:i4>2307</vt:i4>
      </vt:variant>
      <vt:variant>
        <vt:i4>0</vt:i4>
      </vt:variant>
      <vt:variant>
        <vt:i4>5</vt:i4>
      </vt:variant>
      <vt:variant>
        <vt:lpwstr>mailto:truongthcumlan@easup.daklak.gov.vn</vt:lpwstr>
      </vt:variant>
      <vt:variant>
        <vt:lpwstr/>
      </vt:variant>
      <vt:variant>
        <vt:i4>6946910</vt:i4>
      </vt:variant>
      <vt:variant>
        <vt:i4>2304</vt:i4>
      </vt:variant>
      <vt:variant>
        <vt:i4>0</vt:i4>
      </vt:variant>
      <vt:variant>
        <vt:i4>5</vt:i4>
      </vt:variant>
      <vt:variant>
        <vt:lpwstr>mailto:truongthcambathuoc@easup.daklak.gov.vn</vt:lpwstr>
      </vt:variant>
      <vt:variant>
        <vt:lpwstr/>
      </vt:variant>
      <vt:variant>
        <vt:i4>6881361</vt:i4>
      </vt:variant>
      <vt:variant>
        <vt:i4>2301</vt:i4>
      </vt:variant>
      <vt:variant>
        <vt:i4>0</vt:i4>
      </vt:variant>
      <vt:variant>
        <vt:i4>5</vt:i4>
      </vt:variant>
      <vt:variant>
        <vt:lpwstr>mailto:truongmntuoitho@easup.daklak.gov.vn</vt:lpwstr>
      </vt:variant>
      <vt:variant>
        <vt:lpwstr/>
      </vt:variant>
      <vt:variant>
        <vt:i4>7798877</vt:i4>
      </vt:variant>
      <vt:variant>
        <vt:i4>2298</vt:i4>
      </vt:variant>
      <vt:variant>
        <vt:i4>0</vt:i4>
      </vt:variant>
      <vt:variant>
        <vt:i4>5</vt:i4>
      </vt:variant>
      <vt:variant>
        <vt:lpwstr>mailto:truongmniajloi@easup.daklak.gov.vn</vt:lpwstr>
      </vt:variant>
      <vt:variant>
        <vt:lpwstr/>
      </vt:variant>
      <vt:variant>
        <vt:i4>7798859</vt:i4>
      </vt:variant>
      <vt:variant>
        <vt:i4>2295</vt:i4>
      </vt:variant>
      <vt:variant>
        <vt:i4>0</vt:i4>
      </vt:variant>
      <vt:variant>
        <vt:i4>5</vt:i4>
      </vt:variant>
      <vt:variant>
        <vt:lpwstr>mailto:truongmnhoasen@easup.daklak.gov.vn</vt:lpwstr>
      </vt:variant>
      <vt:variant>
        <vt:lpwstr/>
      </vt:variant>
      <vt:variant>
        <vt:i4>589863</vt:i4>
      </vt:variant>
      <vt:variant>
        <vt:i4>2292</vt:i4>
      </vt:variant>
      <vt:variant>
        <vt:i4>0</vt:i4>
      </vt:variant>
      <vt:variant>
        <vt:i4>5</vt:i4>
      </vt:variant>
      <vt:variant>
        <vt:lpwstr>mailto:truongmnhoami@easup.daklak.gov.vn</vt:lpwstr>
      </vt:variant>
      <vt:variant>
        <vt:lpwstr/>
      </vt:variant>
      <vt:variant>
        <vt:i4>7536722</vt:i4>
      </vt:variant>
      <vt:variant>
        <vt:i4>2289</vt:i4>
      </vt:variant>
      <vt:variant>
        <vt:i4>0</vt:i4>
      </vt:variant>
      <vt:variant>
        <vt:i4>5</vt:i4>
      </vt:variant>
      <vt:variant>
        <vt:lpwstr>mailto:truongmnhoamai@easup.daklak.gov.vn</vt:lpwstr>
      </vt:variant>
      <vt:variant>
        <vt:lpwstr/>
      </vt:variant>
      <vt:variant>
        <vt:i4>6815820</vt:i4>
      </vt:variant>
      <vt:variant>
        <vt:i4>2286</vt:i4>
      </vt:variant>
      <vt:variant>
        <vt:i4>0</vt:i4>
      </vt:variant>
      <vt:variant>
        <vt:i4>5</vt:i4>
      </vt:variant>
      <vt:variant>
        <vt:lpwstr>mailto:truongmnhoahong@easup.daklak.gov.vn</vt:lpwstr>
      </vt:variant>
      <vt:variant>
        <vt:lpwstr/>
      </vt:variant>
      <vt:variant>
        <vt:i4>7536730</vt:i4>
      </vt:variant>
      <vt:variant>
        <vt:i4>2283</vt:i4>
      </vt:variant>
      <vt:variant>
        <vt:i4>0</vt:i4>
      </vt:variant>
      <vt:variant>
        <vt:i4>5</vt:i4>
      </vt:variant>
      <vt:variant>
        <vt:lpwstr>mailto:truongmnhoaban@easup.daklak.gov.vn</vt:lpwstr>
      </vt:variant>
      <vt:variant>
        <vt:lpwstr/>
      </vt:variant>
      <vt:variant>
        <vt:i4>1900587</vt:i4>
      </vt:variant>
      <vt:variant>
        <vt:i4>2280</vt:i4>
      </vt:variant>
      <vt:variant>
        <vt:i4>0</vt:i4>
      </vt:variant>
      <vt:variant>
        <vt:i4>5</vt:i4>
      </vt:variant>
      <vt:variant>
        <vt:lpwstr>mailto:truongmnearoc@easup.daklak.gov.vn</vt:lpwstr>
      </vt:variant>
      <vt:variant>
        <vt:lpwstr/>
      </vt:variant>
      <vt:variant>
        <vt:i4>1179709</vt:i4>
      </vt:variant>
      <vt:variant>
        <vt:i4>2277</vt:i4>
      </vt:variant>
      <vt:variant>
        <vt:i4>0</vt:i4>
      </vt:variant>
      <vt:variant>
        <vt:i4>5</vt:i4>
      </vt:variant>
      <vt:variant>
        <vt:lpwstr>mailto:truongmneale@easup.daklak.gov.vn</vt:lpwstr>
      </vt:variant>
      <vt:variant>
        <vt:lpwstr/>
      </vt:variant>
      <vt:variant>
        <vt:i4>6750300</vt:i4>
      </vt:variant>
      <vt:variant>
        <vt:i4>2274</vt:i4>
      </vt:variant>
      <vt:variant>
        <vt:i4>0</vt:i4>
      </vt:variant>
      <vt:variant>
        <vt:i4>5</vt:i4>
      </vt:variant>
      <vt:variant>
        <vt:lpwstr>mailto:truongmncukbang@easup.daklak.gov.vn</vt:lpwstr>
      </vt:variant>
      <vt:variant>
        <vt:lpwstr/>
      </vt:variant>
      <vt:variant>
        <vt:i4>131125</vt:i4>
      </vt:variant>
      <vt:variant>
        <vt:i4>2271</vt:i4>
      </vt:variant>
      <vt:variant>
        <vt:i4>0</vt:i4>
      </vt:variant>
      <vt:variant>
        <vt:i4>5</vt:i4>
      </vt:variant>
      <vt:variant>
        <vt:lpwstr>mailto:tranphucuni2018@gmail.com</vt:lpwstr>
      </vt:variant>
      <vt:variant>
        <vt:lpwstr/>
      </vt:variant>
      <vt:variant>
        <vt:i4>3080297</vt:i4>
      </vt:variant>
      <vt:variant>
        <vt:i4>2268</vt:i4>
      </vt:variant>
      <vt:variant>
        <vt:i4>0</vt:i4>
      </vt:variant>
      <vt:variant>
        <vt:i4>5</vt:i4>
      </vt:variant>
      <vt:variant>
        <vt:lpwstr>http://c2phandinhphung.pgdeakar.edu.vn/</vt:lpwstr>
      </vt:variant>
      <vt:variant>
        <vt:lpwstr/>
      </vt:variant>
      <vt:variant>
        <vt:i4>589861</vt:i4>
      </vt:variant>
      <vt:variant>
        <vt:i4>2265</vt:i4>
      </vt:variant>
      <vt:variant>
        <vt:i4>0</vt:i4>
      </vt:variant>
      <vt:variant>
        <vt:i4>5</vt:i4>
      </vt:variant>
      <vt:variant>
        <vt:lpwstr>mailto:thcsphandinhphungeakar@gmail.com</vt:lpwstr>
      </vt:variant>
      <vt:variant>
        <vt:lpwstr/>
      </vt:variant>
      <vt:variant>
        <vt:i4>7798893</vt:i4>
      </vt:variant>
      <vt:variant>
        <vt:i4>2262</vt:i4>
      </vt:variant>
      <vt:variant>
        <vt:i4>0</vt:i4>
      </vt:variant>
      <vt:variant>
        <vt:i4>5</vt:i4>
      </vt:variant>
      <vt:variant>
        <vt:lpwstr>http://thcsphandangluu.edu.vn/</vt:lpwstr>
      </vt:variant>
      <vt:variant>
        <vt:lpwstr/>
      </vt:variant>
      <vt:variant>
        <vt:i4>327738</vt:i4>
      </vt:variant>
      <vt:variant>
        <vt:i4>2259</vt:i4>
      </vt:variant>
      <vt:variant>
        <vt:i4>0</vt:i4>
      </vt:variant>
      <vt:variant>
        <vt:i4>5</vt:i4>
      </vt:variant>
      <vt:variant>
        <vt:lpwstr>mailto:phandangluu20182019@gmail.com</vt:lpwstr>
      </vt:variant>
      <vt:variant>
        <vt:lpwstr/>
      </vt:variant>
      <vt:variant>
        <vt:i4>3145839</vt:i4>
      </vt:variant>
      <vt:variant>
        <vt:i4>2256</vt:i4>
      </vt:variant>
      <vt:variant>
        <vt:i4>0</vt:i4>
      </vt:variant>
      <vt:variant>
        <vt:i4>5</vt:i4>
      </vt:variant>
      <vt:variant>
        <vt:lpwstr>http://c2phanchautrinh.pgdeakar.edu.vn/</vt:lpwstr>
      </vt:variant>
      <vt:variant>
        <vt:lpwstr/>
      </vt:variant>
      <vt:variant>
        <vt:i4>8323150</vt:i4>
      </vt:variant>
      <vt:variant>
        <vt:i4>2253</vt:i4>
      </vt:variant>
      <vt:variant>
        <vt:i4>0</vt:i4>
      </vt:variant>
      <vt:variant>
        <vt:i4>5</vt:i4>
      </vt:variant>
      <vt:variant>
        <vt:lpwstr>mailto:thcspctrinhek@gmail.com</vt:lpwstr>
      </vt:variant>
      <vt:variant>
        <vt:lpwstr/>
      </vt:variant>
      <vt:variant>
        <vt:i4>2818146</vt:i4>
      </vt:variant>
      <vt:variant>
        <vt:i4>2250</vt:i4>
      </vt:variant>
      <vt:variant>
        <vt:i4>0</vt:i4>
      </vt:variant>
      <vt:variant>
        <vt:i4>5</vt:i4>
      </vt:variant>
      <vt:variant>
        <vt:lpwstr>http://c2nguyenvantroi.pgdeakar.edu.vn/</vt:lpwstr>
      </vt:variant>
      <vt:variant>
        <vt:lpwstr/>
      </vt:variant>
      <vt:variant>
        <vt:i4>6422612</vt:i4>
      </vt:variant>
      <vt:variant>
        <vt:i4>2247</vt:i4>
      </vt:variant>
      <vt:variant>
        <vt:i4>0</vt:i4>
      </vt:variant>
      <vt:variant>
        <vt:i4>5</vt:i4>
      </vt:variant>
      <vt:variant>
        <vt:lpwstr>mailto:truongthcsnguyenvantroieakar@gmail.com</vt:lpwstr>
      </vt:variant>
      <vt:variant>
        <vt:lpwstr/>
      </vt:variant>
      <vt:variant>
        <vt:i4>1310756</vt:i4>
      </vt:variant>
      <vt:variant>
        <vt:i4>2244</vt:i4>
      </vt:variant>
      <vt:variant>
        <vt:i4>0</vt:i4>
      </vt:variant>
      <vt:variant>
        <vt:i4>5</vt:i4>
      </vt:variant>
      <vt:variant>
        <vt:lpwstr>mailto:nkeakar@gmail.com</vt:lpwstr>
      </vt:variant>
      <vt:variant>
        <vt:lpwstr/>
      </vt:variant>
      <vt:variant>
        <vt:i4>1310756</vt:i4>
      </vt:variant>
      <vt:variant>
        <vt:i4>2241</vt:i4>
      </vt:variant>
      <vt:variant>
        <vt:i4>0</vt:i4>
      </vt:variant>
      <vt:variant>
        <vt:i4>5</vt:i4>
      </vt:variant>
      <vt:variant>
        <vt:lpwstr>mailto:nkeakar@gmail.com</vt:lpwstr>
      </vt:variant>
      <vt:variant>
        <vt:lpwstr/>
      </vt:variant>
      <vt:variant>
        <vt:i4>6094868</vt:i4>
      </vt:variant>
      <vt:variant>
        <vt:i4>2238</vt:i4>
      </vt:variant>
      <vt:variant>
        <vt:i4>0</vt:i4>
      </vt:variant>
      <vt:variant>
        <vt:i4>5</vt:i4>
      </vt:variant>
      <vt:variant>
        <vt:lpwstr>http://c2nguyendinhchieu.pgdeakar.edu.vn/</vt:lpwstr>
      </vt:variant>
      <vt:variant>
        <vt:lpwstr/>
      </vt:variant>
      <vt:variant>
        <vt:i4>1900585</vt:i4>
      </vt:variant>
      <vt:variant>
        <vt:i4>2235</vt:i4>
      </vt:variant>
      <vt:variant>
        <vt:i4>0</vt:i4>
      </vt:variant>
      <vt:variant>
        <vt:i4>5</vt:i4>
      </vt:variant>
      <vt:variant>
        <vt:lpwstr>mailto:thcsnguyendinhchieuekdl@gmail.com</vt:lpwstr>
      </vt:variant>
      <vt:variant>
        <vt:lpwstr/>
      </vt:variant>
      <vt:variant>
        <vt:i4>6488072</vt:i4>
      </vt:variant>
      <vt:variant>
        <vt:i4>2232</vt:i4>
      </vt:variant>
      <vt:variant>
        <vt:i4>0</vt:i4>
      </vt:variant>
      <vt:variant>
        <vt:i4>5</vt:i4>
      </vt:variant>
      <vt:variant>
        <vt:lpwstr>mailto:nbk.ekdl@gmail.com</vt:lpwstr>
      </vt:variant>
      <vt:variant>
        <vt:lpwstr/>
      </vt:variant>
      <vt:variant>
        <vt:i4>720952</vt:i4>
      </vt:variant>
      <vt:variant>
        <vt:i4>2229</vt:i4>
      </vt:variant>
      <vt:variant>
        <vt:i4>0</vt:i4>
      </vt:variant>
      <vt:variant>
        <vt:i4>5</vt:i4>
      </vt:variant>
      <vt:variant>
        <vt:lpwstr>mailto:luongthevinhxp2020@gmail.com</vt:lpwstr>
      </vt:variant>
      <vt:variant>
        <vt:lpwstr/>
      </vt:variant>
      <vt:variant>
        <vt:i4>3014753</vt:i4>
      </vt:variant>
      <vt:variant>
        <vt:i4>2226</vt:i4>
      </vt:variant>
      <vt:variant>
        <vt:i4>0</vt:i4>
      </vt:variant>
      <vt:variant>
        <vt:i4>5</vt:i4>
      </vt:variant>
      <vt:variant>
        <vt:lpwstr>http://c2hungvuong.pgdeakar.edu.vn/</vt:lpwstr>
      </vt:variant>
      <vt:variant>
        <vt:lpwstr/>
      </vt:variant>
      <vt:variant>
        <vt:i4>65575</vt:i4>
      </vt:variant>
      <vt:variant>
        <vt:i4>2223</vt:i4>
      </vt:variant>
      <vt:variant>
        <vt:i4>0</vt:i4>
      </vt:variant>
      <vt:variant>
        <vt:i4>5</vt:i4>
      </vt:variant>
      <vt:variant>
        <vt:lpwstr>mailto:hungvuongeaknop@gmail.com</vt:lpwstr>
      </vt:variant>
      <vt:variant>
        <vt:lpwstr/>
      </vt:variant>
      <vt:variant>
        <vt:i4>917558</vt:i4>
      </vt:variant>
      <vt:variant>
        <vt:i4>2220</vt:i4>
      </vt:variant>
      <vt:variant>
        <vt:i4>0</vt:i4>
      </vt:variant>
      <vt:variant>
        <vt:i4>5</vt:i4>
      </vt:variant>
      <vt:variant>
        <vt:lpwstr>mailto:hoatham2014@gmail.com</vt:lpwstr>
      </vt:variant>
      <vt:variant>
        <vt:lpwstr/>
      </vt:variant>
      <vt:variant>
        <vt:i4>6488151</vt:i4>
      </vt:variant>
      <vt:variant>
        <vt:i4>2217</vt:i4>
      </vt:variant>
      <vt:variant>
        <vt:i4>0</vt:i4>
      </vt:variant>
      <vt:variant>
        <vt:i4>5</vt:i4>
      </vt:variant>
      <vt:variant>
        <vt:lpwstr>mailto:thcshoangdieu2010@gmail.com</vt:lpwstr>
      </vt:variant>
      <vt:variant>
        <vt:lpwstr/>
      </vt:variant>
      <vt:variant>
        <vt:i4>2228283</vt:i4>
      </vt:variant>
      <vt:variant>
        <vt:i4>2214</vt:i4>
      </vt:variant>
      <vt:variant>
        <vt:i4>0</vt:i4>
      </vt:variant>
      <vt:variant>
        <vt:i4>5</vt:i4>
      </vt:variant>
      <vt:variant>
        <vt:lpwstr>http://c2chuvanan.pgdeakar.edu.vn/</vt:lpwstr>
      </vt:variant>
      <vt:variant>
        <vt:lpwstr/>
      </vt:variant>
      <vt:variant>
        <vt:i4>1572909</vt:i4>
      </vt:variant>
      <vt:variant>
        <vt:i4>2211</vt:i4>
      </vt:variant>
      <vt:variant>
        <vt:i4>0</vt:i4>
      </vt:variant>
      <vt:variant>
        <vt:i4>5</vt:i4>
      </vt:variant>
      <vt:variant>
        <vt:lpwstr>mailto:ntnchuvanan@gmail.com</vt:lpwstr>
      </vt:variant>
      <vt:variant>
        <vt:lpwstr/>
      </vt:variant>
      <vt:variant>
        <vt:i4>1638505</vt:i4>
      </vt:variant>
      <vt:variant>
        <vt:i4>2208</vt:i4>
      </vt:variant>
      <vt:variant>
        <vt:i4>0</vt:i4>
      </vt:variant>
      <vt:variant>
        <vt:i4>5</vt:i4>
      </vt:variant>
      <vt:variant>
        <vt:lpwstr>mailto:thcscaobaquat.easar@gmail.com</vt:lpwstr>
      </vt:variant>
      <vt:variant>
        <vt:lpwstr/>
      </vt:variant>
      <vt:variant>
        <vt:i4>983073</vt:i4>
      </vt:variant>
      <vt:variant>
        <vt:i4>2205</vt:i4>
      </vt:variant>
      <vt:variant>
        <vt:i4>0</vt:i4>
      </vt:variant>
      <vt:variant>
        <vt:i4>5</vt:i4>
      </vt:variant>
      <vt:variant>
        <vt:lpwstr>mailto:noitrueakar@gmail.com</vt:lpwstr>
      </vt:variant>
      <vt:variant>
        <vt:lpwstr/>
      </vt:variant>
      <vt:variant>
        <vt:i4>4063271</vt:i4>
      </vt:variant>
      <vt:variant>
        <vt:i4>2202</vt:i4>
      </vt:variant>
      <vt:variant>
        <vt:i4>0</vt:i4>
      </vt:variant>
      <vt:variant>
        <vt:i4>5</vt:i4>
      </vt:variant>
      <vt:variant>
        <vt:lpwstr>http://c1vothisau.pgdeakar.edu.vn/</vt:lpwstr>
      </vt:variant>
      <vt:variant>
        <vt:lpwstr/>
      </vt:variant>
      <vt:variant>
        <vt:i4>7733341</vt:i4>
      </vt:variant>
      <vt:variant>
        <vt:i4>2199</vt:i4>
      </vt:variant>
      <vt:variant>
        <vt:i4>0</vt:i4>
      </vt:variant>
      <vt:variant>
        <vt:i4>5</vt:i4>
      </vt:variant>
      <vt:variant>
        <vt:lpwstr>mailto:nguyenngoclam15101962@gmail.com</vt:lpwstr>
      </vt:variant>
      <vt:variant>
        <vt:lpwstr/>
      </vt:variant>
      <vt:variant>
        <vt:i4>7209033</vt:i4>
      </vt:variant>
      <vt:variant>
        <vt:i4>2196</vt:i4>
      </vt:variant>
      <vt:variant>
        <vt:i4>0</vt:i4>
      </vt:variant>
      <vt:variant>
        <vt:i4>5</vt:i4>
      </vt:variant>
      <vt:variant>
        <vt:lpwstr>mailto:thtrungvuong@gmail.com</vt:lpwstr>
      </vt:variant>
      <vt:variant>
        <vt:lpwstr/>
      </vt:variant>
      <vt:variant>
        <vt:i4>3473529</vt:i4>
      </vt:variant>
      <vt:variant>
        <vt:i4>2193</vt:i4>
      </vt:variant>
      <vt:variant>
        <vt:i4>0</vt:i4>
      </vt:variant>
      <vt:variant>
        <vt:i4>5</vt:i4>
      </vt:variant>
      <vt:variant>
        <vt:lpwstr>http://c1tranvanon.pgdeakar.edu.vn/</vt:lpwstr>
      </vt:variant>
      <vt:variant>
        <vt:lpwstr/>
      </vt:variant>
      <vt:variant>
        <vt:i4>65586</vt:i4>
      </vt:variant>
      <vt:variant>
        <vt:i4>2190</vt:i4>
      </vt:variant>
      <vt:variant>
        <vt:i4>0</vt:i4>
      </vt:variant>
      <vt:variant>
        <vt:i4>5</vt:i4>
      </vt:variant>
      <vt:variant>
        <vt:lpwstr>mailto:vanhongnvx@gmail.com</vt:lpwstr>
      </vt:variant>
      <vt:variant>
        <vt:lpwstr/>
      </vt:variant>
      <vt:variant>
        <vt:i4>8126482</vt:i4>
      </vt:variant>
      <vt:variant>
        <vt:i4>2187</vt:i4>
      </vt:variant>
      <vt:variant>
        <vt:i4>0</vt:i4>
      </vt:variant>
      <vt:variant>
        <vt:i4>5</vt:i4>
      </vt:variant>
      <vt:variant>
        <vt:lpwstr>mailto:tranhungdao2b@gmail.com</vt:lpwstr>
      </vt:variant>
      <vt:variant>
        <vt:lpwstr/>
      </vt:variant>
      <vt:variant>
        <vt:i4>4980803</vt:i4>
      </vt:variant>
      <vt:variant>
        <vt:i4>2184</vt:i4>
      </vt:variant>
      <vt:variant>
        <vt:i4>0</vt:i4>
      </vt:variant>
      <vt:variant>
        <vt:i4>5</vt:i4>
      </vt:variant>
      <vt:variant>
        <vt:lpwstr>http://c1trancaovan.pgdeakar.edu.vn/</vt:lpwstr>
      </vt:variant>
      <vt:variant>
        <vt:lpwstr/>
      </vt:variant>
      <vt:variant>
        <vt:i4>5177454</vt:i4>
      </vt:variant>
      <vt:variant>
        <vt:i4>2181</vt:i4>
      </vt:variant>
      <vt:variant>
        <vt:i4>0</vt:i4>
      </vt:variant>
      <vt:variant>
        <vt:i4>5</vt:i4>
      </vt:variant>
      <vt:variant>
        <vt:lpwstr>mailto:thanhpbc78@gmail.com</vt:lpwstr>
      </vt:variant>
      <vt:variant>
        <vt:lpwstr/>
      </vt:variant>
      <vt:variant>
        <vt:i4>8257622</vt:i4>
      </vt:variant>
      <vt:variant>
        <vt:i4>2178</vt:i4>
      </vt:variant>
      <vt:variant>
        <vt:i4>0</vt:i4>
      </vt:variant>
      <vt:variant>
        <vt:i4>5</vt:i4>
      </vt:variant>
      <vt:variant>
        <vt:lpwstr>mailto:truongthtranbinhtrongerot@gmail.com</vt:lpwstr>
      </vt:variant>
      <vt:variant>
        <vt:lpwstr/>
      </vt:variant>
      <vt:variant>
        <vt:i4>6881358</vt:i4>
      </vt:variant>
      <vt:variant>
        <vt:i4>2175</vt:i4>
      </vt:variant>
      <vt:variant>
        <vt:i4>0</vt:i4>
      </vt:variant>
      <vt:variant>
        <vt:i4>5</vt:i4>
      </vt:variant>
      <vt:variant>
        <vt:lpwstr>mailto:truongtohieueatih@gmail.com</vt:lpwstr>
      </vt:variant>
      <vt:variant>
        <vt:lpwstr/>
      </vt:variant>
      <vt:variant>
        <vt:i4>5308416</vt:i4>
      </vt:variant>
      <vt:variant>
        <vt:i4>2172</vt:i4>
      </vt:variant>
      <vt:variant>
        <vt:i4>0</vt:i4>
      </vt:variant>
      <vt:variant>
        <vt:i4>5</vt:i4>
      </vt:variant>
      <vt:variant>
        <vt:lpwstr>http://c1phanboichau.pgdeakar.edu.vn/</vt:lpwstr>
      </vt:variant>
      <vt:variant>
        <vt:lpwstr/>
      </vt:variant>
      <vt:variant>
        <vt:i4>131135</vt:i4>
      </vt:variant>
      <vt:variant>
        <vt:i4>2169</vt:i4>
      </vt:variant>
      <vt:variant>
        <vt:i4>0</vt:i4>
      </vt:variant>
      <vt:variant>
        <vt:i4>5</vt:i4>
      </vt:variant>
      <vt:variant>
        <vt:lpwstr>mailto:tiep1972pbc@gmail.com</vt:lpwstr>
      </vt:variant>
      <vt:variant>
        <vt:lpwstr/>
      </vt:variant>
      <vt:variant>
        <vt:i4>4194384</vt:i4>
      </vt:variant>
      <vt:variant>
        <vt:i4>2166</vt:i4>
      </vt:variant>
      <vt:variant>
        <vt:i4>0</vt:i4>
      </vt:variant>
      <vt:variant>
        <vt:i4>5</vt:i4>
      </vt:variant>
      <vt:variant>
        <vt:lpwstr>http://c1nguyenvietxuan.pgdeakar.edu.vn/</vt:lpwstr>
      </vt:variant>
      <vt:variant>
        <vt:lpwstr/>
      </vt:variant>
      <vt:variant>
        <vt:i4>1114162</vt:i4>
      </vt:variant>
      <vt:variant>
        <vt:i4>2163</vt:i4>
      </vt:variant>
      <vt:variant>
        <vt:i4>0</vt:i4>
      </vt:variant>
      <vt:variant>
        <vt:i4>5</vt:i4>
      </vt:variant>
      <vt:variant>
        <vt:lpwstr>mailto:nguyenvietxuan0720@gmail.com</vt:lpwstr>
      </vt:variant>
      <vt:variant>
        <vt:lpwstr/>
      </vt:variant>
      <vt:variant>
        <vt:i4>4522009</vt:i4>
      </vt:variant>
      <vt:variant>
        <vt:i4>2160</vt:i4>
      </vt:variant>
      <vt:variant>
        <vt:i4>0</vt:i4>
      </vt:variant>
      <vt:variant>
        <vt:i4>5</vt:i4>
      </vt:variant>
      <vt:variant>
        <vt:lpwstr>http://c1nguyenvancu.pgdeakar.edu.vn/</vt:lpwstr>
      </vt:variant>
      <vt:variant>
        <vt:lpwstr/>
      </vt:variant>
      <vt:variant>
        <vt:i4>4522009</vt:i4>
      </vt:variant>
      <vt:variant>
        <vt:i4>2157</vt:i4>
      </vt:variant>
      <vt:variant>
        <vt:i4>0</vt:i4>
      </vt:variant>
      <vt:variant>
        <vt:i4>5</vt:i4>
      </vt:variant>
      <vt:variant>
        <vt:lpwstr>http://c1nguyenvancu.pgdeakar.edu.vn/</vt:lpwstr>
      </vt:variant>
      <vt:variant>
        <vt:lpwstr/>
      </vt:variant>
      <vt:variant>
        <vt:i4>5570584</vt:i4>
      </vt:variant>
      <vt:variant>
        <vt:i4>2154</vt:i4>
      </vt:variant>
      <vt:variant>
        <vt:i4>0</vt:i4>
      </vt:variant>
      <vt:variant>
        <vt:i4>5</vt:i4>
      </vt:variant>
      <vt:variant>
        <vt:lpwstr>http://c1nguyenvanbe.pgdeakar.edu.vn/</vt:lpwstr>
      </vt:variant>
      <vt:variant>
        <vt:lpwstr/>
      </vt:variant>
      <vt:variant>
        <vt:i4>8126494</vt:i4>
      </vt:variant>
      <vt:variant>
        <vt:i4>2151</vt:i4>
      </vt:variant>
      <vt:variant>
        <vt:i4>0</vt:i4>
      </vt:variant>
      <vt:variant>
        <vt:i4>5</vt:i4>
      </vt:variant>
      <vt:variant>
        <vt:lpwstr>mailto:hoamtb116@gmail.com</vt:lpwstr>
      </vt:variant>
      <vt:variant>
        <vt:lpwstr/>
      </vt:variant>
      <vt:variant>
        <vt:i4>3473530</vt:i4>
      </vt:variant>
      <vt:variant>
        <vt:i4>2148</vt:i4>
      </vt:variant>
      <vt:variant>
        <vt:i4>0</vt:i4>
      </vt:variant>
      <vt:variant>
        <vt:i4>5</vt:i4>
      </vt:variant>
      <vt:variant>
        <vt:lpwstr>http://c1nguyenthiminhkhai.pgdeakar.edu.vn/</vt:lpwstr>
      </vt:variant>
      <vt:variant>
        <vt:lpwstr/>
      </vt:variant>
      <vt:variant>
        <vt:i4>4325423</vt:i4>
      </vt:variant>
      <vt:variant>
        <vt:i4>2145</vt:i4>
      </vt:variant>
      <vt:variant>
        <vt:i4>0</vt:i4>
      </vt:variant>
      <vt:variant>
        <vt:i4>5</vt:i4>
      </vt:variant>
      <vt:variant>
        <vt:lpwstr>mailto:tieuhocnguyenthiminhkhai.eakar@gmail.com</vt:lpwstr>
      </vt:variant>
      <vt:variant>
        <vt:lpwstr/>
      </vt:variant>
      <vt:variant>
        <vt:i4>7340041</vt:i4>
      </vt:variant>
      <vt:variant>
        <vt:i4>2142</vt:i4>
      </vt:variant>
      <vt:variant>
        <vt:i4>0</vt:i4>
      </vt:variant>
      <vt:variant>
        <vt:i4>5</vt:i4>
      </vt:variant>
      <vt:variant>
        <vt:lpwstr>mailto:nguyendinh072@gmail.com</vt:lpwstr>
      </vt:variant>
      <vt:variant>
        <vt:lpwstr/>
      </vt:variant>
      <vt:variant>
        <vt:i4>2424942</vt:i4>
      </vt:variant>
      <vt:variant>
        <vt:i4>2139</vt:i4>
      </vt:variant>
      <vt:variant>
        <vt:i4>0</vt:i4>
      </vt:variant>
      <vt:variant>
        <vt:i4>5</vt:i4>
      </vt:variant>
      <vt:variant>
        <vt:lpwstr>http://c1nguyenhue.pgdeakar.edu.vn/</vt:lpwstr>
      </vt:variant>
      <vt:variant>
        <vt:lpwstr/>
      </vt:variant>
      <vt:variant>
        <vt:i4>1835062</vt:i4>
      </vt:variant>
      <vt:variant>
        <vt:i4>2136</vt:i4>
      </vt:variant>
      <vt:variant>
        <vt:i4>0</vt:i4>
      </vt:variant>
      <vt:variant>
        <vt:i4>5</vt:i4>
      </vt:variant>
      <vt:variant>
        <vt:lpwstr>mailto:tranthilieu20111966@gmail.com.</vt:lpwstr>
      </vt:variant>
      <vt:variant>
        <vt:lpwstr/>
      </vt:variant>
      <vt:variant>
        <vt:i4>4128793</vt:i4>
      </vt:variant>
      <vt:variant>
        <vt:i4>2133</vt:i4>
      </vt:variant>
      <vt:variant>
        <vt:i4>0</vt:i4>
      </vt:variant>
      <vt:variant>
        <vt:i4>5</vt:i4>
      </vt:variant>
      <vt:variant>
        <vt:lpwstr>mailto:thnguyendu67@gmail.com</vt:lpwstr>
      </vt:variant>
      <vt:variant>
        <vt:lpwstr/>
      </vt:variant>
      <vt:variant>
        <vt:i4>7602243</vt:i4>
      </vt:variant>
      <vt:variant>
        <vt:i4>2130</vt:i4>
      </vt:variant>
      <vt:variant>
        <vt:i4>0</vt:i4>
      </vt:variant>
      <vt:variant>
        <vt:i4>5</vt:i4>
      </vt:variant>
      <vt:variant>
        <vt:lpwstr>mailto:phamconglech@gmail.com</vt:lpwstr>
      </vt:variant>
      <vt:variant>
        <vt:lpwstr/>
      </vt:variant>
      <vt:variant>
        <vt:i4>458797</vt:i4>
      </vt:variant>
      <vt:variant>
        <vt:i4>2127</vt:i4>
      </vt:variant>
      <vt:variant>
        <vt:i4>0</vt:i4>
      </vt:variant>
      <vt:variant>
        <vt:i4>5</vt:i4>
      </vt:variant>
      <vt:variant>
        <vt:lpwstr>mailto:congphu2009@gmail.com</vt:lpwstr>
      </vt:variant>
      <vt:variant>
        <vt:lpwstr/>
      </vt:variant>
      <vt:variant>
        <vt:i4>2687027</vt:i4>
      </vt:variant>
      <vt:variant>
        <vt:i4>2124</vt:i4>
      </vt:variant>
      <vt:variant>
        <vt:i4>0</vt:i4>
      </vt:variant>
      <vt:variant>
        <vt:i4>5</vt:i4>
      </vt:variant>
      <vt:variant>
        <vt:lpwstr>http://c1nguyenbangoc.pgdeakar.edu.vn/</vt:lpwstr>
      </vt:variant>
      <vt:variant>
        <vt:lpwstr/>
      </vt:variant>
      <vt:variant>
        <vt:i4>3080276</vt:i4>
      </vt:variant>
      <vt:variant>
        <vt:i4>2121</vt:i4>
      </vt:variant>
      <vt:variant>
        <vt:i4>0</vt:i4>
      </vt:variant>
      <vt:variant>
        <vt:i4>5</vt:i4>
      </vt:variant>
      <vt:variant>
        <vt:lpwstr>mailto:thngothinham.ntn@gmail.com</vt:lpwstr>
      </vt:variant>
      <vt:variant>
        <vt:lpwstr/>
      </vt:variant>
      <vt:variant>
        <vt:i4>1900589</vt:i4>
      </vt:variant>
      <vt:variant>
        <vt:i4>2118</vt:i4>
      </vt:variant>
      <vt:variant>
        <vt:i4>0</vt:i4>
      </vt:variant>
      <vt:variant>
        <vt:i4>5</vt:i4>
      </vt:variant>
      <vt:variant>
        <vt:lpwstr>mailto:tieuhocngoquyen@gmail.com</vt:lpwstr>
      </vt:variant>
      <vt:variant>
        <vt:lpwstr/>
      </vt:variant>
      <vt:variant>
        <vt:i4>6619207</vt:i4>
      </vt:variant>
      <vt:variant>
        <vt:i4>2115</vt:i4>
      </vt:variant>
      <vt:variant>
        <vt:i4>0</vt:i4>
      </vt:variant>
      <vt:variant>
        <vt:i4>5</vt:i4>
      </vt:variant>
      <vt:variant>
        <vt:lpwstr>mailto:thmacthibuoieakar@gmail.com</vt:lpwstr>
      </vt:variant>
      <vt:variant>
        <vt:lpwstr/>
      </vt:variant>
      <vt:variant>
        <vt:i4>589861</vt:i4>
      </vt:variant>
      <vt:variant>
        <vt:i4>2112</vt:i4>
      </vt:variant>
      <vt:variant>
        <vt:i4>0</vt:i4>
      </vt:variant>
      <vt:variant>
        <vt:i4>5</vt:i4>
      </vt:variant>
      <vt:variant>
        <vt:lpwstr>mailto:lythuongkietcb@gmail.com</vt:lpwstr>
      </vt:variant>
      <vt:variant>
        <vt:lpwstr/>
      </vt:variant>
      <vt:variant>
        <vt:i4>6291545</vt:i4>
      </vt:variant>
      <vt:variant>
        <vt:i4>2109</vt:i4>
      </vt:variant>
      <vt:variant>
        <vt:i4>0</vt:i4>
      </vt:variant>
      <vt:variant>
        <vt:i4>5</vt:i4>
      </vt:variant>
      <vt:variant>
        <vt:lpwstr>mailto:tieuhoclevantameakar@gmail.com</vt:lpwstr>
      </vt:variant>
      <vt:variant>
        <vt:lpwstr/>
      </vt:variant>
      <vt:variant>
        <vt:i4>6488139</vt:i4>
      </vt:variant>
      <vt:variant>
        <vt:i4>2106</vt:i4>
      </vt:variant>
      <vt:variant>
        <vt:i4>0</vt:i4>
      </vt:variant>
      <vt:variant>
        <vt:i4>5</vt:i4>
      </vt:variant>
      <vt:variant>
        <vt:lpwstr>mailto:vanhieuha@Gmail.com</vt:lpwstr>
      </vt:variant>
      <vt:variant>
        <vt:lpwstr/>
      </vt:variant>
      <vt:variant>
        <vt:i4>4128828</vt:i4>
      </vt:variant>
      <vt:variant>
        <vt:i4>2103</vt:i4>
      </vt:variant>
      <vt:variant>
        <vt:i4>0</vt:i4>
      </vt:variant>
      <vt:variant>
        <vt:i4>5</vt:i4>
      </vt:variant>
      <vt:variant>
        <vt:lpwstr>http://c1lequydon.pgdeakar.edu.vn/</vt:lpwstr>
      </vt:variant>
      <vt:variant>
        <vt:lpwstr/>
      </vt:variant>
      <vt:variant>
        <vt:i4>4325493</vt:i4>
      </vt:variant>
      <vt:variant>
        <vt:i4>2100</vt:i4>
      </vt:variant>
      <vt:variant>
        <vt:i4>0</vt:i4>
      </vt:variant>
      <vt:variant>
        <vt:i4>5</vt:i4>
      </vt:variant>
      <vt:variant>
        <vt:lpwstr>mailto:mthuuminh85@gmail.com</vt:lpwstr>
      </vt:variant>
      <vt:variant>
        <vt:lpwstr/>
      </vt:variant>
      <vt:variant>
        <vt:i4>1376362</vt:i4>
      </vt:variant>
      <vt:variant>
        <vt:i4>2097</vt:i4>
      </vt:variant>
      <vt:variant>
        <vt:i4>0</vt:i4>
      </vt:variant>
      <vt:variant>
        <vt:i4>5</vt:i4>
      </vt:variant>
      <vt:variant>
        <vt:lpwstr>mailto:truongthleloi1@gmail.com</vt:lpwstr>
      </vt:variant>
      <vt:variant>
        <vt:lpwstr/>
      </vt:variant>
      <vt:variant>
        <vt:i4>4456448</vt:i4>
      </vt:variant>
      <vt:variant>
        <vt:i4>2094</vt:i4>
      </vt:variant>
      <vt:variant>
        <vt:i4>0</vt:i4>
      </vt:variant>
      <vt:variant>
        <vt:i4>5</vt:i4>
      </vt:variant>
      <vt:variant>
        <vt:lpwstr>http://c1lehongphong.pgdeakar.edu.vn/</vt:lpwstr>
      </vt:variant>
      <vt:variant>
        <vt:lpwstr/>
      </vt:variant>
      <vt:variant>
        <vt:i4>7667796</vt:i4>
      </vt:variant>
      <vt:variant>
        <vt:i4>2091</vt:i4>
      </vt:variant>
      <vt:variant>
        <vt:i4>0</vt:i4>
      </vt:variant>
      <vt:variant>
        <vt:i4>5</vt:i4>
      </vt:variant>
      <vt:variant>
        <vt:lpwstr>mailto:lehongphongeakar@gmail.com</vt:lpwstr>
      </vt:variant>
      <vt:variant>
        <vt:lpwstr/>
      </vt:variant>
      <vt:variant>
        <vt:i4>6815816</vt:i4>
      </vt:variant>
      <vt:variant>
        <vt:i4>2088</vt:i4>
      </vt:variant>
      <vt:variant>
        <vt:i4>0</vt:i4>
      </vt:variant>
      <vt:variant>
        <vt:i4>5</vt:i4>
      </vt:variant>
      <vt:variant>
        <vt:lpwstr>mailto:mailoannguyentrai@gmail.com</vt:lpwstr>
      </vt:variant>
      <vt:variant>
        <vt:lpwstr/>
      </vt:variant>
      <vt:variant>
        <vt:i4>5767176</vt:i4>
      </vt:variant>
      <vt:variant>
        <vt:i4>2085</vt:i4>
      </vt:variant>
      <vt:variant>
        <vt:i4>0</vt:i4>
      </vt:variant>
      <vt:variant>
        <vt:i4>5</vt:i4>
      </vt:variant>
      <vt:variant>
        <vt:lpwstr>http://c1kimdong.pgdeakar.edu.vn/</vt:lpwstr>
      </vt:variant>
      <vt:variant>
        <vt:lpwstr/>
      </vt:variant>
      <vt:variant>
        <vt:i4>5767264</vt:i4>
      </vt:variant>
      <vt:variant>
        <vt:i4>2082</vt:i4>
      </vt:variant>
      <vt:variant>
        <vt:i4>0</vt:i4>
      </vt:variant>
      <vt:variant>
        <vt:i4>5</vt:i4>
      </vt:variant>
      <vt:variant>
        <vt:lpwstr>mailto:kimdongt14@gmail.com</vt:lpwstr>
      </vt:variant>
      <vt:variant>
        <vt:lpwstr/>
      </vt:variant>
      <vt:variant>
        <vt:i4>196655</vt:i4>
      </vt:variant>
      <vt:variant>
        <vt:i4>2079</vt:i4>
      </vt:variant>
      <vt:variant>
        <vt:i4>0</vt:i4>
      </vt:variant>
      <vt:variant>
        <vt:i4>5</vt:i4>
      </vt:variant>
      <vt:variant>
        <vt:lpwstr>mailto:lytutrongeakar@gmail.com</vt:lpwstr>
      </vt:variant>
      <vt:variant>
        <vt:lpwstr/>
      </vt:variant>
      <vt:variant>
        <vt:i4>6946893</vt:i4>
      </vt:variant>
      <vt:variant>
        <vt:i4>2076</vt:i4>
      </vt:variant>
      <vt:variant>
        <vt:i4>0</vt:i4>
      </vt:variant>
      <vt:variant>
        <vt:i4>5</vt:i4>
      </vt:variant>
      <vt:variant>
        <vt:lpwstr>mailto:phamdieneakar@gmail.com</vt:lpwstr>
      </vt:variant>
      <vt:variant>
        <vt:lpwstr/>
      </vt:variant>
      <vt:variant>
        <vt:i4>1572902</vt:i4>
      </vt:variant>
      <vt:variant>
        <vt:i4>2073</vt:i4>
      </vt:variant>
      <vt:variant>
        <vt:i4>0</vt:i4>
      </vt:variant>
      <vt:variant>
        <vt:i4>5</vt:i4>
      </vt:variant>
      <vt:variant>
        <vt:lpwstr>mailto:sonthangvts@gmail.com</vt:lpwstr>
      </vt:variant>
      <vt:variant>
        <vt:lpwstr/>
      </vt:variant>
      <vt:variant>
        <vt:i4>7012426</vt:i4>
      </vt:variant>
      <vt:variant>
        <vt:i4>2070</vt:i4>
      </vt:variant>
      <vt:variant>
        <vt:i4>0</vt:i4>
      </vt:variant>
      <vt:variant>
        <vt:i4>5</vt:i4>
      </vt:variant>
      <vt:variant>
        <vt:lpwstr>mailto:buithilantbt6090@gmail.com</vt:lpwstr>
      </vt:variant>
      <vt:variant>
        <vt:lpwstr/>
      </vt:variant>
      <vt:variant>
        <vt:i4>786484</vt:i4>
      </vt:variant>
      <vt:variant>
        <vt:i4>2067</vt:i4>
      </vt:variant>
      <vt:variant>
        <vt:i4>0</vt:i4>
      </vt:variant>
      <vt:variant>
        <vt:i4>5</vt:i4>
      </vt:variant>
      <vt:variant>
        <vt:lpwstr>mailto:Tuoitho7983@gmail.com</vt:lpwstr>
      </vt:variant>
      <vt:variant>
        <vt:lpwstr/>
      </vt:variant>
      <vt:variant>
        <vt:i4>7274580</vt:i4>
      </vt:variant>
      <vt:variant>
        <vt:i4>2064</vt:i4>
      </vt:variant>
      <vt:variant>
        <vt:i4>0</vt:i4>
      </vt:variant>
      <vt:variant>
        <vt:i4>5</vt:i4>
      </vt:variant>
      <vt:variant>
        <vt:lpwstr>mailto:thanhvant4716@gmail.com</vt:lpwstr>
      </vt:variant>
      <vt:variant>
        <vt:lpwstr/>
      </vt:variant>
      <vt:variant>
        <vt:i4>589867</vt:i4>
      </vt:variant>
      <vt:variant>
        <vt:i4>2061</vt:i4>
      </vt:variant>
      <vt:variant>
        <vt:i4>0</vt:i4>
      </vt:variant>
      <vt:variant>
        <vt:i4>5</vt:i4>
      </vt:variant>
      <vt:variant>
        <vt:lpwstr>mailto:tuoijong.eakar@gmail.c0m</vt:lpwstr>
      </vt:variant>
      <vt:variant>
        <vt:lpwstr/>
      </vt:variant>
      <vt:variant>
        <vt:i4>1769517</vt:i4>
      </vt:variant>
      <vt:variant>
        <vt:i4>2058</vt:i4>
      </vt:variant>
      <vt:variant>
        <vt:i4>0</vt:i4>
      </vt:variant>
      <vt:variant>
        <vt:i4>5</vt:i4>
      </vt:variant>
      <vt:variant>
        <vt:lpwstr>mailto:thanhbinheasar@gmail.com</vt:lpwstr>
      </vt:variant>
      <vt:variant>
        <vt:lpwstr/>
      </vt:variant>
      <vt:variant>
        <vt:i4>4980836</vt:i4>
      </vt:variant>
      <vt:variant>
        <vt:i4>2055</vt:i4>
      </vt:variant>
      <vt:variant>
        <vt:i4>0</vt:i4>
      </vt:variant>
      <vt:variant>
        <vt:i4>5</vt:i4>
      </vt:variant>
      <vt:variant>
        <vt:lpwstr>mailto:mamnonsocnau52@gmail.com</vt:lpwstr>
      </vt:variant>
      <vt:variant>
        <vt:lpwstr/>
      </vt:variant>
      <vt:variant>
        <vt:i4>6291531</vt:i4>
      </vt:variant>
      <vt:variant>
        <vt:i4>2052</vt:i4>
      </vt:variant>
      <vt:variant>
        <vt:i4>0</vt:i4>
      </vt:variant>
      <vt:variant>
        <vt:i4>5</vt:i4>
      </vt:variant>
      <vt:variant>
        <vt:lpwstr>mailto:Hoangvesm@gmail.com</vt:lpwstr>
      </vt:variant>
      <vt:variant>
        <vt:lpwstr/>
      </vt:variant>
      <vt:variant>
        <vt:i4>7536658</vt:i4>
      </vt:variant>
      <vt:variant>
        <vt:i4>2049</vt:i4>
      </vt:variant>
      <vt:variant>
        <vt:i4>0</vt:i4>
      </vt:variant>
      <vt:variant>
        <vt:i4>5</vt:i4>
      </vt:variant>
      <vt:variant>
        <vt:lpwstr>mailto:congchuatuyet.vn@gmail.com</vt:lpwstr>
      </vt:variant>
      <vt:variant>
        <vt:lpwstr/>
      </vt:variant>
      <vt:variant>
        <vt:i4>4784236</vt:i4>
      </vt:variant>
      <vt:variant>
        <vt:i4>2046</vt:i4>
      </vt:variant>
      <vt:variant>
        <vt:i4>0</vt:i4>
      </vt:variant>
      <vt:variant>
        <vt:i4>5</vt:i4>
      </vt:variant>
      <vt:variant>
        <vt:lpwstr>mailto:hoangthisinh52@gmail.com</vt:lpwstr>
      </vt:variant>
      <vt:variant>
        <vt:lpwstr/>
      </vt:variant>
      <vt:variant>
        <vt:i4>2424916</vt:i4>
      </vt:variant>
      <vt:variant>
        <vt:i4>2043</vt:i4>
      </vt:variant>
      <vt:variant>
        <vt:i4>0</vt:i4>
      </vt:variant>
      <vt:variant>
        <vt:i4>5</vt:i4>
      </vt:variant>
      <vt:variant>
        <vt:lpwstr>mailto:thoalyek1@gmail.com</vt:lpwstr>
      </vt:variant>
      <vt:variant>
        <vt:lpwstr/>
      </vt:variant>
      <vt:variant>
        <vt:i4>3735555</vt:i4>
      </vt:variant>
      <vt:variant>
        <vt:i4>2040</vt:i4>
      </vt:variant>
      <vt:variant>
        <vt:i4>0</vt:i4>
      </vt:variant>
      <vt:variant>
        <vt:i4>5</vt:i4>
      </vt:variant>
      <vt:variant>
        <vt:lpwstr>mailto:nguyentham230177@gmail.com</vt:lpwstr>
      </vt:variant>
      <vt:variant>
        <vt:lpwstr/>
      </vt:variant>
      <vt:variant>
        <vt:i4>3735581</vt:i4>
      </vt:variant>
      <vt:variant>
        <vt:i4>2037</vt:i4>
      </vt:variant>
      <vt:variant>
        <vt:i4>0</vt:i4>
      </vt:variant>
      <vt:variant>
        <vt:i4>5</vt:i4>
      </vt:variant>
      <vt:variant>
        <vt:lpwstr>mailto:ngakt1982@.gmail.com.vn</vt:lpwstr>
      </vt:variant>
      <vt:variant>
        <vt:lpwstr/>
      </vt:variant>
      <vt:variant>
        <vt:i4>327721</vt:i4>
      </vt:variant>
      <vt:variant>
        <vt:i4>2034</vt:i4>
      </vt:variant>
      <vt:variant>
        <vt:i4>0</vt:i4>
      </vt:variant>
      <vt:variant>
        <vt:i4>5</vt:i4>
      </vt:variant>
      <vt:variant>
        <vt:lpwstr>mailto:mnhuongduongcuyang@gmail.com</vt:lpwstr>
      </vt:variant>
      <vt:variant>
        <vt:lpwstr/>
      </vt:variant>
      <vt:variant>
        <vt:i4>3539063</vt:i4>
      </vt:variant>
      <vt:variant>
        <vt:i4>2031</vt:i4>
      </vt:variant>
      <vt:variant>
        <vt:i4>0</vt:i4>
      </vt:variant>
      <vt:variant>
        <vt:i4>5</vt:i4>
      </vt:variant>
      <vt:variant>
        <vt:lpwstr>http://c0hoapolang.pgdeakar.edu.vn/</vt:lpwstr>
      </vt:variant>
      <vt:variant>
        <vt:lpwstr/>
      </vt:variant>
      <vt:variant>
        <vt:i4>6815757</vt:i4>
      </vt:variant>
      <vt:variant>
        <vt:i4>2028</vt:i4>
      </vt:variant>
      <vt:variant>
        <vt:i4>0</vt:i4>
      </vt:variant>
      <vt:variant>
        <vt:i4>5</vt:i4>
      </vt:variant>
      <vt:variant>
        <vt:lpwstr>mailto:hoapolang.cubong@gmail.com</vt:lpwstr>
      </vt:variant>
      <vt:variant>
        <vt:lpwstr/>
      </vt:variant>
      <vt:variant>
        <vt:i4>6488149</vt:i4>
      </vt:variant>
      <vt:variant>
        <vt:i4>2025</vt:i4>
      </vt:variant>
      <vt:variant>
        <vt:i4>0</vt:i4>
      </vt:variant>
      <vt:variant>
        <vt:i4>5</vt:i4>
      </vt:variant>
      <vt:variant>
        <vt:lpwstr>mailto:mnhoaphuongeakar@gmail.com</vt:lpwstr>
      </vt:variant>
      <vt:variant>
        <vt:lpwstr/>
      </vt:variant>
      <vt:variant>
        <vt:i4>1507378</vt:i4>
      </vt:variant>
      <vt:variant>
        <vt:i4>2022</vt:i4>
      </vt:variant>
      <vt:variant>
        <vt:i4>0</vt:i4>
      </vt:variant>
      <vt:variant>
        <vt:i4>5</vt:i4>
      </vt:variant>
      <vt:variant>
        <vt:lpwstr>mailto:hoamyeadar@gmail.com</vt:lpwstr>
      </vt:variant>
      <vt:variant>
        <vt:lpwstr/>
      </vt:variant>
      <vt:variant>
        <vt:i4>7143510</vt:i4>
      </vt:variant>
      <vt:variant>
        <vt:i4>2019</vt:i4>
      </vt:variant>
      <vt:variant>
        <vt:i4>0</vt:i4>
      </vt:variant>
      <vt:variant>
        <vt:i4>5</vt:i4>
      </vt:variant>
      <vt:variant>
        <vt:lpwstr>mailto:xuanphu@eakar.daklak.gov.vn</vt:lpwstr>
      </vt:variant>
      <vt:variant>
        <vt:lpwstr/>
      </vt:variant>
      <vt:variant>
        <vt:i4>7143491</vt:i4>
      </vt:variant>
      <vt:variant>
        <vt:i4>2016</vt:i4>
      </vt:variant>
      <vt:variant>
        <vt:i4>0</vt:i4>
      </vt:variant>
      <vt:variant>
        <vt:i4>5</vt:i4>
      </vt:variant>
      <vt:variant>
        <vt:lpwstr>mailto:hoahongek2021@gmail.com</vt:lpwstr>
      </vt:variant>
      <vt:variant>
        <vt:lpwstr/>
      </vt:variant>
      <vt:variant>
        <vt:i4>8323141</vt:i4>
      </vt:variant>
      <vt:variant>
        <vt:i4>2013</vt:i4>
      </vt:variant>
      <vt:variant>
        <vt:i4>0</vt:i4>
      </vt:variant>
      <vt:variant>
        <vt:i4>5</vt:i4>
      </vt:variant>
      <vt:variant>
        <vt:lpwstr>mailto:mnhoadaoeakar@gmail.com</vt:lpwstr>
      </vt:variant>
      <vt:variant>
        <vt:lpwstr/>
      </vt:variant>
      <vt:variant>
        <vt:i4>1966139</vt:i4>
      </vt:variant>
      <vt:variant>
        <vt:i4>2010</vt:i4>
      </vt:variant>
      <vt:variant>
        <vt:i4>0</vt:i4>
      </vt:variant>
      <vt:variant>
        <vt:i4>5</vt:i4>
      </vt:variant>
      <vt:variant>
        <vt:lpwstr>mailto:truongmamnonhoacuceasar@gmail.com</vt:lpwstr>
      </vt:variant>
      <vt:variant>
        <vt:lpwstr/>
      </vt:variant>
      <vt:variant>
        <vt:i4>6488136</vt:i4>
      </vt:variant>
      <vt:variant>
        <vt:i4>2007</vt:i4>
      </vt:variant>
      <vt:variant>
        <vt:i4>0</vt:i4>
      </vt:variant>
      <vt:variant>
        <vt:i4>5</vt:i4>
      </vt:variant>
      <vt:variant>
        <vt:lpwstr>mailto:Mamnonhoaban2019@gmail.com</vt:lpwstr>
      </vt:variant>
      <vt:variant>
        <vt:lpwstr/>
      </vt:variant>
      <vt:variant>
        <vt:i4>3342367</vt:i4>
      </vt:variant>
      <vt:variant>
        <vt:i4>2004</vt:i4>
      </vt:variant>
      <vt:variant>
        <vt:i4>0</vt:i4>
      </vt:variant>
      <vt:variant>
        <vt:i4>5</vt:i4>
      </vt:variant>
      <vt:variant>
        <vt:lpwstr>mailto:mnbinhminh62@gmail.com</vt:lpwstr>
      </vt:variant>
      <vt:variant>
        <vt:lpwstr/>
      </vt:variant>
      <vt:variant>
        <vt:i4>327715</vt:i4>
      </vt:variant>
      <vt:variant>
        <vt:i4>2001</vt:i4>
      </vt:variant>
      <vt:variant>
        <vt:i4>0</vt:i4>
      </vt:variant>
      <vt:variant>
        <vt:i4>5</vt:i4>
      </vt:variant>
      <vt:variant>
        <vt:lpwstr>mailto:mnanhduongeakar@gmail.com</vt:lpwstr>
      </vt:variant>
      <vt:variant>
        <vt:lpwstr/>
      </vt:variant>
      <vt:variant>
        <vt:i4>3604530</vt:i4>
      </vt:variant>
      <vt:variant>
        <vt:i4>1998</vt:i4>
      </vt:variant>
      <vt:variant>
        <vt:i4>0</vt:i4>
      </vt:variant>
      <vt:variant>
        <vt:i4>5</vt:i4>
      </vt:variant>
      <vt:variant>
        <vt:lpwstr>http://thcsleloi.eahleo.edu.vn/</vt:lpwstr>
      </vt:variant>
      <vt:variant>
        <vt:lpwstr/>
      </vt:variant>
      <vt:variant>
        <vt:i4>3080302</vt:i4>
      </vt:variant>
      <vt:variant>
        <vt:i4>1995</vt:i4>
      </vt:variant>
      <vt:variant>
        <vt:i4>0</vt:i4>
      </vt:variant>
      <vt:variant>
        <vt:i4>5</vt:i4>
      </vt:variant>
      <vt:variant>
        <vt:lpwstr>http://thcschuvanan.eahleo.edu.vn/</vt:lpwstr>
      </vt:variant>
      <vt:variant>
        <vt:lpwstr/>
      </vt:variant>
      <vt:variant>
        <vt:i4>3211355</vt:i4>
      </vt:variant>
      <vt:variant>
        <vt:i4>1992</vt:i4>
      </vt:variant>
      <vt:variant>
        <vt:i4>0</vt:i4>
      </vt:variant>
      <vt:variant>
        <vt:i4>5</vt:i4>
      </vt:variant>
      <vt:variant>
        <vt:lpwstr>mailto:buihuong.0811@gmail.com</vt:lpwstr>
      </vt:variant>
      <vt:variant>
        <vt:lpwstr/>
      </vt:variant>
      <vt:variant>
        <vt:i4>3539044</vt:i4>
      </vt:variant>
      <vt:variant>
        <vt:i4>1989</vt:i4>
      </vt:variant>
      <vt:variant>
        <vt:i4>0</vt:i4>
      </vt:variant>
      <vt:variant>
        <vt:i4>5</vt:i4>
      </vt:variant>
      <vt:variant>
        <vt:lpwstr>http://theahiao.eahleo.edu.vn/</vt:lpwstr>
      </vt:variant>
      <vt:variant>
        <vt:lpwstr/>
      </vt:variant>
      <vt:variant>
        <vt:i4>4784233</vt:i4>
      </vt:variant>
      <vt:variant>
        <vt:i4>1986</vt:i4>
      </vt:variant>
      <vt:variant>
        <vt:i4>0</vt:i4>
      </vt:variant>
      <vt:variant>
        <vt:i4>5</vt:i4>
      </vt:variant>
      <vt:variant>
        <vt:lpwstr>mailto:minhluyen77@gmail.com</vt:lpwstr>
      </vt:variant>
      <vt:variant>
        <vt:lpwstr/>
      </vt:variant>
      <vt:variant>
        <vt:i4>2949124</vt:i4>
      </vt:variant>
      <vt:variant>
        <vt:i4>1983</vt:i4>
      </vt:variant>
      <vt:variant>
        <vt:i4>0</vt:i4>
      </vt:variant>
      <vt:variant>
        <vt:i4>5</vt:i4>
      </vt:variant>
      <vt:variant>
        <vt:lpwstr>mailto:tranhoe83@gmail.com</vt:lpwstr>
      </vt:variant>
      <vt:variant>
        <vt:lpwstr/>
      </vt:variant>
      <vt:variant>
        <vt:i4>1376291</vt:i4>
      </vt:variant>
      <vt:variant>
        <vt:i4>1980</vt:i4>
      </vt:variant>
      <vt:variant>
        <vt:i4>0</vt:i4>
      </vt:variant>
      <vt:variant>
        <vt:i4>5</vt:i4>
      </vt:variant>
      <vt:variant>
        <vt:lpwstr>mailto:chuyenmonhoamy@gmail.com</vt:lpwstr>
      </vt:variant>
      <vt:variant>
        <vt:lpwstr/>
      </vt:variant>
      <vt:variant>
        <vt:i4>1638446</vt:i4>
      </vt:variant>
      <vt:variant>
        <vt:i4>1977</vt:i4>
      </vt:variant>
      <vt:variant>
        <vt:i4>0</vt:i4>
      </vt:variant>
      <vt:variant>
        <vt:i4>5</vt:i4>
      </vt:variant>
      <vt:variant>
        <vt:lpwstr>mailto:mghoacuceakhal@gmail.com</vt:lpwstr>
      </vt:variant>
      <vt:variant>
        <vt:lpwstr/>
      </vt:variant>
      <vt:variant>
        <vt:i4>3473424</vt:i4>
      </vt:variant>
      <vt:variant>
        <vt:i4>1974</vt:i4>
      </vt:variant>
      <vt:variant>
        <vt:i4>0</vt:i4>
      </vt:variant>
      <vt:variant>
        <vt:i4>5</vt:i4>
      </vt:variant>
      <vt:variant>
        <vt:lpwstr>mailto:bichhangmg83@gmail.com</vt:lpwstr>
      </vt:variant>
      <vt:variant>
        <vt:lpwstr/>
      </vt:variant>
      <vt:variant>
        <vt:i4>327716</vt:i4>
      </vt:variant>
      <vt:variant>
        <vt:i4>1971</vt:i4>
      </vt:variant>
      <vt:variant>
        <vt:i4>0</vt:i4>
      </vt:variant>
      <vt:variant>
        <vt:i4>5</vt:i4>
      </vt:variant>
      <vt:variant>
        <vt:lpwstr>mailto:thienlythienly1985@gmail.com</vt:lpwstr>
      </vt:variant>
      <vt:variant>
        <vt:lpwstr/>
      </vt:variant>
      <vt:variant>
        <vt:i4>8061009</vt:i4>
      </vt:variant>
      <vt:variant>
        <vt:i4>1968</vt:i4>
      </vt:variant>
      <vt:variant>
        <vt:i4>0</vt:i4>
      </vt:variant>
      <vt:variant>
        <vt:i4>5</vt:i4>
      </vt:variant>
      <vt:variant>
        <vt:lpwstr>mailto:phuongvy20082013@gmail.com</vt:lpwstr>
      </vt:variant>
      <vt:variant>
        <vt:lpwstr/>
      </vt:variant>
      <vt:variant>
        <vt:i4>2424848</vt:i4>
      </vt:variant>
      <vt:variant>
        <vt:i4>1965</vt:i4>
      </vt:variant>
      <vt:variant>
        <vt:i4>0</vt:i4>
      </vt:variant>
      <vt:variant>
        <vt:i4>5</vt:i4>
      </vt:variant>
      <vt:variant>
        <vt:lpwstr>mailto:hongmophan82@gmail.com</vt:lpwstr>
      </vt:variant>
      <vt:variant>
        <vt:lpwstr/>
      </vt:variant>
      <vt:variant>
        <vt:i4>63</vt:i4>
      </vt:variant>
      <vt:variant>
        <vt:i4>1962</vt:i4>
      </vt:variant>
      <vt:variant>
        <vt:i4>0</vt:i4>
      </vt:variant>
      <vt:variant>
        <vt:i4>5</vt:i4>
      </vt:variant>
      <vt:variant>
        <vt:lpwstr>mailto:nhuyvanganh1985@gmail.com</vt:lpwstr>
      </vt:variant>
      <vt:variant>
        <vt:lpwstr/>
      </vt:variant>
      <vt:variant>
        <vt:i4>4915239</vt:i4>
      </vt:variant>
      <vt:variant>
        <vt:i4>1959</vt:i4>
      </vt:variant>
      <vt:variant>
        <vt:i4>0</vt:i4>
      </vt:variant>
      <vt:variant>
        <vt:i4>5</vt:i4>
      </vt:variant>
      <vt:variant>
        <vt:lpwstr>mailto:mgeahiao.eahleo@gmail.com</vt:lpwstr>
      </vt:variant>
      <vt:variant>
        <vt:lpwstr/>
      </vt:variant>
      <vt:variant>
        <vt:i4>7274564</vt:i4>
      </vt:variant>
      <vt:variant>
        <vt:i4>1956</vt:i4>
      </vt:variant>
      <vt:variant>
        <vt:i4>0</vt:i4>
      </vt:variant>
      <vt:variant>
        <vt:i4>5</vt:i4>
      </vt:variant>
      <vt:variant>
        <vt:lpwstr>mailto:lengockim2012@gmail.com</vt:lpwstr>
      </vt:variant>
      <vt:variant>
        <vt:lpwstr/>
      </vt:variant>
      <vt:variant>
        <vt:i4>6684767</vt:i4>
      </vt:variant>
      <vt:variant>
        <vt:i4>1953</vt:i4>
      </vt:variant>
      <vt:variant>
        <vt:i4>0</vt:i4>
      </vt:variant>
      <vt:variant>
        <vt:i4>5</vt:i4>
      </vt:variant>
      <vt:variant>
        <vt:lpwstr>mailto:tuthikimdien@gmail.com</vt:lpwstr>
      </vt:variant>
      <vt:variant>
        <vt:lpwstr/>
      </vt:variant>
      <vt:variant>
        <vt:i4>6881357</vt:i4>
      </vt:variant>
      <vt:variant>
        <vt:i4>1950</vt:i4>
      </vt:variant>
      <vt:variant>
        <vt:i4>0</vt:i4>
      </vt:variant>
      <vt:variant>
        <vt:i4>5</vt:i4>
      </vt:variant>
      <vt:variant>
        <vt:lpwstr>mailto:bichngah@gmail.com</vt:lpwstr>
      </vt:variant>
      <vt:variant>
        <vt:lpwstr/>
      </vt:variant>
      <vt:variant>
        <vt:i4>1310780</vt:i4>
      </vt:variant>
      <vt:variant>
        <vt:i4>1947</vt:i4>
      </vt:variant>
      <vt:variant>
        <vt:i4>0</vt:i4>
      </vt:variant>
      <vt:variant>
        <vt:i4>5</vt:i4>
      </vt:variant>
      <vt:variant>
        <vt:lpwstr>mailto:ngocanhmntt@gmail.com</vt:lpwstr>
      </vt:variant>
      <vt:variant>
        <vt:lpwstr/>
      </vt:variant>
      <vt:variant>
        <vt:i4>786482</vt:i4>
      </vt:variant>
      <vt:variant>
        <vt:i4>1944</vt:i4>
      </vt:variant>
      <vt:variant>
        <vt:i4>0</vt:i4>
      </vt:variant>
      <vt:variant>
        <vt:i4>5</vt:i4>
      </vt:variant>
      <vt:variant>
        <vt:lpwstr>mailto:mamnonhoaseneahleo@gmail.com</vt:lpwstr>
      </vt:variant>
      <vt:variant>
        <vt:lpwstr/>
      </vt:variant>
      <vt:variant>
        <vt:i4>3276828</vt:i4>
      </vt:variant>
      <vt:variant>
        <vt:i4>1941</vt:i4>
      </vt:variant>
      <vt:variant>
        <vt:i4>0</vt:i4>
      </vt:variant>
      <vt:variant>
        <vt:i4>5</vt:i4>
      </vt:variant>
      <vt:variant>
        <vt:lpwstr>mailto:dangnganha81@gmail.com</vt:lpwstr>
      </vt:variant>
      <vt:variant>
        <vt:lpwstr/>
      </vt:variant>
      <vt:variant>
        <vt:i4>7733315</vt:i4>
      </vt:variant>
      <vt:variant>
        <vt:i4>1938</vt:i4>
      </vt:variant>
      <vt:variant>
        <vt:i4>0</vt:i4>
      </vt:variant>
      <vt:variant>
        <vt:i4>5</vt:i4>
      </vt:variant>
      <vt:variant>
        <vt:lpwstr>mailto:chieclamuathu1985@gmail.com</vt:lpwstr>
      </vt:variant>
      <vt:variant>
        <vt:lpwstr/>
      </vt:variant>
      <vt:variant>
        <vt:i4>6553665</vt:i4>
      </vt:variant>
      <vt:variant>
        <vt:i4>1935</vt:i4>
      </vt:variant>
      <vt:variant>
        <vt:i4>0</vt:i4>
      </vt:variant>
      <vt:variant>
        <vt:i4>5</vt:i4>
      </vt:variant>
      <vt:variant>
        <vt:lpwstr>mailto:phamhacamkhoanhat@gmail.com</vt:lpwstr>
      </vt:variant>
      <vt:variant>
        <vt:lpwstr/>
      </vt:variant>
      <vt:variant>
        <vt:i4>2228253</vt:i4>
      </vt:variant>
      <vt:variant>
        <vt:i4>1932</vt:i4>
      </vt:variant>
      <vt:variant>
        <vt:i4>0</vt:i4>
      </vt:variant>
      <vt:variant>
        <vt:i4>5</vt:i4>
      </vt:variant>
      <vt:variant>
        <vt:lpwstr>mailto:nguyetdang12@gmail.com</vt:lpwstr>
      </vt:variant>
      <vt:variant>
        <vt:lpwstr/>
      </vt:variant>
      <vt:variant>
        <vt:i4>524345</vt:i4>
      </vt:variant>
      <vt:variant>
        <vt:i4>1929</vt:i4>
      </vt:variant>
      <vt:variant>
        <vt:i4>0</vt:i4>
      </vt:variant>
      <vt:variant>
        <vt:i4>5</vt:i4>
      </vt:variant>
      <vt:variant>
        <vt:lpwstr>mailto:duongdu4774@yahoo.com</vt:lpwstr>
      </vt:variant>
      <vt:variant>
        <vt:lpwstr/>
      </vt:variant>
      <vt:variant>
        <vt:i4>7733301</vt:i4>
      </vt:variant>
      <vt:variant>
        <vt:i4>1926</vt:i4>
      </vt:variant>
      <vt:variant>
        <vt:i4>0</vt:i4>
      </vt:variant>
      <vt:variant>
        <vt:i4>5</vt:i4>
      </vt:variant>
      <vt:variant>
        <vt:lpwstr>http://dinhnup.pgddtcumgar.edu.vn/</vt:lpwstr>
      </vt:variant>
      <vt:variant>
        <vt:lpwstr/>
      </vt:variant>
      <vt:variant>
        <vt:i4>6553618</vt:i4>
      </vt:variant>
      <vt:variant>
        <vt:i4>1923</vt:i4>
      </vt:variant>
      <vt:variant>
        <vt:i4>0</vt:i4>
      </vt:variant>
      <vt:variant>
        <vt:i4>5</vt:i4>
      </vt:variant>
      <vt:variant>
        <vt:lpwstr>mailto:dinhnup@pgdcumgar.edu.vn</vt:lpwstr>
      </vt:variant>
      <vt:variant>
        <vt:lpwstr/>
      </vt:variant>
      <vt:variant>
        <vt:i4>1704008</vt:i4>
      </vt:variant>
      <vt:variant>
        <vt:i4>1920</vt:i4>
      </vt:variant>
      <vt:variant>
        <vt:i4>0</vt:i4>
      </vt:variant>
      <vt:variant>
        <vt:i4>5</vt:i4>
      </vt:variant>
      <vt:variant>
        <vt:lpwstr>http://hungvuong.pgddtcumgar.edu.vn/</vt:lpwstr>
      </vt:variant>
      <vt:variant>
        <vt:lpwstr/>
      </vt:variant>
      <vt:variant>
        <vt:i4>6881391</vt:i4>
      </vt:variant>
      <vt:variant>
        <vt:i4>1917</vt:i4>
      </vt:variant>
      <vt:variant>
        <vt:i4>0</vt:i4>
      </vt:variant>
      <vt:variant>
        <vt:i4>5</vt:i4>
      </vt:variant>
      <vt:variant>
        <vt:lpwstr>http://dtnt.pgddtcumgar.edu.vn/</vt:lpwstr>
      </vt:variant>
      <vt:variant>
        <vt:lpwstr/>
      </vt:variant>
      <vt:variant>
        <vt:i4>1507398</vt:i4>
      </vt:variant>
      <vt:variant>
        <vt:i4>1914</vt:i4>
      </vt:variant>
      <vt:variant>
        <vt:i4>0</vt:i4>
      </vt:variant>
      <vt:variant>
        <vt:i4>5</vt:i4>
      </vt:variant>
      <vt:variant>
        <vt:lpwstr>http://dinhtienhoang.pgddtcumgar.edu.vn/</vt:lpwstr>
      </vt:variant>
      <vt:variant>
        <vt:lpwstr/>
      </vt:variant>
      <vt:variant>
        <vt:i4>1769475</vt:i4>
      </vt:variant>
      <vt:variant>
        <vt:i4>1911</vt:i4>
      </vt:variant>
      <vt:variant>
        <vt:i4>0</vt:i4>
      </vt:variant>
      <vt:variant>
        <vt:i4>5</vt:i4>
      </vt:variant>
      <vt:variant>
        <vt:lpwstr>http://nguyentatthanh.pgddtcumgar.edu.vn/</vt:lpwstr>
      </vt:variant>
      <vt:variant>
        <vt:lpwstr/>
      </vt:variant>
      <vt:variant>
        <vt:i4>196636</vt:i4>
      </vt:variant>
      <vt:variant>
        <vt:i4>1908</vt:i4>
      </vt:variant>
      <vt:variant>
        <vt:i4>0</vt:i4>
      </vt:variant>
      <vt:variant>
        <vt:i4>5</vt:i4>
      </vt:variant>
      <vt:variant>
        <vt:lpwstr>http://ngomay.pgddtcumgar.edu.vn/</vt:lpwstr>
      </vt:variant>
      <vt:variant>
        <vt:lpwstr/>
      </vt:variant>
      <vt:variant>
        <vt:i4>1835079</vt:i4>
      </vt:variant>
      <vt:variant>
        <vt:i4>1905</vt:i4>
      </vt:variant>
      <vt:variant>
        <vt:i4>0</vt:i4>
      </vt:variant>
      <vt:variant>
        <vt:i4>5</vt:i4>
      </vt:variant>
      <vt:variant>
        <vt:lpwstr>http://tranquangdieu.pgddtcumgar.edu.vn/</vt:lpwstr>
      </vt:variant>
      <vt:variant>
        <vt:lpwstr/>
      </vt:variant>
      <vt:variant>
        <vt:i4>1114180</vt:i4>
      </vt:variant>
      <vt:variant>
        <vt:i4>1902</vt:i4>
      </vt:variant>
      <vt:variant>
        <vt:i4>0</vt:i4>
      </vt:variant>
      <vt:variant>
        <vt:i4>5</vt:i4>
      </vt:variant>
      <vt:variant>
        <vt:lpwstr>http://nguyenhue.pgddtcumgar.edu.vn/</vt:lpwstr>
      </vt:variant>
      <vt:variant>
        <vt:lpwstr/>
      </vt:variant>
      <vt:variant>
        <vt:i4>1048644</vt:i4>
      </vt:variant>
      <vt:variant>
        <vt:i4>1899</vt:i4>
      </vt:variant>
      <vt:variant>
        <vt:i4>0</vt:i4>
      </vt:variant>
      <vt:variant>
        <vt:i4>5</vt:i4>
      </vt:variant>
      <vt:variant>
        <vt:lpwstr>http://yngongniekdam.pgddtcumgar.edu.vn/</vt:lpwstr>
      </vt:variant>
      <vt:variant>
        <vt:lpwstr/>
      </vt:variant>
      <vt:variant>
        <vt:i4>7471214</vt:i4>
      </vt:variant>
      <vt:variant>
        <vt:i4>1896</vt:i4>
      </vt:variant>
      <vt:variant>
        <vt:i4>0</vt:i4>
      </vt:variant>
      <vt:variant>
        <vt:i4>5</vt:i4>
      </vt:variant>
      <vt:variant>
        <vt:lpwstr>http://ngoquyen.pgddtcumgar.edu.vn/</vt:lpwstr>
      </vt:variant>
      <vt:variant>
        <vt:lpwstr/>
      </vt:variant>
      <vt:variant>
        <vt:i4>6357032</vt:i4>
      </vt:variant>
      <vt:variant>
        <vt:i4>1893</vt:i4>
      </vt:variant>
      <vt:variant>
        <vt:i4>0</vt:i4>
      </vt:variant>
      <vt:variant>
        <vt:i4>5</vt:i4>
      </vt:variant>
      <vt:variant>
        <vt:lpwstr>http://nguyentriphuong.pgddtcumgar.edu.vn/</vt:lpwstr>
      </vt:variant>
      <vt:variant>
        <vt:lpwstr/>
      </vt:variant>
      <vt:variant>
        <vt:i4>7798884</vt:i4>
      </vt:variant>
      <vt:variant>
        <vt:i4>1890</vt:i4>
      </vt:variant>
      <vt:variant>
        <vt:i4>0</vt:i4>
      </vt:variant>
      <vt:variant>
        <vt:i4>5</vt:i4>
      </vt:variant>
      <vt:variant>
        <vt:lpwstr>http://luongthevinh.pgddtcumgar.edu.vn/</vt:lpwstr>
      </vt:variant>
      <vt:variant>
        <vt:lpwstr/>
      </vt:variant>
      <vt:variant>
        <vt:i4>8126567</vt:i4>
      </vt:variant>
      <vt:variant>
        <vt:i4>1887</vt:i4>
      </vt:variant>
      <vt:variant>
        <vt:i4>0</vt:i4>
      </vt:variant>
      <vt:variant>
        <vt:i4>5</vt:i4>
      </vt:variant>
      <vt:variant>
        <vt:lpwstr>http://c2eatul.pgddtcumgar.edu.vn/</vt:lpwstr>
      </vt:variant>
      <vt:variant>
        <vt:lpwstr/>
      </vt:variant>
      <vt:variant>
        <vt:i4>6357042</vt:i4>
      </vt:variant>
      <vt:variant>
        <vt:i4>1884</vt:i4>
      </vt:variant>
      <vt:variant>
        <vt:i4>0</vt:i4>
      </vt:variant>
      <vt:variant>
        <vt:i4>5</vt:i4>
      </vt:variant>
      <vt:variant>
        <vt:lpwstr>http://nguyenvanbe.pgddtcumgar.edu.vn/</vt:lpwstr>
      </vt:variant>
      <vt:variant>
        <vt:lpwstr/>
      </vt:variant>
      <vt:variant>
        <vt:i4>1769536</vt:i4>
      </vt:variant>
      <vt:variant>
        <vt:i4>1881</vt:i4>
      </vt:variant>
      <vt:variant>
        <vt:i4>0</vt:i4>
      </vt:variant>
      <vt:variant>
        <vt:i4>5</vt:i4>
      </vt:variant>
      <vt:variant>
        <vt:lpwstr>http://phandinhphung.pgddtcumgar.edu.vn/</vt:lpwstr>
      </vt:variant>
      <vt:variant>
        <vt:lpwstr/>
      </vt:variant>
      <vt:variant>
        <vt:i4>8323133</vt:i4>
      </vt:variant>
      <vt:variant>
        <vt:i4>1878</vt:i4>
      </vt:variant>
      <vt:variant>
        <vt:i4>0</vt:i4>
      </vt:variant>
      <vt:variant>
        <vt:i4>5</vt:i4>
      </vt:variant>
      <vt:variant>
        <vt:lpwstr>http://nguyenbinhkhiem.pgddtcumgar.edu.vn/</vt:lpwstr>
      </vt:variant>
      <vt:variant>
        <vt:lpwstr/>
      </vt:variant>
      <vt:variant>
        <vt:i4>7077936</vt:i4>
      </vt:variant>
      <vt:variant>
        <vt:i4>1875</vt:i4>
      </vt:variant>
      <vt:variant>
        <vt:i4>0</vt:i4>
      </vt:variant>
      <vt:variant>
        <vt:i4>5</vt:i4>
      </vt:variant>
      <vt:variant>
        <vt:lpwstr>http://hoangvanthu.pgddtcumgar.edu.vn/</vt:lpwstr>
      </vt:variant>
      <vt:variant>
        <vt:lpwstr/>
      </vt:variant>
      <vt:variant>
        <vt:i4>393226</vt:i4>
      </vt:variant>
      <vt:variant>
        <vt:i4>1872</vt:i4>
      </vt:variant>
      <vt:variant>
        <vt:i4>0</vt:i4>
      </vt:variant>
      <vt:variant>
        <vt:i4>5</vt:i4>
      </vt:variant>
      <vt:variant>
        <vt:lpwstr>http://nguyentruongto.pgddtcumgar.edu.vn/</vt:lpwstr>
      </vt:variant>
      <vt:variant>
        <vt:lpwstr/>
      </vt:variant>
      <vt:variant>
        <vt:i4>8257577</vt:i4>
      </vt:variant>
      <vt:variant>
        <vt:i4>1869</vt:i4>
      </vt:variant>
      <vt:variant>
        <vt:i4>0</vt:i4>
      </vt:variant>
      <vt:variant>
        <vt:i4>5</vt:i4>
      </vt:variant>
      <vt:variant>
        <vt:lpwstr>http://doanthidiem.pgddtcumgar.edu.vn/</vt:lpwstr>
      </vt:variant>
      <vt:variant>
        <vt:lpwstr/>
      </vt:variant>
      <vt:variant>
        <vt:i4>7798882</vt:i4>
      </vt:variant>
      <vt:variant>
        <vt:i4>1866</vt:i4>
      </vt:variant>
      <vt:variant>
        <vt:i4>0</vt:i4>
      </vt:variant>
      <vt:variant>
        <vt:i4>5</vt:i4>
      </vt:variant>
      <vt:variant>
        <vt:lpwstr>http://hoanghoatham.pgddtcumgar.edu.vn/</vt:lpwstr>
      </vt:variant>
      <vt:variant>
        <vt:lpwstr/>
      </vt:variant>
      <vt:variant>
        <vt:i4>7340074</vt:i4>
      </vt:variant>
      <vt:variant>
        <vt:i4>1863</vt:i4>
      </vt:variant>
      <vt:variant>
        <vt:i4>0</vt:i4>
      </vt:variant>
      <vt:variant>
        <vt:i4>5</vt:i4>
      </vt:variant>
      <vt:variant>
        <vt:lpwstr>http://lehongphong.pgddtcumgar.edu.vn/</vt:lpwstr>
      </vt:variant>
      <vt:variant>
        <vt:lpwstr/>
      </vt:variant>
      <vt:variant>
        <vt:i4>917586</vt:i4>
      </vt:variant>
      <vt:variant>
        <vt:i4>1860</vt:i4>
      </vt:variant>
      <vt:variant>
        <vt:i4>0</vt:i4>
      </vt:variant>
      <vt:variant>
        <vt:i4>5</vt:i4>
      </vt:variant>
      <vt:variant>
        <vt:lpwstr>http://caobaquat.pgddtcumgar.edu.vn/</vt:lpwstr>
      </vt:variant>
      <vt:variant>
        <vt:lpwstr/>
      </vt:variant>
      <vt:variant>
        <vt:i4>1769482</vt:i4>
      </vt:variant>
      <vt:variant>
        <vt:i4>1857</vt:i4>
      </vt:variant>
      <vt:variant>
        <vt:i4>0</vt:i4>
      </vt:variant>
      <vt:variant>
        <vt:i4>5</vt:i4>
      </vt:variant>
      <vt:variant>
        <vt:lpwstr>http://trancaovan.pgddtcumgar.edu.vn/</vt:lpwstr>
      </vt:variant>
      <vt:variant>
        <vt:lpwstr/>
      </vt:variant>
      <vt:variant>
        <vt:i4>524306</vt:i4>
      </vt:variant>
      <vt:variant>
        <vt:i4>1854</vt:i4>
      </vt:variant>
      <vt:variant>
        <vt:i4>0</vt:i4>
      </vt:variant>
      <vt:variant>
        <vt:i4>5</vt:i4>
      </vt:variant>
      <vt:variant>
        <vt:lpwstr>http://quangtrung.pgddtcumgar.edu.vn/</vt:lpwstr>
      </vt:variant>
      <vt:variant>
        <vt:lpwstr/>
      </vt:variant>
      <vt:variant>
        <vt:i4>720971</vt:i4>
      </vt:variant>
      <vt:variant>
        <vt:i4>1851</vt:i4>
      </vt:variant>
      <vt:variant>
        <vt:i4>0</vt:i4>
      </vt:variant>
      <vt:variant>
        <vt:i4>5</vt:i4>
      </vt:variant>
      <vt:variant>
        <vt:lpwstr>http://leloi.pgddtcumgar.edu.vn/</vt:lpwstr>
      </vt:variant>
      <vt:variant>
        <vt:lpwstr/>
      </vt:variant>
      <vt:variant>
        <vt:i4>3080214</vt:i4>
      </vt:variant>
      <vt:variant>
        <vt:i4>1848</vt:i4>
      </vt:variant>
      <vt:variant>
        <vt:i4>0</vt:i4>
      </vt:variant>
      <vt:variant>
        <vt:i4>5</vt:i4>
      </vt:variant>
      <vt:variant>
        <vt:lpwstr>mailto:thcsvietduc@cukuin.daklak.gov.vn</vt:lpwstr>
      </vt:variant>
      <vt:variant>
        <vt:lpwstr/>
      </vt:variant>
      <vt:variant>
        <vt:i4>3997706</vt:i4>
      </vt:variant>
      <vt:variant>
        <vt:i4>1845</vt:i4>
      </vt:variant>
      <vt:variant>
        <vt:i4>0</vt:i4>
      </vt:variant>
      <vt:variant>
        <vt:i4>5</vt:i4>
      </vt:variant>
      <vt:variant>
        <vt:lpwstr>mailto:thcstrunghoa@cukuin.daklak.gov.vn</vt:lpwstr>
      </vt:variant>
      <vt:variant>
        <vt:lpwstr/>
      </vt:variant>
      <vt:variant>
        <vt:i4>3145730</vt:i4>
      </vt:variant>
      <vt:variant>
        <vt:i4>1842</vt:i4>
      </vt:variant>
      <vt:variant>
        <vt:i4>0</vt:i4>
      </vt:variant>
      <vt:variant>
        <vt:i4>5</vt:i4>
      </vt:variant>
      <vt:variant>
        <vt:lpwstr>mailto:thcsnguyendinhchieu@cukuin.daklak.gov.vn</vt:lpwstr>
      </vt:variant>
      <vt:variant>
        <vt:lpwstr/>
      </vt:variant>
      <vt:variant>
        <vt:i4>2883614</vt:i4>
      </vt:variant>
      <vt:variant>
        <vt:i4>1839</vt:i4>
      </vt:variant>
      <vt:variant>
        <vt:i4>0</vt:i4>
      </vt:variant>
      <vt:variant>
        <vt:i4>5</vt:i4>
      </vt:variant>
      <vt:variant>
        <vt:lpwstr>mailto:thcslethihonggam@cukuin.daklak.gov.vn</vt:lpwstr>
      </vt:variant>
      <vt:variant>
        <vt:lpwstr/>
      </vt:variant>
      <vt:variant>
        <vt:i4>3801093</vt:i4>
      </vt:variant>
      <vt:variant>
        <vt:i4>1836</vt:i4>
      </vt:variant>
      <vt:variant>
        <vt:i4>0</vt:i4>
      </vt:variant>
      <vt:variant>
        <vt:i4>5</vt:i4>
      </vt:variant>
      <vt:variant>
        <vt:lpwstr>mailto:thcsgiangson@cukuin.daklak.gov.vn</vt:lpwstr>
      </vt:variant>
      <vt:variant>
        <vt:lpwstr/>
      </vt:variant>
      <vt:variant>
        <vt:i4>4194402</vt:i4>
      </vt:variant>
      <vt:variant>
        <vt:i4>1833</vt:i4>
      </vt:variant>
      <vt:variant>
        <vt:i4>0</vt:i4>
      </vt:variant>
      <vt:variant>
        <vt:i4>5</vt:i4>
      </vt:variant>
      <vt:variant>
        <vt:lpwstr>mailto:thcseatieu@cukuin.daklak.gov.vn</vt:lpwstr>
      </vt:variant>
      <vt:variant>
        <vt:lpwstr/>
      </vt:variant>
      <vt:variant>
        <vt:i4>3735563</vt:i4>
      </vt:variant>
      <vt:variant>
        <vt:i4>1830</vt:i4>
      </vt:variant>
      <vt:variant>
        <vt:i4>0</vt:i4>
      </vt:variant>
      <vt:variant>
        <vt:i4>5</vt:i4>
      </vt:variant>
      <vt:variant>
        <vt:lpwstr>mailto:thcseahu@cukuin.daklak.gov.vn</vt:lpwstr>
      </vt:variant>
      <vt:variant>
        <vt:lpwstr/>
      </vt:variant>
      <vt:variant>
        <vt:i4>5243006</vt:i4>
      </vt:variant>
      <vt:variant>
        <vt:i4>1827</vt:i4>
      </vt:variant>
      <vt:variant>
        <vt:i4>0</vt:i4>
      </vt:variant>
      <vt:variant>
        <vt:i4>5</vt:i4>
      </vt:variant>
      <vt:variant>
        <vt:lpwstr>mailto:thcseahnin@cukuin.daklak.gov.vn</vt:lpwstr>
      </vt:variant>
      <vt:variant>
        <vt:lpwstr/>
      </vt:variant>
      <vt:variant>
        <vt:i4>6029437</vt:i4>
      </vt:variant>
      <vt:variant>
        <vt:i4>1824</vt:i4>
      </vt:variant>
      <vt:variant>
        <vt:i4>0</vt:i4>
      </vt:variant>
      <vt:variant>
        <vt:i4>5</vt:i4>
      </vt:variant>
      <vt:variant>
        <vt:lpwstr>mailto:thcseabhok@cukuin.daklak.gov.vn</vt:lpwstr>
      </vt:variant>
      <vt:variant>
        <vt:lpwstr/>
      </vt:variant>
      <vt:variant>
        <vt:i4>5898355</vt:i4>
      </vt:variant>
      <vt:variant>
        <vt:i4>1821</vt:i4>
      </vt:variant>
      <vt:variant>
        <vt:i4>0</vt:i4>
      </vt:variant>
      <vt:variant>
        <vt:i4>5</vt:i4>
      </vt:variant>
      <vt:variant>
        <vt:lpwstr>mailto:thcsdraybhang@cukuin.daklak.gov.vn</vt:lpwstr>
      </vt:variant>
      <vt:variant>
        <vt:lpwstr/>
      </vt:variant>
      <vt:variant>
        <vt:i4>6160496</vt:i4>
      </vt:variant>
      <vt:variant>
        <vt:i4>1818</vt:i4>
      </vt:variant>
      <vt:variant>
        <vt:i4>0</vt:i4>
      </vt:variant>
      <vt:variant>
        <vt:i4>5</vt:i4>
      </vt:variant>
      <vt:variant>
        <vt:lpwstr>mailto:thcsdinhbolinh@cukuin.daklak.gov.vn</vt:lpwstr>
      </vt:variant>
      <vt:variant>
        <vt:lpwstr/>
      </vt:variant>
      <vt:variant>
        <vt:i4>3735575</vt:i4>
      </vt:variant>
      <vt:variant>
        <vt:i4>1815</vt:i4>
      </vt:variant>
      <vt:variant>
        <vt:i4>0</vt:i4>
      </vt:variant>
      <vt:variant>
        <vt:i4>5</vt:i4>
      </vt:variant>
      <vt:variant>
        <vt:lpwstr>mailto:thcschuquynh@cukuin.daklak.gov.vn</vt:lpwstr>
      </vt:variant>
      <vt:variant>
        <vt:lpwstr/>
      </vt:variant>
      <vt:variant>
        <vt:i4>5570683</vt:i4>
      </vt:variant>
      <vt:variant>
        <vt:i4>1812</vt:i4>
      </vt:variant>
      <vt:variant>
        <vt:i4>0</vt:i4>
      </vt:variant>
      <vt:variant>
        <vt:i4>5</vt:i4>
      </vt:variant>
      <vt:variant>
        <vt:lpwstr>mailto:thcschuewi@cukuin.daklak.gov.vn</vt:lpwstr>
      </vt:variant>
      <vt:variant>
        <vt:lpwstr/>
      </vt:variant>
      <vt:variant>
        <vt:i4>3276871</vt:i4>
      </vt:variant>
      <vt:variant>
        <vt:i4>1809</vt:i4>
      </vt:variant>
      <vt:variant>
        <vt:i4>0</vt:i4>
      </vt:variant>
      <vt:variant>
        <vt:i4>5</vt:i4>
      </vt:variant>
      <vt:variant>
        <vt:lpwstr>mailto:thcs198@cukuin.daklak.gov.vn</vt:lpwstr>
      </vt:variant>
      <vt:variant>
        <vt:lpwstr/>
      </vt:variant>
      <vt:variant>
        <vt:i4>5111915</vt:i4>
      </vt:variant>
      <vt:variant>
        <vt:i4>1806</vt:i4>
      </vt:variant>
      <vt:variant>
        <vt:i4>0</vt:i4>
      </vt:variant>
      <vt:variant>
        <vt:i4>5</vt:i4>
      </vt:variant>
      <vt:variant>
        <vt:lpwstr>mailto:ptdtntthcs@cukuin.daklak.gov.vn</vt:lpwstr>
      </vt:variant>
      <vt:variant>
        <vt:lpwstr/>
      </vt:variant>
      <vt:variant>
        <vt:i4>5963890</vt:i4>
      </vt:variant>
      <vt:variant>
        <vt:i4>1803</vt:i4>
      </vt:variant>
      <vt:variant>
        <vt:i4>0</vt:i4>
      </vt:variant>
      <vt:variant>
        <vt:i4>5</vt:i4>
      </vt:variant>
      <vt:variant>
        <vt:lpwstr>mailto:thyjut@cukuin.daklak.gov.vn</vt:lpwstr>
      </vt:variant>
      <vt:variant>
        <vt:lpwstr/>
      </vt:variant>
      <vt:variant>
        <vt:i4>3866655</vt:i4>
      </vt:variant>
      <vt:variant>
        <vt:i4>1800</vt:i4>
      </vt:variant>
      <vt:variant>
        <vt:i4>0</vt:i4>
      </vt:variant>
      <vt:variant>
        <vt:i4>5</vt:i4>
      </vt:variant>
      <vt:variant>
        <vt:lpwstr>mailto:thtranvanon@cukuin.daklak.gov.vn</vt:lpwstr>
      </vt:variant>
      <vt:variant>
        <vt:lpwstr/>
      </vt:variant>
      <vt:variant>
        <vt:i4>3932177</vt:i4>
      </vt:variant>
      <vt:variant>
        <vt:i4>1797</vt:i4>
      </vt:variant>
      <vt:variant>
        <vt:i4>0</vt:i4>
      </vt:variant>
      <vt:variant>
        <vt:i4>5</vt:i4>
      </vt:variant>
      <vt:variant>
        <vt:lpwstr>mailto:thquangtrung@cukuin.daklak.gov.vn</vt:lpwstr>
      </vt:variant>
      <vt:variant>
        <vt:lpwstr/>
      </vt:variant>
      <vt:variant>
        <vt:i4>4980855</vt:i4>
      </vt:variant>
      <vt:variant>
        <vt:i4>1794</vt:i4>
      </vt:variant>
      <vt:variant>
        <vt:i4>0</vt:i4>
      </vt:variant>
      <vt:variant>
        <vt:i4>5</vt:i4>
      </vt:variant>
      <vt:variant>
        <vt:lpwstr>mailto:thphanchutrinh@cukuin.daklak.gov.vn</vt:lpwstr>
      </vt:variant>
      <vt:variant>
        <vt:lpwstr/>
      </vt:variant>
      <vt:variant>
        <vt:i4>5570656</vt:i4>
      </vt:variant>
      <vt:variant>
        <vt:i4>1791</vt:i4>
      </vt:variant>
      <vt:variant>
        <vt:i4>0</vt:i4>
      </vt:variant>
      <vt:variant>
        <vt:i4>5</vt:i4>
      </vt:variant>
      <vt:variant>
        <vt:lpwstr>mailto:thphamhongthai@cukuin.daklak.gov.vn</vt:lpwstr>
      </vt:variant>
      <vt:variant>
        <vt:lpwstr/>
      </vt:variant>
      <vt:variant>
        <vt:i4>4980860</vt:i4>
      </vt:variant>
      <vt:variant>
        <vt:i4>1788</vt:i4>
      </vt:variant>
      <vt:variant>
        <vt:i4>0</vt:i4>
      </vt:variant>
      <vt:variant>
        <vt:i4>5</vt:i4>
      </vt:variant>
      <vt:variant>
        <vt:lpwstr>mailto:thnotranglong@cukuin.daklak.gov.vn</vt:lpwstr>
      </vt:variant>
      <vt:variant>
        <vt:lpwstr/>
      </vt:variant>
      <vt:variant>
        <vt:i4>5963902</vt:i4>
      </vt:variant>
      <vt:variant>
        <vt:i4>1785</vt:i4>
      </vt:variant>
      <vt:variant>
        <vt:i4>0</vt:i4>
      </vt:variant>
      <vt:variant>
        <vt:i4>5</vt:i4>
      </vt:variant>
      <vt:variant>
        <vt:lpwstr>mailto:thnguyenvanbe@cukuin.daklak.gov.vn</vt:lpwstr>
      </vt:variant>
      <vt:variant>
        <vt:lpwstr/>
      </vt:variant>
      <vt:variant>
        <vt:i4>3080192</vt:i4>
      </vt:variant>
      <vt:variant>
        <vt:i4>1782</vt:i4>
      </vt:variant>
      <vt:variant>
        <vt:i4>0</vt:i4>
      </vt:variant>
      <vt:variant>
        <vt:i4>5</vt:i4>
      </vt:variant>
      <vt:variant>
        <vt:lpwstr>mailto:thnguyentatthanh@cukuin.daklak.gov.vn</vt:lpwstr>
      </vt:variant>
      <vt:variant>
        <vt:lpwstr/>
      </vt:variant>
      <vt:variant>
        <vt:i4>2818056</vt:i4>
      </vt:variant>
      <vt:variant>
        <vt:i4>1779</vt:i4>
      </vt:variant>
      <vt:variant>
        <vt:i4>0</vt:i4>
      </vt:variant>
      <vt:variant>
        <vt:i4>5</vt:i4>
      </vt:variant>
      <vt:variant>
        <vt:lpwstr>mailto:thnguyenhue@cukuin.daklak.gov.vn</vt:lpwstr>
      </vt:variant>
      <vt:variant>
        <vt:lpwstr/>
      </vt:variant>
      <vt:variant>
        <vt:i4>2621445</vt:i4>
      </vt:variant>
      <vt:variant>
        <vt:i4>1776</vt:i4>
      </vt:variant>
      <vt:variant>
        <vt:i4>0</vt:i4>
      </vt:variant>
      <vt:variant>
        <vt:i4>5</vt:i4>
      </vt:variant>
      <vt:variant>
        <vt:lpwstr>mailto:thnguyenduccanh@cukuin.daklak.gov.vn</vt:lpwstr>
      </vt:variant>
      <vt:variant>
        <vt:lpwstr/>
      </vt:variant>
      <vt:variant>
        <vt:i4>5046377</vt:i4>
      </vt:variant>
      <vt:variant>
        <vt:i4>1773</vt:i4>
      </vt:variant>
      <vt:variant>
        <vt:i4>0</vt:i4>
      </vt:variant>
      <vt:variant>
        <vt:i4>5</vt:i4>
      </vt:variant>
      <vt:variant>
        <vt:lpwstr>mailto:thnguyendu@cukuin.daklak.gov.vn</vt:lpwstr>
      </vt:variant>
      <vt:variant>
        <vt:lpwstr/>
      </vt:variant>
      <vt:variant>
        <vt:i4>2424841</vt:i4>
      </vt:variant>
      <vt:variant>
        <vt:i4>1770</vt:i4>
      </vt:variant>
      <vt:variant>
        <vt:i4>0</vt:i4>
      </vt:variant>
      <vt:variant>
        <vt:i4>5</vt:i4>
      </vt:variant>
      <vt:variant>
        <vt:lpwstr>mailto:thnguyenchithanh@cukuin.daklak.gov.vn</vt:lpwstr>
      </vt:variant>
      <vt:variant>
        <vt:lpwstr/>
      </vt:variant>
      <vt:variant>
        <vt:i4>4849785</vt:i4>
      </vt:variant>
      <vt:variant>
        <vt:i4>1767</vt:i4>
      </vt:variant>
      <vt:variant>
        <vt:i4>0</vt:i4>
      </vt:variant>
      <vt:variant>
        <vt:i4>5</vt:i4>
      </vt:variant>
      <vt:variant>
        <vt:lpwstr>mailto:thnguyenbangoc@cukuin.daklak.gov.vn</vt:lpwstr>
      </vt:variant>
      <vt:variant>
        <vt:lpwstr/>
      </vt:variant>
      <vt:variant>
        <vt:i4>4587629</vt:i4>
      </vt:variant>
      <vt:variant>
        <vt:i4>1764</vt:i4>
      </vt:variant>
      <vt:variant>
        <vt:i4>0</vt:i4>
      </vt:variant>
      <vt:variant>
        <vt:i4>5</vt:i4>
      </vt:variant>
      <vt:variant>
        <vt:lpwstr>mailto:thngoquyen@cukuin.daklak.gov.vn</vt:lpwstr>
      </vt:variant>
      <vt:variant>
        <vt:lpwstr/>
      </vt:variant>
      <vt:variant>
        <vt:i4>4915320</vt:i4>
      </vt:variant>
      <vt:variant>
        <vt:i4>1761</vt:i4>
      </vt:variant>
      <vt:variant>
        <vt:i4>0</vt:i4>
      </vt:variant>
      <vt:variant>
        <vt:i4>5</vt:i4>
      </vt:variant>
      <vt:variant>
        <vt:lpwstr>mailto:thngogiatu@cukuin.daklak.gov.vn</vt:lpwstr>
      </vt:variant>
      <vt:variant>
        <vt:lpwstr/>
      </vt:variant>
      <vt:variant>
        <vt:i4>6226047</vt:i4>
      </vt:variant>
      <vt:variant>
        <vt:i4>1758</vt:i4>
      </vt:variant>
      <vt:variant>
        <vt:i4>0</vt:i4>
      </vt:variant>
      <vt:variant>
        <vt:i4>5</vt:i4>
      </vt:variant>
      <vt:variant>
        <vt:lpwstr>mailto:thkpaklong@cukuin.daklak.gov.vn</vt:lpwstr>
      </vt:variant>
      <vt:variant>
        <vt:lpwstr/>
      </vt:variant>
      <vt:variant>
        <vt:i4>5636206</vt:i4>
      </vt:variant>
      <vt:variant>
        <vt:i4>1755</vt:i4>
      </vt:variant>
      <vt:variant>
        <vt:i4>0</vt:i4>
      </vt:variant>
      <vt:variant>
        <vt:i4>5</vt:i4>
      </vt:variant>
      <vt:variant>
        <vt:lpwstr>mailto:thkimdong@cukuin.daklak.gov.vn</vt:lpwstr>
      </vt:variant>
      <vt:variant>
        <vt:lpwstr/>
      </vt:variant>
      <vt:variant>
        <vt:i4>4391014</vt:i4>
      </vt:variant>
      <vt:variant>
        <vt:i4>1752</vt:i4>
      </vt:variant>
      <vt:variant>
        <vt:i4>0</vt:i4>
      </vt:variant>
      <vt:variant>
        <vt:i4>5</vt:i4>
      </vt:variant>
      <vt:variant>
        <vt:lpwstr>mailto:thkimchau@cukuin.daklak.gov.vn</vt:lpwstr>
      </vt:variant>
      <vt:variant>
        <vt:lpwstr/>
      </vt:variant>
      <vt:variant>
        <vt:i4>4128778</vt:i4>
      </vt:variant>
      <vt:variant>
        <vt:i4>1749</vt:i4>
      </vt:variant>
      <vt:variant>
        <vt:i4>0</vt:i4>
      </vt:variant>
      <vt:variant>
        <vt:i4>5</vt:i4>
      </vt:variant>
      <vt:variant>
        <vt:lpwstr>mailto:thhoanghanh@cukuin.daklak.gov.vn</vt:lpwstr>
      </vt:variant>
      <vt:variant>
        <vt:lpwstr/>
      </vt:variant>
      <vt:variant>
        <vt:i4>2293777</vt:i4>
      </vt:variant>
      <vt:variant>
        <vt:i4>1746</vt:i4>
      </vt:variant>
      <vt:variant>
        <vt:i4>0</vt:i4>
      </vt:variant>
      <vt:variant>
        <vt:i4>5</vt:i4>
      </vt:variant>
      <vt:variant>
        <vt:lpwstr>mailto:theatieu@cukuin.daklak.gov.vn</vt:lpwstr>
      </vt:variant>
      <vt:variant>
        <vt:lpwstr/>
      </vt:variant>
      <vt:variant>
        <vt:i4>3211288</vt:i4>
      </vt:variant>
      <vt:variant>
        <vt:i4>1743</vt:i4>
      </vt:variant>
      <vt:variant>
        <vt:i4>0</vt:i4>
      </vt:variant>
      <vt:variant>
        <vt:i4>5</vt:i4>
      </vt:variant>
      <vt:variant>
        <vt:lpwstr>mailto:theamta@cukuin.daklak.gov.vn</vt:lpwstr>
      </vt:variant>
      <vt:variant>
        <vt:lpwstr/>
      </vt:variant>
      <vt:variant>
        <vt:i4>4980834</vt:i4>
      </vt:variant>
      <vt:variant>
        <vt:i4>1740</vt:i4>
      </vt:variant>
      <vt:variant>
        <vt:i4>0</vt:i4>
      </vt:variant>
      <vt:variant>
        <vt:i4>5</vt:i4>
      </vt:variant>
      <vt:variant>
        <vt:lpwstr>mailto:thbevandan@cukuin.daklak.gov.vn</vt:lpwstr>
      </vt:variant>
      <vt:variant>
        <vt:lpwstr/>
      </vt:variant>
      <vt:variant>
        <vt:i4>2949141</vt:i4>
      </vt:variant>
      <vt:variant>
        <vt:i4>1737</vt:i4>
      </vt:variant>
      <vt:variant>
        <vt:i4>0</vt:i4>
      </vt:variant>
      <vt:variant>
        <vt:i4>5</vt:i4>
      </vt:variant>
      <vt:variant>
        <vt:lpwstr>mailto:mgvanhkhuyen@cukuin.daklak.gov.vn</vt:lpwstr>
      </vt:variant>
      <vt:variant>
        <vt:lpwstr/>
      </vt:variant>
      <vt:variant>
        <vt:i4>2687005</vt:i4>
      </vt:variant>
      <vt:variant>
        <vt:i4>1734</vt:i4>
      </vt:variant>
      <vt:variant>
        <vt:i4>0</vt:i4>
      </vt:variant>
      <vt:variant>
        <vt:i4>5</vt:i4>
      </vt:variant>
      <vt:variant>
        <vt:lpwstr>mailto:mgtuoithomaihoa@cukuin.daklak.gov.vn</vt:lpwstr>
      </vt:variant>
      <vt:variant>
        <vt:lpwstr/>
      </vt:variant>
      <vt:variant>
        <vt:i4>4259958</vt:i4>
      </vt:variant>
      <vt:variant>
        <vt:i4>1731</vt:i4>
      </vt:variant>
      <vt:variant>
        <vt:i4>0</vt:i4>
      </vt:variant>
      <vt:variant>
        <vt:i4>5</vt:i4>
      </vt:variant>
      <vt:variant>
        <vt:lpwstr>mailto:mgtuoitho@cukuin.daklak.gov.vn</vt:lpwstr>
      </vt:variant>
      <vt:variant>
        <vt:lpwstr/>
      </vt:variant>
      <vt:variant>
        <vt:i4>3997710</vt:i4>
      </vt:variant>
      <vt:variant>
        <vt:i4>1728</vt:i4>
      </vt:variant>
      <vt:variant>
        <vt:i4>0</vt:i4>
      </vt:variant>
      <vt:variant>
        <vt:i4>5</vt:i4>
      </vt:variant>
      <vt:variant>
        <vt:lpwstr>mailto:mgsonca@cukuin.daklak.gov.vn</vt:lpwstr>
      </vt:variant>
      <vt:variant>
        <vt:lpwstr/>
      </vt:variant>
      <vt:variant>
        <vt:i4>4325483</vt:i4>
      </vt:variant>
      <vt:variant>
        <vt:i4>1725</vt:i4>
      </vt:variant>
      <vt:variant>
        <vt:i4>0</vt:i4>
      </vt:variant>
      <vt:variant>
        <vt:i4>5</vt:i4>
      </vt:variant>
      <vt:variant>
        <vt:lpwstr>mailto:mgmangnon@cukuin.daklak.gov.vn</vt:lpwstr>
      </vt:variant>
      <vt:variant>
        <vt:lpwstr/>
      </vt:variant>
      <vt:variant>
        <vt:i4>3473428</vt:i4>
      </vt:variant>
      <vt:variant>
        <vt:i4>1722</vt:i4>
      </vt:variant>
      <vt:variant>
        <vt:i4>0</vt:i4>
      </vt:variant>
      <vt:variant>
        <vt:i4>5</vt:i4>
      </vt:variant>
      <vt:variant>
        <vt:lpwstr>mailto:mghuongduong@cukuin.daklak.gov.vn</vt:lpwstr>
      </vt:variant>
      <vt:variant>
        <vt:lpwstr/>
      </vt:variant>
      <vt:variant>
        <vt:i4>2490379</vt:i4>
      </vt:variant>
      <vt:variant>
        <vt:i4>1719</vt:i4>
      </vt:variant>
      <vt:variant>
        <vt:i4>0</vt:i4>
      </vt:variant>
      <vt:variant>
        <vt:i4>5</vt:i4>
      </vt:variant>
      <vt:variant>
        <vt:lpwstr>mailto:mghoaian@cukuin.daklak.gov.vn</vt:lpwstr>
      </vt:variant>
      <vt:variant>
        <vt:lpwstr/>
      </vt:variant>
      <vt:variant>
        <vt:i4>2162719</vt:i4>
      </vt:variant>
      <vt:variant>
        <vt:i4>1716</vt:i4>
      </vt:variant>
      <vt:variant>
        <vt:i4>0</vt:i4>
      </vt:variant>
      <vt:variant>
        <vt:i4>5</vt:i4>
      </vt:variant>
      <vt:variant>
        <vt:lpwstr>mailto:mghoapolang@cukuin.daklak.gov.vn</vt:lpwstr>
      </vt:variant>
      <vt:variant>
        <vt:lpwstr/>
      </vt:variant>
      <vt:variant>
        <vt:i4>2621446</vt:i4>
      </vt:variant>
      <vt:variant>
        <vt:i4>1713</vt:i4>
      </vt:variant>
      <vt:variant>
        <vt:i4>0</vt:i4>
      </vt:variant>
      <vt:variant>
        <vt:i4>5</vt:i4>
      </vt:variant>
      <vt:variant>
        <vt:lpwstr>mailto:mghoaphuong@cukuin.daklak.gov.vn</vt:lpwstr>
      </vt:variant>
      <vt:variant>
        <vt:lpwstr/>
      </vt:variant>
      <vt:variant>
        <vt:i4>2162688</vt:i4>
      </vt:variant>
      <vt:variant>
        <vt:i4>1710</vt:i4>
      </vt:variant>
      <vt:variant>
        <vt:i4>0</vt:i4>
      </vt:variant>
      <vt:variant>
        <vt:i4>5</vt:i4>
      </vt:variant>
      <vt:variant>
        <vt:lpwstr>mailto:mghoami@cukuin.daklak.gov.vn</vt:lpwstr>
      </vt:variant>
      <vt:variant>
        <vt:lpwstr/>
      </vt:variant>
      <vt:variant>
        <vt:i4>2490376</vt:i4>
      </vt:variant>
      <vt:variant>
        <vt:i4>1707</vt:i4>
      </vt:variant>
      <vt:variant>
        <vt:i4>0</vt:i4>
      </vt:variant>
      <vt:variant>
        <vt:i4>5</vt:i4>
      </vt:variant>
      <vt:variant>
        <vt:lpwstr>mailto:mghoamai@cukuin.daklak.gov.vn</vt:lpwstr>
      </vt:variant>
      <vt:variant>
        <vt:lpwstr/>
      </vt:variant>
      <vt:variant>
        <vt:i4>2490382</vt:i4>
      </vt:variant>
      <vt:variant>
        <vt:i4>1704</vt:i4>
      </vt:variant>
      <vt:variant>
        <vt:i4>0</vt:i4>
      </vt:variant>
      <vt:variant>
        <vt:i4>5</vt:i4>
      </vt:variant>
      <vt:variant>
        <vt:lpwstr>mailto:mghoalan@cukuin.daklak.gov.vn</vt:lpwstr>
      </vt:variant>
      <vt:variant>
        <vt:lpwstr/>
      </vt:variant>
      <vt:variant>
        <vt:i4>4194411</vt:i4>
      </vt:variant>
      <vt:variant>
        <vt:i4>1701</vt:i4>
      </vt:variant>
      <vt:variant>
        <vt:i4>0</vt:i4>
      </vt:variant>
      <vt:variant>
        <vt:i4>5</vt:i4>
      </vt:variant>
      <vt:variant>
        <vt:lpwstr>mailto:mghoahong@cukuin.daklak.gov.vn</vt:lpwstr>
      </vt:variant>
      <vt:variant>
        <vt:lpwstr/>
      </vt:variant>
      <vt:variant>
        <vt:i4>3276812</vt:i4>
      </vt:variant>
      <vt:variant>
        <vt:i4>1698</vt:i4>
      </vt:variant>
      <vt:variant>
        <vt:i4>0</vt:i4>
      </vt:variant>
      <vt:variant>
        <vt:i4>5</vt:i4>
      </vt:variant>
      <vt:variant>
        <vt:lpwstr>mailto:mghoacuc@cukuin.daklak.gov.vn</vt:lpwstr>
      </vt:variant>
      <vt:variant>
        <vt:lpwstr/>
      </vt:variant>
      <vt:variant>
        <vt:i4>4391031</vt:i4>
      </vt:variant>
      <vt:variant>
        <vt:i4>1695</vt:i4>
      </vt:variant>
      <vt:variant>
        <vt:i4>0</vt:i4>
      </vt:variant>
      <vt:variant>
        <vt:i4>5</vt:i4>
      </vt:variant>
      <vt:variant>
        <vt:lpwstr>mailto:mgeahu@cukuin.daklak.gov.vn</vt:lpwstr>
      </vt:variant>
      <vt:variant>
        <vt:lpwstr/>
      </vt:variant>
      <vt:variant>
        <vt:i4>4653174</vt:i4>
      </vt:variant>
      <vt:variant>
        <vt:i4>1692</vt:i4>
      </vt:variant>
      <vt:variant>
        <vt:i4>0</vt:i4>
      </vt:variant>
      <vt:variant>
        <vt:i4>5</vt:i4>
      </vt:variant>
      <vt:variant>
        <vt:lpwstr>mailto:mgtrunghoa@cukuin.daklak.gov.vn</vt:lpwstr>
      </vt:variant>
      <vt:variant>
        <vt:lpwstr/>
      </vt:variant>
      <vt:variant>
        <vt:i4>5898345</vt:i4>
      </vt:variant>
      <vt:variant>
        <vt:i4>1689</vt:i4>
      </vt:variant>
      <vt:variant>
        <vt:i4>0</vt:i4>
      </vt:variant>
      <vt:variant>
        <vt:i4>5</vt:i4>
      </vt:variant>
      <vt:variant>
        <vt:lpwstr>mailto:mgkimchau@cukuin.daklak.gov.vn</vt:lpwstr>
      </vt:variant>
      <vt:variant>
        <vt:lpwstr/>
      </vt:variant>
      <vt:variant>
        <vt:i4>3014656</vt:i4>
      </vt:variant>
      <vt:variant>
        <vt:i4>1686</vt:i4>
      </vt:variant>
      <vt:variant>
        <vt:i4>0</vt:i4>
      </vt:variant>
      <vt:variant>
        <vt:i4>5</vt:i4>
      </vt:variant>
      <vt:variant>
        <vt:lpwstr>mailto:mgcuewi@cukuin.daklak.gov.vn</vt:lpwstr>
      </vt:variant>
      <vt:variant>
        <vt:lpwstr/>
      </vt:variant>
      <vt:variant>
        <vt:i4>5242991</vt:i4>
      </vt:variant>
      <vt:variant>
        <vt:i4>1683</vt:i4>
      </vt:variant>
      <vt:variant>
        <vt:i4>0</vt:i4>
      </vt:variant>
      <vt:variant>
        <vt:i4>5</vt:i4>
      </vt:variant>
      <vt:variant>
        <vt:lpwstr>mailto:mgbongsen@cukuin.daklak.gov.vn</vt:lpwstr>
      </vt:variant>
      <vt:variant>
        <vt:lpwstr/>
      </vt:variant>
      <vt:variant>
        <vt:i4>786500</vt:i4>
      </vt:variant>
      <vt:variant>
        <vt:i4>1680</vt:i4>
      </vt:variant>
      <vt:variant>
        <vt:i4>0</vt:i4>
      </vt:variant>
      <vt:variant>
        <vt:i4>5</vt:i4>
      </vt:variant>
      <vt:variant>
        <vt:lpwstr>http://thcstranquangdieu.buondon.edu.vn/</vt:lpwstr>
      </vt:variant>
      <vt:variant>
        <vt:lpwstr/>
      </vt:variant>
      <vt:variant>
        <vt:i4>8192070</vt:i4>
      </vt:variant>
      <vt:variant>
        <vt:i4>1677</vt:i4>
      </vt:variant>
      <vt:variant>
        <vt:i4>0</vt:i4>
      </vt:variant>
      <vt:variant>
        <vt:i4>5</vt:i4>
      </vt:variant>
      <vt:variant>
        <vt:lpwstr>mailto:vtthcsnguyentruongto@buondon.daklak.gov.vn</vt:lpwstr>
      </vt:variant>
      <vt:variant>
        <vt:lpwstr/>
      </vt:variant>
      <vt:variant>
        <vt:i4>7274558</vt:i4>
      </vt:variant>
      <vt:variant>
        <vt:i4>1674</vt:i4>
      </vt:variant>
      <vt:variant>
        <vt:i4>0</vt:i4>
      </vt:variant>
      <vt:variant>
        <vt:i4>5</vt:i4>
      </vt:variant>
      <vt:variant>
        <vt:lpwstr>http://thcsnguyenbinhkhiem.buondon.edu.vn/</vt:lpwstr>
      </vt:variant>
      <vt:variant>
        <vt:lpwstr/>
      </vt:variant>
      <vt:variant>
        <vt:i4>7798834</vt:i4>
      </vt:variant>
      <vt:variant>
        <vt:i4>1671</vt:i4>
      </vt:variant>
      <vt:variant>
        <vt:i4>0</vt:i4>
      </vt:variant>
      <vt:variant>
        <vt:i4>5</vt:i4>
      </vt:variant>
      <vt:variant>
        <vt:lpwstr>http://lehongphong.buondon.edu.vn/</vt:lpwstr>
      </vt:variant>
      <vt:variant>
        <vt:lpwstr/>
      </vt:variant>
      <vt:variant>
        <vt:i4>196638</vt:i4>
      </vt:variant>
      <vt:variant>
        <vt:i4>1668</vt:i4>
      </vt:variant>
      <vt:variant>
        <vt:i4>0</vt:i4>
      </vt:variant>
      <vt:variant>
        <vt:i4>5</vt:i4>
      </vt:variant>
      <vt:variant>
        <vt:lpwstr>http://thyjut.buondon.edu.vn/</vt:lpwstr>
      </vt:variant>
      <vt:variant>
        <vt:lpwstr/>
      </vt:variant>
      <vt:variant>
        <vt:i4>6619235</vt:i4>
      </vt:variant>
      <vt:variant>
        <vt:i4>1665</vt:i4>
      </vt:variant>
      <vt:variant>
        <vt:i4>0</vt:i4>
      </vt:variant>
      <vt:variant>
        <vt:i4>5</vt:i4>
      </vt:variant>
      <vt:variant>
        <vt:lpwstr>http://tranquoctoan.buondon.edu.vn/</vt:lpwstr>
      </vt:variant>
      <vt:variant>
        <vt:lpwstr/>
      </vt:variant>
      <vt:variant>
        <vt:i4>1048579</vt:i4>
      </vt:variant>
      <vt:variant>
        <vt:i4>1662</vt:i4>
      </vt:variant>
      <vt:variant>
        <vt:i4>0</vt:i4>
      </vt:variant>
      <vt:variant>
        <vt:i4>5</vt:i4>
      </vt:variant>
      <vt:variant>
        <vt:lpwstr>http://nguyentrai.buondon.edu.vn/</vt:lpwstr>
      </vt:variant>
      <vt:variant>
        <vt:lpwstr/>
      </vt:variant>
      <vt:variant>
        <vt:i4>393288</vt:i4>
      </vt:variant>
      <vt:variant>
        <vt:i4>1659</vt:i4>
      </vt:variant>
      <vt:variant>
        <vt:i4>0</vt:i4>
      </vt:variant>
      <vt:variant>
        <vt:i4>5</vt:i4>
      </vt:variant>
      <vt:variant>
        <vt:lpwstr>http://nguyenthiminhkhai.buondon.edu.vn/</vt:lpwstr>
      </vt:variant>
      <vt:variant>
        <vt:lpwstr/>
      </vt:variant>
      <vt:variant>
        <vt:i4>1441884</vt:i4>
      </vt:variant>
      <vt:variant>
        <vt:i4>1656</vt:i4>
      </vt:variant>
      <vt:variant>
        <vt:i4>0</vt:i4>
      </vt:variant>
      <vt:variant>
        <vt:i4>5</vt:i4>
      </vt:variant>
      <vt:variant>
        <vt:lpwstr>http://nguyenhue.buondon.edu.vn/</vt:lpwstr>
      </vt:variant>
      <vt:variant>
        <vt:lpwstr/>
      </vt:variant>
      <vt:variant>
        <vt:i4>1376261</vt:i4>
      </vt:variant>
      <vt:variant>
        <vt:i4>1653</vt:i4>
      </vt:variant>
      <vt:variant>
        <vt:i4>0</vt:i4>
      </vt:variant>
      <vt:variant>
        <vt:i4>5</vt:i4>
      </vt:variant>
      <vt:variant>
        <vt:lpwstr>http://thnguyendu.buondon.edu.vn/</vt:lpwstr>
      </vt:variant>
      <vt:variant>
        <vt:lpwstr/>
      </vt:variant>
      <vt:variant>
        <vt:i4>1900567</vt:i4>
      </vt:variant>
      <vt:variant>
        <vt:i4>1650</vt:i4>
      </vt:variant>
      <vt:variant>
        <vt:i4>0</vt:i4>
      </vt:variant>
      <vt:variant>
        <vt:i4>5</vt:i4>
      </vt:variant>
      <vt:variant>
        <vt:lpwstr>http://ngothinham.buondon.edu.vn/</vt:lpwstr>
      </vt:variant>
      <vt:variant>
        <vt:lpwstr/>
      </vt:variant>
      <vt:variant>
        <vt:i4>720913</vt:i4>
      </vt:variant>
      <vt:variant>
        <vt:i4>1647</vt:i4>
      </vt:variant>
      <vt:variant>
        <vt:i4>0</vt:i4>
      </vt:variant>
      <vt:variant>
        <vt:i4>5</vt:i4>
      </vt:variant>
      <vt:variant>
        <vt:lpwstr>https://edu.viettel.vn/dlk-buondon-thluongthevinh</vt:lpwstr>
      </vt:variant>
      <vt:variant>
        <vt:lpwstr/>
      </vt:variant>
      <vt:variant>
        <vt:i4>7209077</vt:i4>
      </vt:variant>
      <vt:variant>
        <vt:i4>1644</vt:i4>
      </vt:variant>
      <vt:variant>
        <vt:i4>0</vt:i4>
      </vt:variant>
      <vt:variant>
        <vt:i4>5</vt:i4>
      </vt:variant>
      <vt:variant>
        <vt:lpwstr>http://levantam.buondon.edu.vn/</vt:lpwstr>
      </vt:variant>
      <vt:variant>
        <vt:lpwstr/>
      </vt:variant>
      <vt:variant>
        <vt:i4>7340146</vt:i4>
      </vt:variant>
      <vt:variant>
        <vt:i4>1641</vt:i4>
      </vt:variant>
      <vt:variant>
        <vt:i4>0</vt:i4>
      </vt:variant>
      <vt:variant>
        <vt:i4>5</vt:i4>
      </vt:variant>
      <vt:variant>
        <vt:lpwstr>http://lequydon.buondon.edu.vn/</vt:lpwstr>
      </vt:variant>
      <vt:variant>
        <vt:lpwstr/>
      </vt:variant>
      <vt:variant>
        <vt:i4>786515</vt:i4>
      </vt:variant>
      <vt:variant>
        <vt:i4>1638</vt:i4>
      </vt:variant>
      <vt:variant>
        <vt:i4>0</vt:i4>
      </vt:variant>
      <vt:variant>
        <vt:i4>5</vt:i4>
      </vt:variant>
      <vt:variant>
        <vt:lpwstr>http://leloi.buondon.edu.vn/</vt:lpwstr>
      </vt:variant>
      <vt:variant>
        <vt:lpwstr/>
      </vt:variant>
      <vt:variant>
        <vt:i4>7012410</vt:i4>
      </vt:variant>
      <vt:variant>
        <vt:i4>1635</vt:i4>
      </vt:variant>
      <vt:variant>
        <vt:i4>0</vt:i4>
      </vt:variant>
      <vt:variant>
        <vt:i4>5</vt:i4>
      </vt:variant>
      <vt:variant>
        <vt:lpwstr>http://kimdong.buondon.edu.vn/</vt:lpwstr>
      </vt:variant>
      <vt:variant>
        <vt:lpwstr/>
      </vt:variant>
      <vt:variant>
        <vt:i4>6619263</vt:i4>
      </vt:variant>
      <vt:variant>
        <vt:i4>1632</vt:i4>
      </vt:variant>
      <vt:variant>
        <vt:i4>0</vt:i4>
      </vt:variant>
      <vt:variant>
        <vt:i4>5</vt:i4>
      </vt:variant>
      <vt:variant>
        <vt:lpwstr>http://amatranglong.buondon.edu.vn/</vt:lpwstr>
      </vt:variant>
      <vt:variant>
        <vt:lpwstr/>
      </vt:variant>
      <vt:variant>
        <vt:i4>7602235</vt:i4>
      </vt:variant>
      <vt:variant>
        <vt:i4>1629</vt:i4>
      </vt:variant>
      <vt:variant>
        <vt:i4>0</vt:i4>
      </vt:variant>
      <vt:variant>
        <vt:i4>5</vt:i4>
      </vt:variant>
      <vt:variant>
        <vt:lpwstr>http://mnsonca.buondon.edu.vn/</vt:lpwstr>
      </vt:variant>
      <vt:variant>
        <vt:lpwstr/>
      </vt:variant>
      <vt:variant>
        <vt:i4>7143502</vt:i4>
      </vt:variant>
      <vt:variant>
        <vt:i4>1626</vt:i4>
      </vt:variant>
      <vt:variant>
        <vt:i4>0</vt:i4>
      </vt:variant>
      <vt:variant>
        <vt:i4>5</vt:i4>
      </vt:variant>
      <vt:variant>
        <vt:lpwstr>mailto:vtmgsonca@buondon.daklak.gov.vn</vt:lpwstr>
      </vt:variant>
      <vt:variant>
        <vt:lpwstr/>
      </vt:variant>
      <vt:variant>
        <vt:i4>8257635</vt:i4>
      </vt:variant>
      <vt:variant>
        <vt:i4>1623</vt:i4>
      </vt:variant>
      <vt:variant>
        <vt:i4>0</vt:i4>
      </vt:variant>
      <vt:variant>
        <vt:i4>5</vt:i4>
      </vt:variant>
      <vt:variant>
        <vt:lpwstr>http://mnhoathienly.buondon.edu.vn/</vt:lpwstr>
      </vt:variant>
      <vt:variant>
        <vt:lpwstr/>
      </vt:variant>
      <vt:variant>
        <vt:i4>917540</vt:i4>
      </vt:variant>
      <vt:variant>
        <vt:i4>1620</vt:i4>
      </vt:variant>
      <vt:variant>
        <vt:i4>0</vt:i4>
      </vt:variant>
      <vt:variant>
        <vt:i4>5</vt:i4>
      </vt:variant>
      <vt:variant>
        <vt:lpwstr>mailto:vtmnhoasen@buondon.daklak.gov.vn</vt:lpwstr>
      </vt:variant>
      <vt:variant>
        <vt:lpwstr/>
      </vt:variant>
      <vt:variant>
        <vt:i4>6815786</vt:i4>
      </vt:variant>
      <vt:variant>
        <vt:i4>1617</vt:i4>
      </vt:variant>
      <vt:variant>
        <vt:i4>0</vt:i4>
      </vt:variant>
      <vt:variant>
        <vt:i4>5</vt:i4>
      </vt:variant>
      <vt:variant>
        <vt:lpwstr>http://mnhoapolang.buondon.edu.vn/</vt:lpwstr>
      </vt:variant>
      <vt:variant>
        <vt:lpwstr/>
      </vt:variant>
      <vt:variant>
        <vt:i4>7864373</vt:i4>
      </vt:variant>
      <vt:variant>
        <vt:i4>1614</vt:i4>
      </vt:variant>
      <vt:variant>
        <vt:i4>0</vt:i4>
      </vt:variant>
      <vt:variant>
        <vt:i4>5</vt:i4>
      </vt:variant>
      <vt:variant>
        <vt:lpwstr>http://mnhoamy.buondon.edu.vn/</vt:lpwstr>
      </vt:variant>
      <vt:variant>
        <vt:lpwstr/>
      </vt:variant>
      <vt:variant>
        <vt:i4>8257645</vt:i4>
      </vt:variant>
      <vt:variant>
        <vt:i4>1611</vt:i4>
      </vt:variant>
      <vt:variant>
        <vt:i4>0</vt:i4>
      </vt:variant>
      <vt:variant>
        <vt:i4>5</vt:i4>
      </vt:variant>
      <vt:variant>
        <vt:lpwstr>http://mnhoamai.buondon.edu.vn/</vt:lpwstr>
      </vt:variant>
      <vt:variant>
        <vt:lpwstr/>
      </vt:variant>
      <vt:variant>
        <vt:i4>1245189</vt:i4>
      </vt:variant>
      <vt:variant>
        <vt:i4>1608</vt:i4>
      </vt:variant>
      <vt:variant>
        <vt:i4>0</vt:i4>
      </vt:variant>
      <vt:variant>
        <vt:i4>5</vt:i4>
      </vt:variant>
      <vt:variant>
        <vt:lpwstr>http://hoalan.buondon.edu.vn/</vt:lpwstr>
      </vt:variant>
      <vt:variant>
        <vt:lpwstr/>
      </vt:variant>
      <vt:variant>
        <vt:i4>1769549</vt:i4>
      </vt:variant>
      <vt:variant>
        <vt:i4>1605</vt:i4>
      </vt:variant>
      <vt:variant>
        <vt:i4>0</vt:i4>
      </vt:variant>
      <vt:variant>
        <vt:i4>5</vt:i4>
      </vt:variant>
      <vt:variant>
        <vt:lpwstr>http://hoahuongduong.buondon.edu.vn/</vt:lpwstr>
      </vt:variant>
      <vt:variant>
        <vt:lpwstr/>
      </vt:variant>
      <vt:variant>
        <vt:i4>589918</vt:i4>
      </vt:variant>
      <vt:variant>
        <vt:i4>1602</vt:i4>
      </vt:variant>
      <vt:variant>
        <vt:i4>0</vt:i4>
      </vt:variant>
      <vt:variant>
        <vt:i4>5</vt:i4>
      </vt:variant>
      <vt:variant>
        <vt:lpwstr>http://mnhoahong.buondon.edu.vn/</vt:lpwstr>
      </vt:variant>
      <vt:variant>
        <vt:lpwstr/>
      </vt:variant>
      <vt:variant>
        <vt:i4>65622</vt:i4>
      </vt:variant>
      <vt:variant>
        <vt:i4>1599</vt:i4>
      </vt:variant>
      <vt:variant>
        <vt:i4>0</vt:i4>
      </vt:variant>
      <vt:variant>
        <vt:i4>5</vt:i4>
      </vt:variant>
      <vt:variant>
        <vt:lpwstr>http://mnhoabanglang.buondon.edu.vn/</vt:lpwstr>
      </vt:variant>
      <vt:variant>
        <vt:lpwstr/>
      </vt:variant>
      <vt:variant>
        <vt:i4>8257637</vt:i4>
      </vt:variant>
      <vt:variant>
        <vt:i4>1596</vt:i4>
      </vt:variant>
      <vt:variant>
        <vt:i4>0</vt:i4>
      </vt:variant>
      <vt:variant>
        <vt:i4>5</vt:i4>
      </vt:variant>
      <vt:variant>
        <vt:lpwstr>http://mnhoaban.buondon.edu.vn/</vt:lpwstr>
      </vt:variant>
      <vt:variant>
        <vt:lpwstr/>
      </vt:variant>
      <vt:variant>
        <vt:i4>589918</vt:i4>
      </vt:variant>
      <vt:variant>
        <vt:i4>1593</vt:i4>
      </vt:variant>
      <vt:variant>
        <vt:i4>0</vt:i4>
      </vt:variant>
      <vt:variant>
        <vt:i4>5</vt:i4>
      </vt:variant>
      <vt:variant>
        <vt:lpwstr>http://hoaanhdao.buondon.edu.vn/</vt:lpwstr>
      </vt:variant>
      <vt:variant>
        <vt:lpwstr/>
      </vt:variant>
      <vt:variant>
        <vt:i4>5505089</vt:i4>
      </vt:variant>
      <vt:variant>
        <vt:i4>1590</vt:i4>
      </vt:variant>
      <vt:variant>
        <vt:i4>0</vt:i4>
      </vt:variant>
      <vt:variant>
        <vt:i4>5</vt:i4>
      </vt:variant>
      <vt:variant>
        <vt:lpwstr>http://tranphu.buonho.edu.vn/</vt:lpwstr>
      </vt:variant>
      <vt:variant>
        <vt:lpwstr/>
      </vt:variant>
      <vt:variant>
        <vt:i4>5832804</vt:i4>
      </vt:variant>
      <vt:variant>
        <vt:i4>1587</vt:i4>
      </vt:variant>
      <vt:variant>
        <vt:i4>0</vt:i4>
      </vt:variant>
      <vt:variant>
        <vt:i4>5</vt:i4>
      </vt:variant>
      <vt:variant>
        <vt:lpwstr>mailto:vtthcstranphu@buonho.daklak.gov.vn</vt:lpwstr>
      </vt:variant>
      <vt:variant>
        <vt:lpwstr/>
      </vt:variant>
      <vt:variant>
        <vt:i4>3014780</vt:i4>
      </vt:variant>
      <vt:variant>
        <vt:i4>1584</vt:i4>
      </vt:variant>
      <vt:variant>
        <vt:i4>0</vt:i4>
      </vt:variant>
      <vt:variant>
        <vt:i4>5</vt:i4>
      </vt:variant>
      <vt:variant>
        <vt:lpwstr>http://trandainghia.buonho.edu.vn/</vt:lpwstr>
      </vt:variant>
      <vt:variant>
        <vt:lpwstr/>
      </vt:variant>
      <vt:variant>
        <vt:i4>5111925</vt:i4>
      </vt:variant>
      <vt:variant>
        <vt:i4>1581</vt:i4>
      </vt:variant>
      <vt:variant>
        <vt:i4>0</vt:i4>
      </vt:variant>
      <vt:variant>
        <vt:i4>5</vt:i4>
      </vt:variant>
      <vt:variant>
        <vt:lpwstr>mailto:vtthcstrandainghia@buonho.daklak.gov.vn</vt:lpwstr>
      </vt:variant>
      <vt:variant>
        <vt:lpwstr/>
      </vt:variant>
      <vt:variant>
        <vt:i4>5570575</vt:i4>
      </vt:variant>
      <vt:variant>
        <vt:i4>1578</vt:i4>
      </vt:variant>
      <vt:variant>
        <vt:i4>0</vt:i4>
      </vt:variant>
      <vt:variant>
        <vt:i4>5</vt:i4>
      </vt:variant>
      <vt:variant>
        <vt:lpwstr>http://tovinhdien.buonho.edu.vn/</vt:lpwstr>
      </vt:variant>
      <vt:variant>
        <vt:lpwstr/>
      </vt:variant>
      <vt:variant>
        <vt:i4>4325394</vt:i4>
      </vt:variant>
      <vt:variant>
        <vt:i4>1575</vt:i4>
      </vt:variant>
      <vt:variant>
        <vt:i4>0</vt:i4>
      </vt:variant>
      <vt:variant>
        <vt:i4>5</vt:i4>
      </vt:variant>
      <vt:variant>
        <vt:lpwstr>http://ptdtnt.buonho.edu.vn/</vt:lpwstr>
      </vt:variant>
      <vt:variant>
        <vt:lpwstr/>
      </vt:variant>
      <vt:variant>
        <vt:i4>3473408</vt:i4>
      </vt:variant>
      <vt:variant>
        <vt:i4>1572</vt:i4>
      </vt:variant>
      <vt:variant>
        <vt:i4>0</vt:i4>
      </vt:variant>
      <vt:variant>
        <vt:i4>5</vt:i4>
      </vt:variant>
      <vt:variant>
        <vt:lpwstr>mailto:vtptdtnt@buonho.daklak.gov.vn</vt:lpwstr>
      </vt:variant>
      <vt:variant>
        <vt:lpwstr/>
      </vt:variant>
      <vt:variant>
        <vt:i4>2687021</vt:i4>
      </vt:variant>
      <vt:variant>
        <vt:i4>1569</vt:i4>
      </vt:variant>
      <vt:variant>
        <vt:i4>0</vt:i4>
      </vt:variant>
      <vt:variant>
        <vt:i4>5</vt:i4>
      </vt:variant>
      <vt:variant>
        <vt:lpwstr>http://nguyentrongto.buonho.edu.vn/</vt:lpwstr>
      </vt:variant>
      <vt:variant>
        <vt:lpwstr/>
      </vt:variant>
      <vt:variant>
        <vt:i4>3997706</vt:i4>
      </vt:variant>
      <vt:variant>
        <vt:i4>1566</vt:i4>
      </vt:variant>
      <vt:variant>
        <vt:i4>0</vt:i4>
      </vt:variant>
      <vt:variant>
        <vt:i4>5</vt:i4>
      </vt:variant>
      <vt:variant>
        <vt:lpwstr>mailto:vtthcsnguyentruongto@buonho.daklak.gov.vn</vt:lpwstr>
      </vt:variant>
      <vt:variant>
        <vt:lpwstr/>
      </vt:variant>
      <vt:variant>
        <vt:i4>2228323</vt:i4>
      </vt:variant>
      <vt:variant>
        <vt:i4>1563</vt:i4>
      </vt:variant>
      <vt:variant>
        <vt:i4>0</vt:i4>
      </vt:variant>
      <vt:variant>
        <vt:i4>5</vt:i4>
      </vt:variant>
      <vt:variant>
        <vt:lpwstr>http://nguyendu.buonho.edu.vn/</vt:lpwstr>
      </vt:variant>
      <vt:variant>
        <vt:lpwstr/>
      </vt:variant>
      <vt:variant>
        <vt:i4>4325482</vt:i4>
      </vt:variant>
      <vt:variant>
        <vt:i4>1560</vt:i4>
      </vt:variant>
      <vt:variant>
        <vt:i4>0</vt:i4>
      </vt:variant>
      <vt:variant>
        <vt:i4>5</vt:i4>
      </vt:variant>
      <vt:variant>
        <vt:lpwstr>mailto:vtthcsnguyendu@buonho.daklak.gov.vn</vt:lpwstr>
      </vt:variant>
      <vt:variant>
        <vt:lpwstr/>
      </vt:variant>
      <vt:variant>
        <vt:i4>2687079</vt:i4>
      </vt:variant>
      <vt:variant>
        <vt:i4>1557</vt:i4>
      </vt:variant>
      <vt:variant>
        <vt:i4>0</vt:i4>
      </vt:variant>
      <vt:variant>
        <vt:i4>5</vt:i4>
      </vt:variant>
      <vt:variant>
        <vt:lpwstr>http://ngoquyen.buonho.edu.vn/</vt:lpwstr>
      </vt:variant>
      <vt:variant>
        <vt:lpwstr/>
      </vt:variant>
      <vt:variant>
        <vt:i4>5767189</vt:i4>
      </vt:variant>
      <vt:variant>
        <vt:i4>1554</vt:i4>
      </vt:variant>
      <vt:variant>
        <vt:i4>0</vt:i4>
      </vt:variant>
      <vt:variant>
        <vt:i4>5</vt:i4>
      </vt:variant>
      <vt:variant>
        <vt:lpwstr>http://ngomay.buonho.edu.vn/</vt:lpwstr>
      </vt:variant>
      <vt:variant>
        <vt:lpwstr/>
      </vt:variant>
      <vt:variant>
        <vt:i4>3932220</vt:i4>
      </vt:variant>
      <vt:variant>
        <vt:i4>1551</vt:i4>
      </vt:variant>
      <vt:variant>
        <vt:i4>0</vt:i4>
      </vt:variant>
      <vt:variant>
        <vt:i4>5</vt:i4>
      </vt:variant>
      <vt:variant>
        <vt:lpwstr>http://hungvuong.buonho.edu.vn/</vt:lpwstr>
      </vt:variant>
      <vt:variant>
        <vt:lpwstr/>
      </vt:variant>
      <vt:variant>
        <vt:i4>3211314</vt:i4>
      </vt:variant>
      <vt:variant>
        <vt:i4>1548</vt:i4>
      </vt:variant>
      <vt:variant>
        <vt:i4>0</vt:i4>
      </vt:variant>
      <vt:variant>
        <vt:i4>5</vt:i4>
      </vt:variant>
      <vt:variant>
        <vt:lpwstr>http://dinhtienhoang.buonho.edu.vn/</vt:lpwstr>
      </vt:variant>
      <vt:variant>
        <vt:lpwstr/>
      </vt:variant>
      <vt:variant>
        <vt:i4>3014776</vt:i4>
      </vt:variant>
      <vt:variant>
        <vt:i4>1545</vt:i4>
      </vt:variant>
      <vt:variant>
        <vt:i4>0</vt:i4>
      </vt:variant>
      <vt:variant>
        <vt:i4>5</vt:i4>
      </vt:variant>
      <vt:variant>
        <vt:lpwstr>http://chuvanan.buonho.edu.vn/</vt:lpwstr>
      </vt:variant>
      <vt:variant>
        <vt:lpwstr/>
      </vt:variant>
      <vt:variant>
        <vt:i4>5111921</vt:i4>
      </vt:variant>
      <vt:variant>
        <vt:i4>1542</vt:i4>
      </vt:variant>
      <vt:variant>
        <vt:i4>0</vt:i4>
      </vt:variant>
      <vt:variant>
        <vt:i4>5</vt:i4>
      </vt:variant>
      <vt:variant>
        <vt:lpwstr>mailto:vtthcschuvanan@buonho.daklak.gov.vn</vt:lpwstr>
      </vt:variant>
      <vt:variant>
        <vt:lpwstr/>
      </vt:variant>
      <vt:variant>
        <vt:i4>3407981</vt:i4>
      </vt:variant>
      <vt:variant>
        <vt:i4>1539</vt:i4>
      </vt:variant>
      <vt:variant>
        <vt:i4>0</vt:i4>
      </vt:variant>
      <vt:variant>
        <vt:i4>5</vt:i4>
      </vt:variant>
      <vt:variant>
        <vt:lpwstr>http://ynue.buonho.edu.vn/</vt:lpwstr>
      </vt:variant>
      <vt:variant>
        <vt:lpwstr/>
      </vt:variant>
      <vt:variant>
        <vt:i4>3604503</vt:i4>
      </vt:variant>
      <vt:variant>
        <vt:i4>1536</vt:i4>
      </vt:variant>
      <vt:variant>
        <vt:i4>0</vt:i4>
      </vt:variant>
      <vt:variant>
        <vt:i4>5</vt:i4>
      </vt:variant>
      <vt:variant>
        <vt:lpwstr>mailto:vtthynue@buonho.daklak.gov.vn</vt:lpwstr>
      </vt:variant>
      <vt:variant>
        <vt:lpwstr/>
      </vt:variant>
      <vt:variant>
        <vt:i4>4718592</vt:i4>
      </vt:variant>
      <vt:variant>
        <vt:i4>1533</vt:i4>
      </vt:variant>
      <vt:variant>
        <vt:i4>0</vt:i4>
      </vt:variant>
      <vt:variant>
        <vt:i4>5</vt:i4>
      </vt:variant>
      <vt:variant>
        <vt:lpwstr>http://yngong.buonho.edu.vn/</vt:lpwstr>
      </vt:variant>
      <vt:variant>
        <vt:lpwstr/>
      </vt:variant>
      <vt:variant>
        <vt:i4>4915322</vt:i4>
      </vt:variant>
      <vt:variant>
        <vt:i4>1530</vt:i4>
      </vt:variant>
      <vt:variant>
        <vt:i4>0</vt:i4>
      </vt:variant>
      <vt:variant>
        <vt:i4>5</vt:i4>
      </vt:variant>
      <vt:variant>
        <vt:lpwstr>mailto:vtthyngong@buonho.daklak.gov.vn</vt:lpwstr>
      </vt:variant>
      <vt:variant>
        <vt:lpwstr/>
      </vt:variant>
      <vt:variant>
        <vt:i4>4194378</vt:i4>
      </vt:variant>
      <vt:variant>
        <vt:i4>1527</vt:i4>
      </vt:variant>
      <vt:variant>
        <vt:i4>0</vt:i4>
      </vt:variant>
      <vt:variant>
        <vt:i4>5</vt:i4>
      </vt:variant>
      <vt:variant>
        <vt:lpwstr>http://tieuhocyjut.buonho.edu.vn/</vt:lpwstr>
      </vt:variant>
      <vt:variant>
        <vt:lpwstr/>
      </vt:variant>
      <vt:variant>
        <vt:i4>3604482</vt:i4>
      </vt:variant>
      <vt:variant>
        <vt:i4>1524</vt:i4>
      </vt:variant>
      <vt:variant>
        <vt:i4>0</vt:i4>
      </vt:variant>
      <vt:variant>
        <vt:i4>5</vt:i4>
      </vt:variant>
      <vt:variant>
        <vt:lpwstr>mailto:vtthyjut@buonho.daklak.gov.vn</vt:lpwstr>
      </vt:variant>
      <vt:variant>
        <vt:lpwstr/>
      </vt:variant>
      <vt:variant>
        <vt:i4>5308502</vt:i4>
      </vt:variant>
      <vt:variant>
        <vt:i4>1521</vt:i4>
      </vt:variant>
      <vt:variant>
        <vt:i4>0</vt:i4>
      </vt:variant>
      <vt:variant>
        <vt:i4>5</vt:i4>
      </vt:variant>
      <vt:variant>
        <vt:lpwstr>http://c1vothisau.buonho.edu.vn/</vt:lpwstr>
      </vt:variant>
      <vt:variant>
        <vt:lpwstr/>
      </vt:variant>
      <vt:variant>
        <vt:i4>3211293</vt:i4>
      </vt:variant>
      <vt:variant>
        <vt:i4>1518</vt:i4>
      </vt:variant>
      <vt:variant>
        <vt:i4>0</vt:i4>
      </vt:variant>
      <vt:variant>
        <vt:i4>5</vt:i4>
      </vt:variant>
      <vt:variant>
        <vt:lpwstr>mailto:vtthvothisau@buonho.daklak.gov.vn</vt:lpwstr>
      </vt:variant>
      <vt:variant>
        <vt:lpwstr/>
      </vt:variant>
      <vt:variant>
        <vt:i4>2752620</vt:i4>
      </vt:variant>
      <vt:variant>
        <vt:i4>1515</vt:i4>
      </vt:variant>
      <vt:variant>
        <vt:i4>0</vt:i4>
      </vt:variant>
      <vt:variant>
        <vt:i4>5</vt:i4>
      </vt:variant>
      <vt:variant>
        <vt:lpwstr>http://trungvuong.buon.edu.vn/</vt:lpwstr>
      </vt:variant>
      <vt:variant>
        <vt:lpwstr/>
      </vt:variant>
      <vt:variant>
        <vt:i4>4587646</vt:i4>
      </vt:variant>
      <vt:variant>
        <vt:i4>1512</vt:i4>
      </vt:variant>
      <vt:variant>
        <vt:i4>0</vt:i4>
      </vt:variant>
      <vt:variant>
        <vt:i4>5</vt:i4>
      </vt:variant>
      <vt:variant>
        <vt:lpwstr>mailto:vtthtrungvuong@buonho.daklak.gov.vn</vt:lpwstr>
      </vt:variant>
      <vt:variant>
        <vt:lpwstr/>
      </vt:variant>
      <vt:variant>
        <vt:i4>2490487</vt:i4>
      </vt:variant>
      <vt:variant>
        <vt:i4>1509</vt:i4>
      </vt:variant>
      <vt:variant>
        <vt:i4>0</vt:i4>
      </vt:variant>
      <vt:variant>
        <vt:i4>5</vt:i4>
      </vt:variant>
      <vt:variant>
        <vt:lpwstr>http://tranquoctuan.buonho.edu.vn/</vt:lpwstr>
      </vt:variant>
      <vt:variant>
        <vt:lpwstr/>
      </vt:variant>
      <vt:variant>
        <vt:i4>2490477</vt:i4>
      </vt:variant>
      <vt:variant>
        <vt:i4>1506</vt:i4>
      </vt:variant>
      <vt:variant>
        <vt:i4>0</vt:i4>
      </vt:variant>
      <vt:variant>
        <vt:i4>5</vt:i4>
      </vt:variant>
      <vt:variant>
        <vt:lpwstr>http://tranquoctoan.buonho.edu.vn/</vt:lpwstr>
      </vt:variant>
      <vt:variant>
        <vt:lpwstr/>
      </vt:variant>
      <vt:variant>
        <vt:i4>4259861</vt:i4>
      </vt:variant>
      <vt:variant>
        <vt:i4>1503</vt:i4>
      </vt:variant>
      <vt:variant>
        <vt:i4>0</vt:i4>
      </vt:variant>
      <vt:variant>
        <vt:i4>5</vt:i4>
      </vt:variant>
      <vt:variant>
        <vt:lpwstr>http://tohieu.buonho.edu.vn/</vt:lpwstr>
      </vt:variant>
      <vt:variant>
        <vt:lpwstr/>
      </vt:variant>
      <vt:variant>
        <vt:i4>5439515</vt:i4>
      </vt:variant>
      <vt:variant>
        <vt:i4>1500</vt:i4>
      </vt:variant>
      <vt:variant>
        <vt:i4>0</vt:i4>
      </vt:variant>
      <vt:variant>
        <vt:i4>5</vt:i4>
      </vt:variant>
      <vt:variant>
        <vt:lpwstr>http://quangtrung.buonho.edu.vn/</vt:lpwstr>
      </vt:variant>
      <vt:variant>
        <vt:lpwstr/>
      </vt:variant>
      <vt:variant>
        <vt:i4>3342453</vt:i4>
      </vt:variant>
      <vt:variant>
        <vt:i4>1497</vt:i4>
      </vt:variant>
      <vt:variant>
        <vt:i4>0</vt:i4>
      </vt:variant>
      <vt:variant>
        <vt:i4>5</vt:i4>
      </vt:variant>
      <vt:variant>
        <vt:lpwstr>http://c1notranglong.buonho.edu.vn/</vt:lpwstr>
      </vt:variant>
      <vt:variant>
        <vt:lpwstr/>
      </vt:variant>
      <vt:variant>
        <vt:i4>4980752</vt:i4>
      </vt:variant>
      <vt:variant>
        <vt:i4>1494</vt:i4>
      </vt:variant>
      <vt:variant>
        <vt:i4>0</vt:i4>
      </vt:variant>
      <vt:variant>
        <vt:i4>5</vt:i4>
      </vt:variant>
      <vt:variant>
        <vt:lpwstr>http://nguyenvietxuan.buonho.edu.vn/</vt:lpwstr>
      </vt:variant>
      <vt:variant>
        <vt:lpwstr/>
      </vt:variant>
      <vt:variant>
        <vt:i4>5177450</vt:i4>
      </vt:variant>
      <vt:variant>
        <vt:i4>1491</vt:i4>
      </vt:variant>
      <vt:variant>
        <vt:i4>0</vt:i4>
      </vt:variant>
      <vt:variant>
        <vt:i4>5</vt:i4>
      </vt:variant>
      <vt:variant>
        <vt:lpwstr>mailto:vtthnguyenvietxuan@buonho.daklak.gov.vn</vt:lpwstr>
      </vt:variant>
      <vt:variant>
        <vt:lpwstr/>
      </vt:variant>
      <vt:variant>
        <vt:i4>3735615</vt:i4>
      </vt:variant>
      <vt:variant>
        <vt:i4>1488</vt:i4>
      </vt:variant>
      <vt:variant>
        <vt:i4>0</vt:i4>
      </vt:variant>
      <vt:variant>
        <vt:i4>5</vt:i4>
      </vt:variant>
      <vt:variant>
        <vt:lpwstr>http://nguyenvantroi.buonho.edu.vn/</vt:lpwstr>
      </vt:variant>
      <vt:variant>
        <vt:lpwstr/>
      </vt:variant>
      <vt:variant>
        <vt:i4>5701737</vt:i4>
      </vt:variant>
      <vt:variant>
        <vt:i4>1485</vt:i4>
      </vt:variant>
      <vt:variant>
        <vt:i4>0</vt:i4>
      </vt:variant>
      <vt:variant>
        <vt:i4>5</vt:i4>
      </vt:variant>
      <vt:variant>
        <vt:lpwstr>mailto:vtthnguyenvantroi@buonho.daklak.gov.vn</vt:lpwstr>
      </vt:variant>
      <vt:variant>
        <vt:lpwstr/>
      </vt:variant>
      <vt:variant>
        <vt:i4>5439501</vt:i4>
      </vt:variant>
      <vt:variant>
        <vt:i4>1482</vt:i4>
      </vt:variant>
      <vt:variant>
        <vt:i4>0</vt:i4>
      </vt:variant>
      <vt:variant>
        <vt:i4>5</vt:i4>
      </vt:variant>
      <vt:variant>
        <vt:lpwstr>http://nguyentrai.buonho.edu.vn/</vt:lpwstr>
      </vt:variant>
      <vt:variant>
        <vt:lpwstr/>
      </vt:variant>
      <vt:variant>
        <vt:i4>4194314</vt:i4>
      </vt:variant>
      <vt:variant>
        <vt:i4>1479</vt:i4>
      </vt:variant>
      <vt:variant>
        <vt:i4>0</vt:i4>
      </vt:variant>
      <vt:variant>
        <vt:i4>5</vt:i4>
      </vt:variant>
      <vt:variant>
        <vt:lpwstr>http://nguyentatthanh.buonho.edu.vn/</vt:lpwstr>
      </vt:variant>
      <vt:variant>
        <vt:lpwstr/>
      </vt:variant>
      <vt:variant>
        <vt:i4>5832777</vt:i4>
      </vt:variant>
      <vt:variant>
        <vt:i4>1476</vt:i4>
      </vt:variant>
      <vt:variant>
        <vt:i4>0</vt:i4>
      </vt:variant>
      <vt:variant>
        <vt:i4>5</vt:i4>
      </vt:variant>
      <vt:variant>
        <vt:lpwstr>http://nguyenbinhkhiem.buonho.edu.vn/</vt:lpwstr>
      </vt:variant>
      <vt:variant>
        <vt:lpwstr/>
      </vt:variant>
      <vt:variant>
        <vt:i4>4456475</vt:i4>
      </vt:variant>
      <vt:variant>
        <vt:i4>1473</vt:i4>
      </vt:variant>
      <vt:variant>
        <vt:i4>0</vt:i4>
      </vt:variant>
      <vt:variant>
        <vt:i4>5</vt:i4>
      </vt:variant>
      <vt:variant>
        <vt:lpwstr>http://buonho.edu.vn/</vt:lpwstr>
      </vt:variant>
      <vt:variant>
        <vt:lpwstr/>
      </vt:variant>
      <vt:variant>
        <vt:i4>2097255</vt:i4>
      </vt:variant>
      <vt:variant>
        <vt:i4>1470</vt:i4>
      </vt:variant>
      <vt:variant>
        <vt:i4>0</vt:i4>
      </vt:variant>
      <vt:variant>
        <vt:i4>5</vt:i4>
      </vt:variant>
      <vt:variant>
        <vt:lpwstr>http://lethihonggam.buonho.edu.vn/</vt:lpwstr>
      </vt:variant>
      <vt:variant>
        <vt:lpwstr/>
      </vt:variant>
      <vt:variant>
        <vt:i4>3342460</vt:i4>
      </vt:variant>
      <vt:variant>
        <vt:i4>1467</vt:i4>
      </vt:variant>
      <vt:variant>
        <vt:i4>0</vt:i4>
      </vt:variant>
      <vt:variant>
        <vt:i4>5</vt:i4>
      </vt:variant>
      <vt:variant>
        <vt:lpwstr>http://lequydon.buonho.edu.vn/</vt:lpwstr>
      </vt:variant>
      <vt:variant>
        <vt:lpwstr/>
      </vt:variant>
      <vt:variant>
        <vt:i4>2949183</vt:i4>
      </vt:variant>
      <vt:variant>
        <vt:i4>1464</vt:i4>
      </vt:variant>
      <vt:variant>
        <vt:i4>0</vt:i4>
      </vt:variant>
      <vt:variant>
        <vt:i4>5</vt:i4>
      </vt:variant>
      <vt:variant>
        <vt:lpwstr>http://leloi.buonho.edu.vn/</vt:lpwstr>
      </vt:variant>
      <vt:variant>
        <vt:lpwstr/>
      </vt:variant>
      <vt:variant>
        <vt:i4>4849750</vt:i4>
      </vt:variant>
      <vt:variant>
        <vt:i4>1461</vt:i4>
      </vt:variant>
      <vt:variant>
        <vt:i4>0</vt:i4>
      </vt:variant>
      <vt:variant>
        <vt:i4>5</vt:i4>
      </vt:variant>
      <vt:variant>
        <vt:lpwstr>http://kimdong.buonho.edu.vn/</vt:lpwstr>
      </vt:variant>
      <vt:variant>
        <vt:lpwstr/>
      </vt:variant>
      <vt:variant>
        <vt:i4>4849732</vt:i4>
      </vt:variant>
      <vt:variant>
        <vt:i4>1458</vt:i4>
      </vt:variant>
      <vt:variant>
        <vt:i4>0</vt:i4>
      </vt:variant>
      <vt:variant>
        <vt:i4>5</vt:i4>
      </vt:variant>
      <vt:variant>
        <vt:lpwstr>http://hoangvanthu.buonho.edu.vn/</vt:lpwstr>
      </vt:variant>
      <vt:variant>
        <vt:lpwstr/>
      </vt:variant>
      <vt:variant>
        <vt:i4>2097270</vt:i4>
      </vt:variant>
      <vt:variant>
        <vt:i4>1455</vt:i4>
      </vt:variant>
      <vt:variant>
        <vt:i4>0</vt:i4>
      </vt:variant>
      <vt:variant>
        <vt:i4>5</vt:i4>
      </vt:variant>
      <vt:variant>
        <vt:lpwstr>http://hahuytap.buonho.edu.vn/</vt:lpwstr>
      </vt:variant>
      <vt:variant>
        <vt:lpwstr/>
      </vt:variant>
      <vt:variant>
        <vt:i4>5242885</vt:i4>
      </vt:variant>
      <vt:variant>
        <vt:i4>1452</vt:i4>
      </vt:variant>
      <vt:variant>
        <vt:i4>0</vt:i4>
      </vt:variant>
      <vt:variant>
        <vt:i4>5</vt:i4>
      </vt:variant>
      <vt:variant>
        <vt:lpwstr>http://amakhe.buonho.edu.vn/</vt:lpwstr>
      </vt:variant>
      <vt:variant>
        <vt:lpwstr/>
      </vt:variant>
      <vt:variant>
        <vt:i4>5439615</vt:i4>
      </vt:variant>
      <vt:variant>
        <vt:i4>1449</vt:i4>
      </vt:variant>
      <vt:variant>
        <vt:i4>0</vt:i4>
      </vt:variant>
      <vt:variant>
        <vt:i4>5</vt:i4>
      </vt:variant>
      <vt:variant>
        <vt:lpwstr>mailto:vtthamakhe@buonho.daklak.gov.vn</vt:lpwstr>
      </vt:variant>
      <vt:variant>
        <vt:lpwstr/>
      </vt:variant>
      <vt:variant>
        <vt:i4>4390995</vt:i4>
      </vt:variant>
      <vt:variant>
        <vt:i4>1446</vt:i4>
      </vt:variant>
      <vt:variant>
        <vt:i4>0</vt:i4>
      </vt:variant>
      <vt:variant>
        <vt:i4>5</vt:i4>
      </vt:variant>
      <vt:variant>
        <vt:lpwstr>http://amajhao.buonho.edu.vn/</vt:lpwstr>
      </vt:variant>
      <vt:variant>
        <vt:lpwstr/>
      </vt:variant>
      <vt:variant>
        <vt:i4>2949125</vt:i4>
      </vt:variant>
      <vt:variant>
        <vt:i4>1443</vt:i4>
      </vt:variant>
      <vt:variant>
        <vt:i4>0</vt:i4>
      </vt:variant>
      <vt:variant>
        <vt:i4>5</vt:i4>
      </vt:variant>
      <vt:variant>
        <vt:lpwstr>mailto:vtthamajhao@buonho.daklak.gov.vn</vt:lpwstr>
      </vt:variant>
      <vt:variant>
        <vt:lpwstr/>
      </vt:variant>
      <vt:variant>
        <vt:i4>5242945</vt:i4>
      </vt:variant>
      <vt:variant>
        <vt:i4>1440</vt:i4>
      </vt:variant>
      <vt:variant>
        <vt:i4>0</vt:i4>
      </vt:variant>
      <vt:variant>
        <vt:i4>5</vt:i4>
      </vt:variant>
      <vt:variant>
        <vt:lpwstr>http://dinhnup.buonho.edu.vn/</vt:lpwstr>
      </vt:variant>
      <vt:variant>
        <vt:lpwstr/>
      </vt:variant>
      <vt:variant>
        <vt:i4>2686988</vt:i4>
      </vt:variant>
      <vt:variant>
        <vt:i4>1437</vt:i4>
      </vt:variant>
      <vt:variant>
        <vt:i4>0</vt:i4>
      </vt:variant>
      <vt:variant>
        <vt:i4>5</vt:i4>
      </vt:variant>
      <vt:variant>
        <vt:lpwstr>mailto:vtththcsdinhnup@buonho.daklak.gov.vn</vt:lpwstr>
      </vt:variant>
      <vt:variant>
        <vt:lpwstr/>
      </vt:variant>
      <vt:variant>
        <vt:i4>5505044</vt:i4>
      </vt:variant>
      <vt:variant>
        <vt:i4>1434</vt:i4>
      </vt:variant>
      <vt:variant>
        <vt:i4>0</vt:i4>
      </vt:variant>
      <vt:variant>
        <vt:i4>5</vt:i4>
      </vt:variant>
      <vt:variant>
        <vt:lpwstr>http://hoasen.buonho.edu.vn/</vt:lpwstr>
      </vt:variant>
      <vt:variant>
        <vt:lpwstr/>
      </vt:variant>
      <vt:variant>
        <vt:i4>5111912</vt:i4>
      </vt:variant>
      <vt:variant>
        <vt:i4>1431</vt:i4>
      </vt:variant>
      <vt:variant>
        <vt:i4>0</vt:i4>
      </vt:variant>
      <vt:variant>
        <vt:i4>5</vt:i4>
      </vt:variant>
      <vt:variant>
        <vt:lpwstr>mailto:vtmnhoasen@buonho.daklak.gov.vn</vt:lpwstr>
      </vt:variant>
      <vt:variant>
        <vt:lpwstr/>
      </vt:variant>
      <vt:variant>
        <vt:i4>3801121</vt:i4>
      </vt:variant>
      <vt:variant>
        <vt:i4>1428</vt:i4>
      </vt:variant>
      <vt:variant>
        <vt:i4>0</vt:i4>
      </vt:variant>
      <vt:variant>
        <vt:i4>5</vt:i4>
      </vt:variant>
      <vt:variant>
        <vt:lpwstr>http://hoahuongduong.buonho.edu.vn/</vt:lpwstr>
      </vt:variant>
      <vt:variant>
        <vt:lpwstr/>
      </vt:variant>
      <vt:variant>
        <vt:i4>5046385</vt:i4>
      </vt:variant>
      <vt:variant>
        <vt:i4>1425</vt:i4>
      </vt:variant>
      <vt:variant>
        <vt:i4>0</vt:i4>
      </vt:variant>
      <vt:variant>
        <vt:i4>5</vt:i4>
      </vt:variant>
      <vt:variant>
        <vt:lpwstr>mailto:vtmnhoahuongduong@buonho.daklak.gov.vn</vt:lpwstr>
      </vt:variant>
      <vt:variant>
        <vt:lpwstr/>
      </vt:variant>
      <vt:variant>
        <vt:i4>4456452</vt:i4>
      </vt:variant>
      <vt:variant>
        <vt:i4>1422</vt:i4>
      </vt:variant>
      <vt:variant>
        <vt:i4>0</vt:i4>
      </vt:variant>
      <vt:variant>
        <vt:i4>5</vt:i4>
      </vt:variant>
      <vt:variant>
        <vt:lpwstr>http://hoahue.buonho.edu.vn/</vt:lpwstr>
      </vt:variant>
      <vt:variant>
        <vt:lpwstr/>
      </vt:variant>
      <vt:variant>
        <vt:i4>6160504</vt:i4>
      </vt:variant>
      <vt:variant>
        <vt:i4>1419</vt:i4>
      </vt:variant>
      <vt:variant>
        <vt:i4>0</vt:i4>
      </vt:variant>
      <vt:variant>
        <vt:i4>5</vt:i4>
      </vt:variant>
      <vt:variant>
        <vt:lpwstr>mailto:vtmnhoahue@buonho.daklak.gov.vn</vt:lpwstr>
      </vt:variant>
      <vt:variant>
        <vt:lpwstr/>
      </vt:variant>
      <vt:variant>
        <vt:i4>4522076</vt:i4>
      </vt:variant>
      <vt:variant>
        <vt:i4>1416</vt:i4>
      </vt:variant>
      <vt:variant>
        <vt:i4>0</vt:i4>
      </vt:variant>
      <vt:variant>
        <vt:i4>5</vt:i4>
      </vt:variant>
      <vt:variant>
        <vt:lpwstr>http://hoahong.buonho.edu.vn/</vt:lpwstr>
      </vt:variant>
      <vt:variant>
        <vt:lpwstr/>
      </vt:variant>
      <vt:variant>
        <vt:i4>3276812</vt:i4>
      </vt:variant>
      <vt:variant>
        <vt:i4>1413</vt:i4>
      </vt:variant>
      <vt:variant>
        <vt:i4>0</vt:i4>
      </vt:variant>
      <vt:variant>
        <vt:i4>5</vt:i4>
      </vt:variant>
      <vt:variant>
        <vt:lpwstr>mailto:vtmnhoahong@buonho.daklak.gov.vn</vt:lpwstr>
      </vt:variant>
      <vt:variant>
        <vt:lpwstr/>
      </vt:variant>
      <vt:variant>
        <vt:i4>131152</vt:i4>
      </vt:variant>
      <vt:variant>
        <vt:i4>1410</vt:i4>
      </vt:variant>
      <vt:variant>
        <vt:i4>0</vt:i4>
      </vt:variant>
      <vt:variant>
        <vt:i4>5</vt:i4>
      </vt:variant>
      <vt:variant>
        <vt:lpwstr>http://vanhkhuyen.buonho.edu/</vt:lpwstr>
      </vt:variant>
      <vt:variant>
        <vt:lpwstr/>
      </vt:variant>
      <vt:variant>
        <vt:i4>4259941</vt:i4>
      </vt:variant>
      <vt:variant>
        <vt:i4>1407</vt:i4>
      </vt:variant>
      <vt:variant>
        <vt:i4>0</vt:i4>
      </vt:variant>
      <vt:variant>
        <vt:i4>5</vt:i4>
      </vt:variant>
      <vt:variant>
        <vt:lpwstr>mailto:vtmgvanhkhuyen@buonho.daklak.gov.vn</vt:lpwstr>
      </vt:variant>
      <vt:variant>
        <vt:lpwstr/>
      </vt:variant>
      <vt:variant>
        <vt:i4>2228258</vt:i4>
      </vt:variant>
      <vt:variant>
        <vt:i4>1404</vt:i4>
      </vt:variant>
      <vt:variant>
        <vt:i4>0</vt:i4>
      </vt:variant>
      <vt:variant>
        <vt:i4>5</vt:i4>
      </vt:variant>
      <vt:variant>
        <vt:lpwstr>http://hoatangbi.buonho.edu.vn/</vt:lpwstr>
      </vt:variant>
      <vt:variant>
        <vt:lpwstr/>
      </vt:variant>
      <vt:variant>
        <vt:i4>5570683</vt:i4>
      </vt:variant>
      <vt:variant>
        <vt:i4>1401</vt:i4>
      </vt:variant>
      <vt:variant>
        <vt:i4>0</vt:i4>
      </vt:variant>
      <vt:variant>
        <vt:i4>5</vt:i4>
      </vt:variant>
      <vt:variant>
        <vt:lpwstr>mailto:vtmghoatangbi@buonho.daklak.gov.vn</vt:lpwstr>
      </vt:variant>
      <vt:variant>
        <vt:lpwstr/>
      </vt:variant>
      <vt:variant>
        <vt:i4>4456475</vt:i4>
      </vt:variant>
      <vt:variant>
        <vt:i4>1398</vt:i4>
      </vt:variant>
      <vt:variant>
        <vt:i4>0</vt:i4>
      </vt:variant>
      <vt:variant>
        <vt:i4>5</vt:i4>
      </vt:variant>
      <vt:variant>
        <vt:lpwstr>http://hoasua.buonho.edu.vn/</vt:lpwstr>
      </vt:variant>
      <vt:variant>
        <vt:lpwstr/>
      </vt:variant>
      <vt:variant>
        <vt:i4>6160494</vt:i4>
      </vt:variant>
      <vt:variant>
        <vt:i4>1395</vt:i4>
      </vt:variant>
      <vt:variant>
        <vt:i4>0</vt:i4>
      </vt:variant>
      <vt:variant>
        <vt:i4>5</vt:i4>
      </vt:variant>
      <vt:variant>
        <vt:lpwstr>mailto:vtmghoasua@buonho.daklak.gov.vn</vt:lpwstr>
      </vt:variant>
      <vt:variant>
        <vt:lpwstr/>
      </vt:variant>
      <vt:variant>
        <vt:i4>5767191</vt:i4>
      </vt:variant>
      <vt:variant>
        <vt:i4>1392</vt:i4>
      </vt:variant>
      <vt:variant>
        <vt:i4>0</vt:i4>
      </vt:variant>
      <vt:variant>
        <vt:i4>5</vt:i4>
      </vt:variant>
      <vt:variant>
        <vt:lpwstr>http://hoasim.buonho.edu.vn/</vt:lpwstr>
      </vt:variant>
      <vt:variant>
        <vt:lpwstr/>
      </vt:variant>
      <vt:variant>
        <vt:i4>4325474</vt:i4>
      </vt:variant>
      <vt:variant>
        <vt:i4>1389</vt:i4>
      </vt:variant>
      <vt:variant>
        <vt:i4>0</vt:i4>
      </vt:variant>
      <vt:variant>
        <vt:i4>5</vt:i4>
      </vt:variant>
      <vt:variant>
        <vt:lpwstr>mailto:vtmghoasim@buonho.daklak.gov.vn</vt:lpwstr>
      </vt:variant>
      <vt:variant>
        <vt:lpwstr/>
      </vt:variant>
      <vt:variant>
        <vt:i4>5505034</vt:i4>
      </vt:variant>
      <vt:variant>
        <vt:i4>1386</vt:i4>
      </vt:variant>
      <vt:variant>
        <vt:i4>0</vt:i4>
      </vt:variant>
      <vt:variant>
        <vt:i4>5</vt:i4>
      </vt:variant>
      <vt:variant>
        <vt:lpwstr>http://hoangoclan.buonho.edu.vn/</vt:lpwstr>
      </vt:variant>
      <vt:variant>
        <vt:lpwstr/>
      </vt:variant>
      <vt:variant>
        <vt:i4>5242893</vt:i4>
      </vt:variant>
      <vt:variant>
        <vt:i4>1383</vt:i4>
      </vt:variant>
      <vt:variant>
        <vt:i4>0</vt:i4>
      </vt:variant>
      <vt:variant>
        <vt:i4>5</vt:i4>
      </vt:variant>
      <vt:variant>
        <vt:lpwstr>http://hoamai.buonho.edu.vn/</vt:lpwstr>
      </vt:variant>
      <vt:variant>
        <vt:lpwstr/>
      </vt:variant>
      <vt:variant>
        <vt:i4>4849784</vt:i4>
      </vt:variant>
      <vt:variant>
        <vt:i4>1380</vt:i4>
      </vt:variant>
      <vt:variant>
        <vt:i4>0</vt:i4>
      </vt:variant>
      <vt:variant>
        <vt:i4>5</vt:i4>
      </vt:variant>
      <vt:variant>
        <vt:lpwstr>mailto:vtmghoamai@buonho.daklak.gov.vn</vt:lpwstr>
      </vt:variant>
      <vt:variant>
        <vt:lpwstr/>
      </vt:variant>
      <vt:variant>
        <vt:i4>5242882</vt:i4>
      </vt:variant>
      <vt:variant>
        <vt:i4>1377</vt:i4>
      </vt:variant>
      <vt:variant>
        <vt:i4>0</vt:i4>
      </vt:variant>
      <vt:variant>
        <vt:i4>5</vt:i4>
      </vt:variant>
      <vt:variant>
        <vt:lpwstr>http://hoadao.buonho.edu.vn/</vt:lpwstr>
      </vt:variant>
      <vt:variant>
        <vt:lpwstr/>
      </vt:variant>
      <vt:variant>
        <vt:i4>4849783</vt:i4>
      </vt:variant>
      <vt:variant>
        <vt:i4>1374</vt:i4>
      </vt:variant>
      <vt:variant>
        <vt:i4>0</vt:i4>
      </vt:variant>
      <vt:variant>
        <vt:i4>5</vt:i4>
      </vt:variant>
      <vt:variant>
        <vt:lpwstr>mailto:vtmghoadao@buonho.daklak.gov.vn</vt:lpwstr>
      </vt:variant>
      <vt:variant>
        <vt:lpwstr/>
      </vt:variant>
      <vt:variant>
        <vt:i4>4456457</vt:i4>
      </vt:variant>
      <vt:variant>
        <vt:i4>1371</vt:i4>
      </vt:variant>
      <vt:variant>
        <vt:i4>0</vt:i4>
      </vt:variant>
      <vt:variant>
        <vt:i4>5</vt:i4>
      </vt:variant>
      <vt:variant>
        <vt:lpwstr>http://hoacuc.buonho.edu.vn/</vt:lpwstr>
      </vt:variant>
      <vt:variant>
        <vt:lpwstr/>
      </vt:variant>
      <vt:variant>
        <vt:i4>5242911</vt:i4>
      </vt:variant>
      <vt:variant>
        <vt:i4>1368</vt:i4>
      </vt:variant>
      <vt:variant>
        <vt:i4>0</vt:i4>
      </vt:variant>
      <vt:variant>
        <vt:i4>5</vt:i4>
      </vt:variant>
      <vt:variant>
        <vt:lpwstr>http://hoacau.buonho.edu.vn/</vt:lpwstr>
      </vt:variant>
      <vt:variant>
        <vt:lpwstr/>
      </vt:variant>
      <vt:variant>
        <vt:i4>5242885</vt:i4>
      </vt:variant>
      <vt:variant>
        <vt:i4>1365</vt:i4>
      </vt:variant>
      <vt:variant>
        <vt:i4>0</vt:i4>
      </vt:variant>
      <vt:variant>
        <vt:i4>5</vt:i4>
      </vt:variant>
      <vt:variant>
        <vt:lpwstr>http://hoaban.buonho.edu.vn/</vt:lpwstr>
      </vt:variant>
      <vt:variant>
        <vt:lpwstr/>
      </vt:variant>
      <vt:variant>
        <vt:i4>4849776</vt:i4>
      </vt:variant>
      <vt:variant>
        <vt:i4>1362</vt:i4>
      </vt:variant>
      <vt:variant>
        <vt:i4>0</vt:i4>
      </vt:variant>
      <vt:variant>
        <vt:i4>5</vt:i4>
      </vt:variant>
      <vt:variant>
        <vt:lpwstr>mailto:vtmghoaban@buonho.daklak.gov.vn</vt:lpwstr>
      </vt:variant>
      <vt:variant>
        <vt:lpwstr/>
      </vt:variant>
      <vt:variant>
        <vt:i4>5832711</vt:i4>
      </vt:variant>
      <vt:variant>
        <vt:i4>1359</vt:i4>
      </vt:variant>
      <vt:variant>
        <vt:i4>0</vt:i4>
      </vt:variant>
      <vt:variant>
        <vt:i4>5</vt:i4>
      </vt:variant>
      <vt:variant>
        <vt:lpwstr>http://bupsenxanh.buonho.edu.vn/</vt:lpwstr>
      </vt:variant>
      <vt:variant>
        <vt:lpwstr/>
      </vt:variant>
      <vt:variant>
        <vt:i4>4391026</vt:i4>
      </vt:variant>
      <vt:variant>
        <vt:i4>1356</vt:i4>
      </vt:variant>
      <vt:variant>
        <vt:i4>0</vt:i4>
      </vt:variant>
      <vt:variant>
        <vt:i4>5</vt:i4>
      </vt:variant>
      <vt:variant>
        <vt:lpwstr>mailto:vtmgbupsenxanh@buonho.daklak.gov.vn</vt:lpwstr>
      </vt:variant>
      <vt:variant>
        <vt:lpwstr/>
      </vt:variant>
      <vt:variant>
        <vt:i4>2687026</vt:i4>
      </vt:variant>
      <vt:variant>
        <vt:i4>1353</vt:i4>
      </vt:variant>
      <vt:variant>
        <vt:i4>0</vt:i4>
      </vt:variant>
      <vt:variant>
        <vt:i4>5</vt:i4>
      </vt:variant>
      <vt:variant>
        <vt:lpwstr>http://bbupsenhong.buonho.edu/</vt:lpwstr>
      </vt:variant>
      <vt:variant>
        <vt:lpwstr/>
      </vt:variant>
      <vt:variant>
        <vt:i4>4391026</vt:i4>
      </vt:variant>
      <vt:variant>
        <vt:i4>1350</vt:i4>
      </vt:variant>
      <vt:variant>
        <vt:i4>0</vt:i4>
      </vt:variant>
      <vt:variant>
        <vt:i4>5</vt:i4>
      </vt:variant>
      <vt:variant>
        <vt:lpwstr>mailto:vtmgbupsenxanh@buonho.daklak.gov.vn</vt:lpwstr>
      </vt:variant>
      <vt:variant>
        <vt:lpwstr/>
      </vt:variant>
      <vt:variant>
        <vt:i4>3604582</vt:i4>
      </vt:variant>
      <vt:variant>
        <vt:i4>1347</vt:i4>
      </vt:variant>
      <vt:variant>
        <vt:i4>0</vt:i4>
      </vt:variant>
      <vt:variant>
        <vt:i4>5</vt:i4>
      </vt:variant>
      <vt:variant>
        <vt:lpwstr>http://binhminh.buonho.edu.vn/</vt:lpwstr>
      </vt:variant>
      <vt:variant>
        <vt:lpwstr/>
      </vt:variant>
      <vt:variant>
        <vt:i4>5898271</vt:i4>
      </vt:variant>
      <vt:variant>
        <vt:i4>1344</vt:i4>
      </vt:variant>
      <vt:variant>
        <vt:i4>0</vt:i4>
      </vt:variant>
      <vt:variant>
        <vt:i4>5</vt:i4>
      </vt:variant>
      <vt:variant>
        <vt:lpwstr>https://www.ttn.edu.vn/index.php/mnth</vt:lpwstr>
      </vt:variant>
      <vt:variant>
        <vt:lpwstr/>
      </vt:variant>
      <vt:variant>
        <vt:i4>393217</vt:i4>
      </vt:variant>
      <vt:variant>
        <vt:i4>1341</vt:i4>
      </vt:variant>
      <vt:variant>
        <vt:i4>0</vt:i4>
      </vt:variant>
      <vt:variant>
        <vt:i4>5</vt:i4>
      </vt:variant>
      <vt:variant>
        <vt:lpwstr>http://hoavietnguyen.edu.vn/</vt:lpwstr>
      </vt:variant>
      <vt:variant>
        <vt:lpwstr/>
      </vt:variant>
      <vt:variant>
        <vt:i4>1245197</vt:i4>
      </vt:variant>
      <vt:variant>
        <vt:i4>1338</vt:i4>
      </vt:variant>
      <vt:variant>
        <vt:i4>0</vt:i4>
      </vt:variant>
      <vt:variant>
        <vt:i4>5</vt:i4>
      </vt:variant>
      <vt:variant>
        <vt:lpwstr>https://edu.viettel.vn/dlk-buonmathuot-thcstrungvuong</vt:lpwstr>
      </vt:variant>
      <vt:variant>
        <vt:lpwstr/>
      </vt:variant>
      <vt:variant>
        <vt:i4>3538995</vt:i4>
      </vt:variant>
      <vt:variant>
        <vt:i4>1335</vt:i4>
      </vt:variant>
      <vt:variant>
        <vt:i4>0</vt:i4>
      </vt:variant>
      <vt:variant>
        <vt:i4>5</vt:i4>
      </vt:variant>
      <vt:variant>
        <vt:lpwstr>https://thcs-phanchutrinh-buonmathuot-daklak.violet.vn/</vt:lpwstr>
      </vt:variant>
      <vt:variant>
        <vt:lpwstr/>
      </vt:variant>
      <vt:variant>
        <vt:i4>8126571</vt:i4>
      </vt:variant>
      <vt:variant>
        <vt:i4>1332</vt:i4>
      </vt:variant>
      <vt:variant>
        <vt:i4>0</vt:i4>
      </vt:variant>
      <vt:variant>
        <vt:i4>5</vt:i4>
      </vt:variant>
      <vt:variant>
        <vt:lpwstr>https://sites.google.com/view/thcsphtbmt/trang-ch%E1%BB%A7</vt:lpwstr>
      </vt:variant>
      <vt:variant>
        <vt:lpwstr/>
      </vt:variant>
      <vt:variant>
        <vt:i4>393232</vt:i4>
      </vt:variant>
      <vt:variant>
        <vt:i4>1329</vt:i4>
      </vt:variant>
      <vt:variant>
        <vt:i4>0</vt:i4>
      </vt:variant>
      <vt:variant>
        <vt:i4>5</vt:i4>
      </vt:variant>
      <vt:variant>
        <vt:lpwstr>http://thcsnguyentruongtobmt.edu.vn/</vt:lpwstr>
      </vt:variant>
      <vt:variant>
        <vt:lpwstr/>
      </vt:variant>
      <vt:variant>
        <vt:i4>25</vt:i4>
      </vt:variant>
      <vt:variant>
        <vt:i4>1326</vt:i4>
      </vt:variant>
      <vt:variant>
        <vt:i4>0</vt:i4>
      </vt:variant>
      <vt:variant>
        <vt:i4>5</vt:i4>
      </vt:variant>
      <vt:variant>
        <vt:lpwstr>http://huynhthuckhangbmt.edu.vn/</vt:lpwstr>
      </vt:variant>
      <vt:variant>
        <vt:lpwstr/>
      </vt:variant>
      <vt:variant>
        <vt:i4>6750318</vt:i4>
      </vt:variant>
      <vt:variant>
        <vt:i4>1323</vt:i4>
      </vt:variant>
      <vt:variant>
        <vt:i4>0</vt:i4>
      </vt:variant>
      <vt:variant>
        <vt:i4>5</vt:i4>
      </vt:variant>
      <vt:variant>
        <vt:lpwstr>http://thcshoaxuan.edu.vn/</vt:lpwstr>
      </vt:variant>
      <vt:variant>
        <vt:lpwstr/>
      </vt:variant>
      <vt:variant>
        <vt:i4>983063</vt:i4>
      </vt:variant>
      <vt:variant>
        <vt:i4>1320</vt:i4>
      </vt:variant>
      <vt:variant>
        <vt:i4>0</vt:i4>
      </vt:variant>
      <vt:variant>
        <vt:i4>5</vt:i4>
      </vt:variant>
      <vt:variant>
        <vt:lpwstr>https://edu.viettel.vn/dlk-buonmathuot-thcshoaphu</vt:lpwstr>
      </vt:variant>
      <vt:variant>
        <vt:lpwstr/>
      </vt:variant>
      <vt:variant>
        <vt:i4>3211306</vt:i4>
      </vt:variant>
      <vt:variant>
        <vt:i4>1317</vt:i4>
      </vt:variant>
      <vt:variant>
        <vt:i4>0</vt:i4>
      </vt:variant>
      <vt:variant>
        <vt:i4>5</vt:i4>
      </vt:variant>
      <vt:variant>
        <vt:lpwstr>https://thcsdoanketbmt.edu.vn/</vt:lpwstr>
      </vt:variant>
      <vt:variant>
        <vt:lpwstr/>
      </vt:variant>
      <vt:variant>
        <vt:i4>7929980</vt:i4>
      </vt:variant>
      <vt:variant>
        <vt:i4>1314</vt:i4>
      </vt:variant>
      <vt:variant>
        <vt:i4>0</vt:i4>
      </vt:variant>
      <vt:variant>
        <vt:i4>5</vt:i4>
      </vt:variant>
      <vt:variant>
        <vt:lpwstr>http://thcsdaoduytubmt.ede.vn/</vt:lpwstr>
      </vt:variant>
      <vt:variant>
        <vt:lpwstr/>
      </vt:variant>
      <vt:variant>
        <vt:i4>7471202</vt:i4>
      </vt:variant>
      <vt:variant>
        <vt:i4>1311</vt:i4>
      </vt:variant>
      <vt:variant>
        <vt:i4>0</vt:i4>
      </vt:variant>
      <vt:variant>
        <vt:i4>5</vt:i4>
      </vt:variant>
      <vt:variant>
        <vt:lpwstr>https://edu.viettel.vn/dlk-buonmathuot-thywang/</vt:lpwstr>
      </vt:variant>
      <vt:variant>
        <vt:lpwstr/>
      </vt:variant>
      <vt:variant>
        <vt:i4>5177362</vt:i4>
      </vt:variant>
      <vt:variant>
        <vt:i4>1308</vt:i4>
      </vt:variant>
      <vt:variant>
        <vt:i4>0</vt:i4>
      </vt:variant>
      <vt:variant>
        <vt:i4>5</vt:i4>
      </vt:variant>
      <vt:variant>
        <vt:lpwstr>https://edu.viettel.vn/dlk-buonmathuot-thtovinhdien/</vt:lpwstr>
      </vt:variant>
      <vt:variant>
        <vt:lpwstr/>
      </vt:variant>
      <vt:variant>
        <vt:i4>720922</vt:i4>
      </vt:variant>
      <vt:variant>
        <vt:i4>1305</vt:i4>
      </vt:variant>
      <vt:variant>
        <vt:i4>0</vt:i4>
      </vt:variant>
      <vt:variant>
        <vt:i4>5</vt:i4>
      </vt:variant>
      <vt:variant>
        <vt:lpwstr>http://tieuhocquocte.edu.vn/</vt:lpwstr>
      </vt:variant>
      <vt:variant>
        <vt:lpwstr/>
      </vt:variant>
      <vt:variant>
        <vt:i4>589835</vt:i4>
      </vt:variant>
      <vt:variant>
        <vt:i4>1302</vt:i4>
      </vt:variant>
      <vt:variant>
        <vt:i4>0</vt:i4>
      </vt:variant>
      <vt:variant>
        <vt:i4>5</vt:i4>
      </vt:variant>
      <vt:variant>
        <vt:lpwstr>https://edu.viettel.vn/dlk-buonmathuot-thphuvinh/</vt:lpwstr>
      </vt:variant>
      <vt:variant>
        <vt:lpwstr/>
      </vt:variant>
      <vt:variant>
        <vt:i4>589830</vt:i4>
      </vt:variant>
      <vt:variant>
        <vt:i4>1299</vt:i4>
      </vt:variant>
      <vt:variant>
        <vt:i4>0</vt:i4>
      </vt:variant>
      <vt:variant>
        <vt:i4>5</vt:i4>
      </vt:variant>
      <vt:variant>
        <vt:lpwstr>https://edu.viettel.vn/dlk-buonmathuot-thphuthai/</vt:lpwstr>
      </vt:variant>
      <vt:variant>
        <vt:lpwstr/>
      </vt:variant>
      <vt:variant>
        <vt:i4>6357034</vt:i4>
      </vt:variant>
      <vt:variant>
        <vt:i4>1296</vt:i4>
      </vt:variant>
      <vt:variant>
        <vt:i4>0</vt:i4>
      </vt:variant>
      <vt:variant>
        <vt:i4>5</vt:i4>
      </vt:variant>
      <vt:variant>
        <vt:lpwstr>https://edu.viettel.vn/dlk-thphandinhphung</vt:lpwstr>
      </vt:variant>
      <vt:variant>
        <vt:lpwstr/>
      </vt:variant>
      <vt:variant>
        <vt:i4>655376</vt:i4>
      </vt:variant>
      <vt:variant>
        <vt:i4>1293</vt:i4>
      </vt:variant>
      <vt:variant>
        <vt:i4>0</vt:i4>
      </vt:variant>
      <vt:variant>
        <vt:i4>5</vt:i4>
      </vt:variant>
      <vt:variant>
        <vt:lpwstr>https://edu.viettel.vn/dlk-buonmathuot-thphanboichau/</vt:lpwstr>
      </vt:variant>
      <vt:variant>
        <vt:lpwstr/>
      </vt:variant>
      <vt:variant>
        <vt:i4>7209066</vt:i4>
      </vt:variant>
      <vt:variant>
        <vt:i4>1290</vt:i4>
      </vt:variant>
      <vt:variant>
        <vt:i4>0</vt:i4>
      </vt:variant>
      <vt:variant>
        <vt:i4>5</vt:i4>
      </vt:variant>
      <vt:variant>
        <vt:lpwstr>https://edu.viettel.vn/dlk-buonmathuot-thnguyenthiminhkhai</vt:lpwstr>
      </vt:variant>
      <vt:variant>
        <vt:lpwstr/>
      </vt:variant>
      <vt:variant>
        <vt:i4>6225985</vt:i4>
      </vt:variant>
      <vt:variant>
        <vt:i4>1287</vt:i4>
      </vt:variant>
      <vt:variant>
        <vt:i4>0</vt:i4>
      </vt:variant>
      <vt:variant>
        <vt:i4>5</vt:i4>
      </vt:variant>
      <vt:variant>
        <vt:lpwstr>http://th-nguyencongtru-buonmathuot-daklak.violet.vn/</vt:lpwstr>
      </vt:variant>
      <vt:variant>
        <vt:lpwstr/>
      </vt:variant>
      <vt:variant>
        <vt:i4>458837</vt:i4>
      </vt:variant>
      <vt:variant>
        <vt:i4>1284</vt:i4>
      </vt:variant>
      <vt:variant>
        <vt:i4>0</vt:i4>
      </vt:variant>
      <vt:variant>
        <vt:i4>5</vt:i4>
      </vt:variant>
      <vt:variant>
        <vt:lpwstr>http://www.mamnon10-3bmt.edu.vn/</vt:lpwstr>
      </vt:variant>
      <vt:variant>
        <vt:lpwstr/>
      </vt:variant>
      <vt:variant>
        <vt:i4>2359321</vt:i4>
      </vt:variant>
      <vt:variant>
        <vt:i4>1281</vt:i4>
      </vt:variant>
      <vt:variant>
        <vt:i4>0</vt:i4>
      </vt:variant>
      <vt:variant>
        <vt:i4>5</vt:i4>
      </vt:variant>
      <vt:variant>
        <vt:lpwstr>mailto:ttkngiongctvnts@nnptnt.daklak.gov.vn</vt:lpwstr>
      </vt:variant>
      <vt:variant>
        <vt:lpwstr/>
      </vt:variant>
      <vt:variant>
        <vt:i4>5898352</vt:i4>
      </vt:variant>
      <vt:variant>
        <vt:i4>1278</vt:i4>
      </vt:variant>
      <vt:variant>
        <vt:i4>0</vt:i4>
      </vt:variant>
      <vt:variant>
        <vt:i4>5</vt:i4>
      </vt:variant>
      <vt:variant>
        <vt:lpwstr>mailto:vtbvtvlak@nnptnt.daklak.gov.vn</vt:lpwstr>
      </vt:variant>
      <vt:variant>
        <vt:lpwstr/>
      </vt:variant>
      <vt:variant>
        <vt:i4>2686996</vt:i4>
      </vt:variant>
      <vt:variant>
        <vt:i4>1275</vt:i4>
      </vt:variant>
      <vt:variant>
        <vt:i4>0</vt:i4>
      </vt:variant>
      <vt:variant>
        <vt:i4>5</vt:i4>
      </vt:variant>
      <vt:variant>
        <vt:lpwstr>mailto:vtbvtvmdrak@nnptnt.daklak.gov.vn</vt:lpwstr>
      </vt:variant>
      <vt:variant>
        <vt:lpwstr/>
      </vt:variant>
      <vt:variant>
        <vt:i4>4259950</vt:i4>
      </vt:variant>
      <vt:variant>
        <vt:i4>1272</vt:i4>
      </vt:variant>
      <vt:variant>
        <vt:i4>0</vt:i4>
      </vt:variant>
      <vt:variant>
        <vt:i4>5</vt:i4>
      </vt:variant>
      <vt:variant>
        <vt:lpwstr>mailto:vtbvtvkrongpac@nnptnt.daklak.gov.vn</vt:lpwstr>
      </vt:variant>
      <vt:variant>
        <vt:lpwstr/>
      </vt:variant>
      <vt:variant>
        <vt:i4>3670029</vt:i4>
      </vt:variant>
      <vt:variant>
        <vt:i4>1269</vt:i4>
      </vt:variant>
      <vt:variant>
        <vt:i4>0</vt:i4>
      </vt:variant>
      <vt:variant>
        <vt:i4>5</vt:i4>
      </vt:variant>
      <vt:variant>
        <vt:lpwstr>mailto:vtbvtvkrongnang@nnptnt.daklak.gov.vn</vt:lpwstr>
      </vt:variant>
      <vt:variant>
        <vt:lpwstr/>
      </vt:variant>
      <vt:variant>
        <vt:i4>3538945</vt:i4>
      </vt:variant>
      <vt:variant>
        <vt:i4>1266</vt:i4>
      </vt:variant>
      <vt:variant>
        <vt:i4>0</vt:i4>
      </vt:variant>
      <vt:variant>
        <vt:i4>5</vt:i4>
      </vt:variant>
      <vt:variant>
        <vt:lpwstr>mailto:vtbvtvkrongbong@nnptnt.daklak.gov.vn</vt:lpwstr>
      </vt:variant>
      <vt:variant>
        <vt:lpwstr/>
      </vt:variant>
      <vt:variant>
        <vt:i4>5111933</vt:i4>
      </vt:variant>
      <vt:variant>
        <vt:i4>1263</vt:i4>
      </vt:variant>
      <vt:variant>
        <vt:i4>0</vt:i4>
      </vt:variant>
      <vt:variant>
        <vt:i4>5</vt:i4>
      </vt:variant>
      <vt:variant>
        <vt:lpwstr>mailto:vtbvtvkrongana@nnptnt.daklak.gov.vn</vt:lpwstr>
      </vt:variant>
      <vt:variant>
        <vt:lpwstr/>
      </vt:variant>
      <vt:variant>
        <vt:i4>3866629</vt:i4>
      </vt:variant>
      <vt:variant>
        <vt:i4>1260</vt:i4>
      </vt:variant>
      <vt:variant>
        <vt:i4>0</vt:i4>
      </vt:variant>
      <vt:variant>
        <vt:i4>5</vt:i4>
      </vt:variant>
      <vt:variant>
        <vt:lpwstr>mailto:vtbvtveasup@nnptnt.daklak.gov.vn</vt:lpwstr>
      </vt:variant>
      <vt:variant>
        <vt:lpwstr/>
      </vt:variant>
      <vt:variant>
        <vt:i4>2818051</vt:i4>
      </vt:variant>
      <vt:variant>
        <vt:i4>1257</vt:i4>
      </vt:variant>
      <vt:variant>
        <vt:i4>0</vt:i4>
      </vt:variant>
      <vt:variant>
        <vt:i4>5</vt:i4>
      </vt:variant>
      <vt:variant>
        <vt:lpwstr>mailto:vtbvtveahleo@nnptnt.daklak.gov.vn</vt:lpwstr>
      </vt:variant>
      <vt:variant>
        <vt:lpwstr/>
      </vt:variant>
      <vt:variant>
        <vt:i4>2883585</vt:i4>
      </vt:variant>
      <vt:variant>
        <vt:i4>1254</vt:i4>
      </vt:variant>
      <vt:variant>
        <vt:i4>0</vt:i4>
      </vt:variant>
      <vt:variant>
        <vt:i4>5</vt:i4>
      </vt:variant>
      <vt:variant>
        <vt:lpwstr>mailto:vtbvtvcumgar@nnptnt.daklak.gov.vn</vt:lpwstr>
      </vt:variant>
      <vt:variant>
        <vt:lpwstr/>
      </vt:variant>
      <vt:variant>
        <vt:i4>2228239</vt:i4>
      </vt:variant>
      <vt:variant>
        <vt:i4>1251</vt:i4>
      </vt:variant>
      <vt:variant>
        <vt:i4>0</vt:i4>
      </vt:variant>
      <vt:variant>
        <vt:i4>5</vt:i4>
      </vt:variant>
      <vt:variant>
        <vt:lpwstr>mailto:vtbvtvcukuin@nnptnt.daklak.gov.vn</vt:lpwstr>
      </vt:variant>
      <vt:variant>
        <vt:lpwstr/>
      </vt:variant>
      <vt:variant>
        <vt:i4>2162693</vt:i4>
      </vt:variant>
      <vt:variant>
        <vt:i4>1248</vt:i4>
      </vt:variant>
      <vt:variant>
        <vt:i4>0</vt:i4>
      </vt:variant>
      <vt:variant>
        <vt:i4>5</vt:i4>
      </vt:variant>
      <vt:variant>
        <vt:lpwstr>mailto:vtbvtvbd@nnptnt.daklak.gov.vn</vt:lpwstr>
      </vt:variant>
      <vt:variant>
        <vt:lpwstr/>
      </vt:variant>
      <vt:variant>
        <vt:i4>2162697</vt:i4>
      </vt:variant>
      <vt:variant>
        <vt:i4>1245</vt:i4>
      </vt:variant>
      <vt:variant>
        <vt:i4>0</vt:i4>
      </vt:variant>
      <vt:variant>
        <vt:i4>5</vt:i4>
      </vt:variant>
      <vt:variant>
        <vt:lpwstr>mailto:vtbvtvbh@nnptnt.daklak.gov.vn</vt:lpwstr>
      </vt:variant>
      <vt:variant>
        <vt:lpwstr/>
      </vt:variant>
      <vt:variant>
        <vt:i4>4259950</vt:i4>
      </vt:variant>
      <vt:variant>
        <vt:i4>1242</vt:i4>
      </vt:variant>
      <vt:variant>
        <vt:i4>0</vt:i4>
      </vt:variant>
      <vt:variant>
        <vt:i4>5</vt:i4>
      </vt:variant>
      <vt:variant>
        <vt:lpwstr>mailto:vtbvtvkrongpac@nnptnt.daklak.gov.vn</vt:lpwstr>
      </vt:variant>
      <vt:variant>
        <vt:lpwstr/>
      </vt:variant>
      <vt:variant>
        <vt:i4>2162705</vt:i4>
      </vt:variant>
      <vt:variant>
        <vt:i4>1239</vt:i4>
      </vt:variant>
      <vt:variant>
        <vt:i4>0</vt:i4>
      </vt:variant>
      <vt:variant>
        <vt:i4>5</vt:i4>
      </vt:variant>
      <vt:variant>
        <vt:lpwstr>mailto:vtbvtveakar@nnptnt.daklak.gov.vn</vt:lpwstr>
      </vt:variant>
      <vt:variant>
        <vt:lpwstr/>
      </vt:variant>
      <vt:variant>
        <vt:i4>6619162</vt:i4>
      </vt:variant>
      <vt:variant>
        <vt:i4>1236</vt:i4>
      </vt:variant>
      <vt:variant>
        <vt:i4>0</vt:i4>
      </vt:variant>
      <vt:variant>
        <vt:i4>5</vt:i4>
      </vt:variant>
      <vt:variant>
        <vt:lpwstr>mailto:vtbvtvbmt@nnptnt.gov.vn</vt:lpwstr>
      </vt:variant>
      <vt:variant>
        <vt:lpwstr/>
      </vt:variant>
      <vt:variant>
        <vt:i4>5505150</vt:i4>
      </vt:variant>
      <vt:variant>
        <vt:i4>1233</vt:i4>
      </vt:variant>
      <vt:variant>
        <vt:i4>0</vt:i4>
      </vt:variant>
      <vt:variant>
        <vt:i4>5</vt:i4>
      </vt:variant>
      <vt:variant>
        <vt:lpwstr>mailto:vthklmdrak@nnptnt.daklak.gov.vn</vt:lpwstr>
      </vt:variant>
      <vt:variant>
        <vt:lpwstr/>
      </vt:variant>
      <vt:variant>
        <vt:i4>3145741</vt:i4>
      </vt:variant>
      <vt:variant>
        <vt:i4>1230</vt:i4>
      </vt:variant>
      <vt:variant>
        <vt:i4>0</vt:i4>
      </vt:variant>
      <vt:variant>
        <vt:i4>5</vt:i4>
      </vt:variant>
      <vt:variant>
        <vt:lpwstr>mailto:vthkllak@nnptnt.daklak.gov.vn</vt:lpwstr>
      </vt:variant>
      <vt:variant>
        <vt:lpwstr/>
      </vt:variant>
      <vt:variant>
        <vt:i4>3932188</vt:i4>
      </vt:variant>
      <vt:variant>
        <vt:i4>1227</vt:i4>
      </vt:variant>
      <vt:variant>
        <vt:i4>0</vt:i4>
      </vt:variant>
      <vt:variant>
        <vt:i4>5</vt:i4>
      </vt:variant>
      <vt:variant>
        <vt:lpwstr>mailto:vthklbmt@nnptnt.daklak.gov.vn</vt:lpwstr>
      </vt:variant>
      <vt:variant>
        <vt:lpwstr/>
      </vt:variant>
      <vt:variant>
        <vt:i4>5046383</vt:i4>
      </vt:variant>
      <vt:variant>
        <vt:i4>1224</vt:i4>
      </vt:variant>
      <vt:variant>
        <vt:i4>0</vt:i4>
      </vt:variant>
      <vt:variant>
        <vt:i4>5</vt:i4>
      </vt:variant>
      <vt:variant>
        <vt:lpwstr>mailto:vthklkrongnang@nnptnt.daklak.gov.vn</vt:lpwstr>
      </vt:variant>
      <vt:variant>
        <vt:lpwstr/>
      </vt:variant>
      <vt:variant>
        <vt:i4>4259937</vt:i4>
      </vt:variant>
      <vt:variant>
        <vt:i4>1221</vt:i4>
      </vt:variant>
      <vt:variant>
        <vt:i4>0</vt:i4>
      </vt:variant>
      <vt:variant>
        <vt:i4>5</vt:i4>
      </vt:variant>
      <vt:variant>
        <vt:lpwstr>mailto:vthklkrongbong@nnptnt.daklak.gov.vn</vt:lpwstr>
      </vt:variant>
      <vt:variant>
        <vt:lpwstr/>
      </vt:variant>
      <vt:variant>
        <vt:i4>5439607</vt:i4>
      </vt:variant>
      <vt:variant>
        <vt:i4>1218</vt:i4>
      </vt:variant>
      <vt:variant>
        <vt:i4>0</vt:i4>
      </vt:variant>
      <vt:variant>
        <vt:i4>5</vt:i4>
      </vt:variant>
      <vt:variant>
        <vt:lpwstr>mailto:vthklkrongana@nnptnt.daklak.gov.vn</vt:lpwstr>
      </vt:variant>
      <vt:variant>
        <vt:lpwstr/>
      </vt:variant>
      <vt:variant>
        <vt:i4>4522092</vt:i4>
      </vt:variant>
      <vt:variant>
        <vt:i4>1215</vt:i4>
      </vt:variant>
      <vt:variant>
        <vt:i4>0</vt:i4>
      </vt:variant>
      <vt:variant>
        <vt:i4>5</vt:i4>
      </vt:variant>
      <vt:variant>
        <vt:lpwstr>mailto:vthkleasup@nnptnt.daklak.gov.vn</vt:lpwstr>
      </vt:variant>
      <vt:variant>
        <vt:lpwstr/>
      </vt:variant>
      <vt:variant>
        <vt:i4>5308534</vt:i4>
      </vt:variant>
      <vt:variant>
        <vt:i4>1212</vt:i4>
      </vt:variant>
      <vt:variant>
        <vt:i4>0</vt:i4>
      </vt:variant>
      <vt:variant>
        <vt:i4>5</vt:i4>
      </vt:variant>
      <vt:variant>
        <vt:lpwstr>mailto:vthkleakar@nnptnt.daklak.gov.vn</vt:lpwstr>
      </vt:variant>
      <vt:variant>
        <vt:lpwstr/>
      </vt:variant>
      <vt:variant>
        <vt:i4>2949138</vt:i4>
      </vt:variant>
      <vt:variant>
        <vt:i4>1209</vt:i4>
      </vt:variant>
      <vt:variant>
        <vt:i4>0</vt:i4>
      </vt:variant>
      <vt:variant>
        <vt:i4>5</vt:i4>
      </vt:variant>
      <vt:variant>
        <vt:lpwstr>mailto:vthkleahleo@nnptnt.daklak.gov.vn</vt:lpwstr>
      </vt:variant>
      <vt:variant>
        <vt:lpwstr/>
      </vt:variant>
      <vt:variant>
        <vt:i4>3080213</vt:i4>
      </vt:variant>
      <vt:variant>
        <vt:i4>1206</vt:i4>
      </vt:variant>
      <vt:variant>
        <vt:i4>0</vt:i4>
      </vt:variant>
      <vt:variant>
        <vt:i4>5</vt:i4>
      </vt:variant>
      <vt:variant>
        <vt:lpwstr>mailto:vthklcumgar@nnptnt.daklak.gov.vn</vt:lpwstr>
      </vt:variant>
      <vt:variant>
        <vt:lpwstr/>
      </vt:variant>
      <vt:variant>
        <vt:i4>5308524</vt:i4>
      </vt:variant>
      <vt:variant>
        <vt:i4>1203</vt:i4>
      </vt:variant>
      <vt:variant>
        <vt:i4>0</vt:i4>
      </vt:variant>
      <vt:variant>
        <vt:i4>5</vt:i4>
      </vt:variant>
      <vt:variant>
        <vt:lpwstr>mailto:hatkiemlamhuyenbuondon@nnptnt.daklak.gov.vn</vt:lpwstr>
      </vt:variant>
      <vt:variant>
        <vt:lpwstr/>
      </vt:variant>
      <vt:variant>
        <vt:i4>7864332</vt:i4>
      </vt:variant>
      <vt:variant>
        <vt:i4>1200</vt:i4>
      </vt:variant>
      <vt:variant>
        <vt:i4>0</vt:i4>
      </vt:variant>
      <vt:variant>
        <vt:i4>5</vt:i4>
      </vt:variant>
      <vt:variant>
        <vt:lpwstr>mailto:doiklcdpcccrso3@nnptnt.daklak.gov.vn</vt:lpwstr>
      </vt:variant>
      <vt:variant>
        <vt:lpwstr/>
      </vt:variant>
      <vt:variant>
        <vt:i4>7929868</vt:i4>
      </vt:variant>
      <vt:variant>
        <vt:i4>1197</vt:i4>
      </vt:variant>
      <vt:variant>
        <vt:i4>0</vt:i4>
      </vt:variant>
      <vt:variant>
        <vt:i4>5</vt:i4>
      </vt:variant>
      <vt:variant>
        <vt:lpwstr>mailto:doiklcdpcccrso2@nnptnt.daklak.gov.vn</vt:lpwstr>
      </vt:variant>
      <vt:variant>
        <vt:lpwstr/>
      </vt:variant>
      <vt:variant>
        <vt:i4>7995404</vt:i4>
      </vt:variant>
      <vt:variant>
        <vt:i4>1194</vt:i4>
      </vt:variant>
      <vt:variant>
        <vt:i4>0</vt:i4>
      </vt:variant>
      <vt:variant>
        <vt:i4>5</vt:i4>
      </vt:variant>
      <vt:variant>
        <vt:lpwstr>mailto:doiklcdpcccrso1@nnptnt.daklak.gov.vn</vt:lpwstr>
      </vt:variant>
      <vt:variant>
        <vt:lpwstr/>
      </vt:variant>
      <vt:variant>
        <vt:i4>5701741</vt:i4>
      </vt:variant>
      <vt:variant>
        <vt:i4>1191</vt:i4>
      </vt:variant>
      <vt:variant>
        <vt:i4>0</vt:i4>
      </vt:variant>
      <vt:variant>
        <vt:i4>5</vt:i4>
      </vt:variant>
      <vt:variant>
        <vt:lpwstr>mailto:tramkiemdicheahleo@nnptnt.daklak.gov.vn</vt:lpwstr>
      </vt:variant>
      <vt:variant>
        <vt:lpwstr/>
      </vt:variant>
      <vt:variant>
        <vt:i4>6160485</vt:i4>
      </vt:variant>
      <vt:variant>
        <vt:i4>1188</vt:i4>
      </vt:variant>
      <vt:variant>
        <vt:i4>0</vt:i4>
      </vt:variant>
      <vt:variant>
        <vt:i4>5</vt:i4>
      </vt:variant>
      <vt:variant>
        <vt:lpwstr>mailto:tramkiemdichhoaphu@nnptnt.daklak.gov.vn</vt:lpwstr>
      </vt:variant>
      <vt:variant>
        <vt:lpwstr/>
      </vt:variant>
      <vt:variant>
        <vt:i4>5046375</vt:i4>
      </vt:variant>
      <vt:variant>
        <vt:i4>1185</vt:i4>
      </vt:variant>
      <vt:variant>
        <vt:i4>0</vt:i4>
      </vt:variant>
      <vt:variant>
        <vt:i4>5</vt:i4>
      </vt:variant>
      <vt:variant>
        <vt:lpwstr>mailto:tramkiemdichcuprao@nnptnt.daklak.gov.vn</vt:lpwstr>
      </vt:variant>
      <vt:variant>
        <vt:lpwstr/>
      </vt:variant>
      <vt:variant>
        <vt:i4>2359326</vt:i4>
      </vt:variant>
      <vt:variant>
        <vt:i4>1182</vt:i4>
      </vt:variant>
      <vt:variant>
        <vt:i4>0</vt:i4>
      </vt:variant>
      <vt:variant>
        <vt:i4>5</vt:i4>
      </vt:variant>
      <vt:variant>
        <vt:lpwstr>mailto:tramkiemdichphuonghoang@nnptnt.daklak.gov.vn</vt:lpwstr>
      </vt:variant>
      <vt:variant>
        <vt:lpwstr/>
      </vt:variant>
      <vt:variant>
        <vt:i4>2949133</vt:i4>
      </vt:variant>
      <vt:variant>
        <vt:i4>1179</vt:i4>
      </vt:variant>
      <vt:variant>
        <vt:i4>0</vt:i4>
      </vt:variant>
      <vt:variant>
        <vt:i4>5</vt:i4>
      </vt:variant>
      <vt:variant>
        <vt:lpwstr>mailto:tramkiemdichkrongno@nnptnt.daklak.gov.vn</vt:lpwstr>
      </vt:variant>
      <vt:variant>
        <vt:lpwstr/>
      </vt:variant>
      <vt:variant>
        <vt:i4>3014666</vt:i4>
      </vt:variant>
      <vt:variant>
        <vt:i4>1176</vt:i4>
      </vt:variant>
      <vt:variant>
        <vt:i4>0</vt:i4>
      </vt:variant>
      <vt:variant>
        <vt:i4>5</vt:i4>
      </vt:variant>
      <vt:variant>
        <vt:lpwstr>mailto:tramthuylak@nnptnt.daklak.gov.vn</vt:lpwstr>
      </vt:variant>
      <vt:variant>
        <vt:lpwstr/>
      </vt:variant>
      <vt:variant>
        <vt:i4>6094958</vt:i4>
      </vt:variant>
      <vt:variant>
        <vt:i4>1173</vt:i4>
      </vt:variant>
      <vt:variant>
        <vt:i4>0</vt:i4>
      </vt:variant>
      <vt:variant>
        <vt:i4>5</vt:i4>
      </vt:variant>
      <vt:variant>
        <vt:lpwstr>mailto:tramthuymdrak@nnptnt.daklak.gov.vn</vt:lpwstr>
      </vt:variant>
      <vt:variant>
        <vt:lpwstr/>
      </vt:variant>
      <vt:variant>
        <vt:i4>3473436</vt:i4>
      </vt:variant>
      <vt:variant>
        <vt:i4>1170</vt:i4>
      </vt:variant>
      <vt:variant>
        <vt:i4>0</vt:i4>
      </vt:variant>
      <vt:variant>
        <vt:i4>5</vt:i4>
      </vt:variant>
      <vt:variant>
        <vt:lpwstr>mailto:tramthuykrongpak@nnptnt.daklak.gov.vn</vt:lpwstr>
      </vt:variant>
      <vt:variant>
        <vt:lpwstr/>
      </vt:variant>
      <vt:variant>
        <vt:i4>4980855</vt:i4>
      </vt:variant>
      <vt:variant>
        <vt:i4>1167</vt:i4>
      </vt:variant>
      <vt:variant>
        <vt:i4>0</vt:i4>
      </vt:variant>
      <vt:variant>
        <vt:i4>5</vt:i4>
      </vt:variant>
      <vt:variant>
        <vt:lpwstr>mailto:tramthuykrongnang@nnptnt.daklak.gov.vn</vt:lpwstr>
      </vt:variant>
      <vt:variant>
        <vt:lpwstr/>
      </vt:variant>
      <vt:variant>
        <vt:i4>2162702</vt:i4>
      </vt:variant>
      <vt:variant>
        <vt:i4>1164</vt:i4>
      </vt:variant>
      <vt:variant>
        <vt:i4>0</vt:i4>
      </vt:variant>
      <vt:variant>
        <vt:i4>5</vt:i4>
      </vt:variant>
      <vt:variant>
        <vt:lpwstr>mailto:tramthuykrongbuk@nnptnt.daklak.gov.vn</vt:lpwstr>
      </vt:variant>
      <vt:variant>
        <vt:lpwstr/>
      </vt:variant>
      <vt:variant>
        <vt:i4>4325499</vt:i4>
      </vt:variant>
      <vt:variant>
        <vt:i4>1161</vt:i4>
      </vt:variant>
      <vt:variant>
        <vt:i4>0</vt:i4>
      </vt:variant>
      <vt:variant>
        <vt:i4>5</vt:i4>
      </vt:variant>
      <vt:variant>
        <vt:lpwstr>mailto:tramthuykrongbong@nnptnt.daklak.gov.vn</vt:lpwstr>
      </vt:variant>
      <vt:variant>
        <vt:lpwstr/>
      </vt:variant>
      <vt:variant>
        <vt:i4>3801095</vt:i4>
      </vt:variant>
      <vt:variant>
        <vt:i4>1158</vt:i4>
      </vt:variant>
      <vt:variant>
        <vt:i4>0</vt:i4>
      </vt:variant>
      <vt:variant>
        <vt:i4>5</vt:i4>
      </vt:variant>
      <vt:variant>
        <vt:lpwstr>mailto:tramthuykrongana@nnptnt.daklak.gov.vn</vt:lpwstr>
      </vt:variant>
      <vt:variant>
        <vt:lpwstr/>
      </vt:variant>
      <vt:variant>
        <vt:i4>5177471</vt:i4>
      </vt:variant>
      <vt:variant>
        <vt:i4>1155</vt:i4>
      </vt:variant>
      <vt:variant>
        <vt:i4>0</vt:i4>
      </vt:variant>
      <vt:variant>
        <vt:i4>5</vt:i4>
      </vt:variant>
      <vt:variant>
        <vt:lpwstr>mailto:tramthuyeasup@nnptnt.daklak.gov.vn</vt:lpwstr>
      </vt:variant>
      <vt:variant>
        <vt:lpwstr/>
      </vt:variant>
      <vt:variant>
        <vt:i4>5570667</vt:i4>
      </vt:variant>
      <vt:variant>
        <vt:i4>1152</vt:i4>
      </vt:variant>
      <vt:variant>
        <vt:i4>0</vt:i4>
      </vt:variant>
      <vt:variant>
        <vt:i4>5</vt:i4>
      </vt:variant>
      <vt:variant>
        <vt:lpwstr>mailto:tramthuyeakar@nnptnt.daklak.gov.vn</vt:lpwstr>
      </vt:variant>
      <vt:variant>
        <vt:lpwstr/>
      </vt:variant>
      <vt:variant>
        <vt:i4>6226041</vt:i4>
      </vt:variant>
      <vt:variant>
        <vt:i4>1149</vt:i4>
      </vt:variant>
      <vt:variant>
        <vt:i4>0</vt:i4>
      </vt:variant>
      <vt:variant>
        <vt:i4>5</vt:i4>
      </vt:variant>
      <vt:variant>
        <vt:lpwstr>mailto:tramthuyeahleo@nnptnt.daklak.gov.vn</vt:lpwstr>
      </vt:variant>
      <vt:variant>
        <vt:lpwstr/>
      </vt:variant>
      <vt:variant>
        <vt:i4>5767291</vt:i4>
      </vt:variant>
      <vt:variant>
        <vt:i4>1146</vt:i4>
      </vt:variant>
      <vt:variant>
        <vt:i4>0</vt:i4>
      </vt:variant>
      <vt:variant>
        <vt:i4>5</vt:i4>
      </vt:variant>
      <vt:variant>
        <vt:lpwstr>mailto:tramthuycumgar@nnptnt.daklak.gov.vn</vt:lpwstr>
      </vt:variant>
      <vt:variant>
        <vt:lpwstr/>
      </vt:variant>
      <vt:variant>
        <vt:i4>5636213</vt:i4>
      </vt:variant>
      <vt:variant>
        <vt:i4>1143</vt:i4>
      </vt:variant>
      <vt:variant>
        <vt:i4>0</vt:i4>
      </vt:variant>
      <vt:variant>
        <vt:i4>5</vt:i4>
      </vt:variant>
      <vt:variant>
        <vt:lpwstr>mailto:tramthuycukuin@nnptnt.daklak.gov.vn</vt:lpwstr>
      </vt:variant>
      <vt:variant>
        <vt:lpwstr/>
      </vt:variant>
      <vt:variant>
        <vt:i4>3014687</vt:i4>
      </vt:variant>
      <vt:variant>
        <vt:i4>1140</vt:i4>
      </vt:variant>
      <vt:variant>
        <vt:i4>0</vt:i4>
      </vt:variant>
      <vt:variant>
        <vt:i4>5</vt:i4>
      </vt:variant>
      <vt:variant>
        <vt:lpwstr>mailto:tramthuybuondon@nnptnt.daklak.gov.vn</vt:lpwstr>
      </vt:variant>
      <vt:variant>
        <vt:lpwstr/>
      </vt:variant>
      <vt:variant>
        <vt:i4>5374063</vt:i4>
      </vt:variant>
      <vt:variant>
        <vt:i4>1137</vt:i4>
      </vt:variant>
      <vt:variant>
        <vt:i4>0</vt:i4>
      </vt:variant>
      <vt:variant>
        <vt:i4>5</vt:i4>
      </vt:variant>
      <vt:variant>
        <vt:lpwstr>mailto:tramthuybuonho@nnptnt.daklak.gov.vn</vt:lpwstr>
      </vt:variant>
      <vt:variant>
        <vt:lpwstr/>
      </vt:variant>
      <vt:variant>
        <vt:i4>3932182</vt:i4>
      </vt:variant>
      <vt:variant>
        <vt:i4>1134</vt:i4>
      </vt:variant>
      <vt:variant>
        <vt:i4>0</vt:i4>
      </vt:variant>
      <vt:variant>
        <vt:i4>5</vt:i4>
      </vt:variant>
      <vt:variant>
        <vt:lpwstr>mailto:tramthuybuonmathuot@nnptnt.daklak.gov.vn</vt:lpwstr>
      </vt:variant>
      <vt:variant>
        <vt:lpwstr/>
      </vt:variant>
      <vt:variant>
        <vt:i4>2490397</vt:i4>
      </vt:variant>
      <vt:variant>
        <vt:i4>1131</vt:i4>
      </vt:variant>
      <vt:variant>
        <vt:i4>0</vt:i4>
      </vt:variant>
      <vt:variant>
        <vt:i4>5</vt:i4>
      </vt:variant>
      <vt:variant>
        <vt:lpwstr>mailto:tttdc@khcn.daklak.gov.vn</vt:lpwstr>
      </vt:variant>
      <vt:variant>
        <vt:lpwstr/>
      </vt:variant>
      <vt:variant>
        <vt:i4>5767295</vt:i4>
      </vt:variant>
      <vt:variant>
        <vt:i4>1128</vt:i4>
      </vt:variant>
      <vt:variant>
        <vt:i4>0</vt:i4>
      </vt:variant>
      <vt:variant>
        <vt:i4>5</vt:i4>
      </vt:variant>
      <vt:variant>
        <vt:lpwstr>mailto:vtubnd@madrak.daklak.gov.vn</vt:lpwstr>
      </vt:variant>
      <vt:variant>
        <vt:lpwstr/>
      </vt:variant>
      <vt:variant>
        <vt:i4>2293780</vt:i4>
      </vt:variant>
      <vt:variant>
        <vt:i4>1125</vt:i4>
      </vt:variant>
      <vt:variant>
        <vt:i4>0</vt:i4>
      </vt:variant>
      <vt:variant>
        <vt:i4>5</vt:i4>
      </vt:variant>
      <vt:variant>
        <vt:lpwstr>mailto:vtxkrongjing@madrak.daklak.gov.vn</vt:lpwstr>
      </vt:variant>
      <vt:variant>
        <vt:lpwstr/>
      </vt:variant>
      <vt:variant>
        <vt:i4>5636196</vt:i4>
      </vt:variant>
      <vt:variant>
        <vt:i4>1122</vt:i4>
      </vt:variant>
      <vt:variant>
        <vt:i4>0</vt:i4>
      </vt:variant>
      <vt:variant>
        <vt:i4>5</vt:i4>
      </vt:variant>
      <vt:variant>
        <vt:lpwstr>mailto:vtxkronga@madrak.daklak.gov.vn</vt:lpwstr>
      </vt:variant>
      <vt:variant>
        <vt:lpwstr/>
      </vt:variant>
      <vt:variant>
        <vt:i4>4587630</vt:i4>
      </vt:variant>
      <vt:variant>
        <vt:i4>1119</vt:i4>
      </vt:variant>
      <vt:variant>
        <vt:i4>0</vt:i4>
      </vt:variant>
      <vt:variant>
        <vt:i4>5</vt:i4>
      </vt:variant>
      <vt:variant>
        <vt:lpwstr>mailto:vtxeatrang@madrak.daklak.gov.vn</vt:lpwstr>
      </vt:variant>
      <vt:variant>
        <vt:lpwstr/>
      </vt:variant>
      <vt:variant>
        <vt:i4>6094956</vt:i4>
      </vt:variant>
      <vt:variant>
        <vt:i4>1116</vt:i4>
      </vt:variant>
      <vt:variant>
        <vt:i4>0</vt:i4>
      </vt:variant>
      <vt:variant>
        <vt:i4>5</vt:i4>
      </vt:variant>
      <vt:variant>
        <vt:lpwstr>mailto:vtxearieng@madrak.daklak.gov.vn</vt:lpwstr>
      </vt:variant>
      <vt:variant>
        <vt:lpwstr/>
      </vt:variant>
      <vt:variant>
        <vt:i4>3342336</vt:i4>
      </vt:variant>
      <vt:variant>
        <vt:i4>1113</vt:i4>
      </vt:variant>
      <vt:variant>
        <vt:i4>0</vt:i4>
      </vt:variant>
      <vt:variant>
        <vt:i4>5</vt:i4>
      </vt:variant>
      <vt:variant>
        <vt:lpwstr>mailto:vtxeapil@madrak.daklak.gov.vn</vt:lpwstr>
      </vt:variant>
      <vt:variant>
        <vt:lpwstr/>
      </vt:variant>
      <vt:variant>
        <vt:i4>6226030</vt:i4>
      </vt:variant>
      <vt:variant>
        <vt:i4>1110</vt:i4>
      </vt:variant>
      <vt:variant>
        <vt:i4>0</vt:i4>
      </vt:variant>
      <vt:variant>
        <vt:i4>5</vt:i4>
      </vt:variant>
      <vt:variant>
        <vt:lpwstr>mailto:vtxeamlay@madrak.daklak.gov.vn</vt:lpwstr>
      </vt:variant>
      <vt:variant>
        <vt:lpwstr/>
      </vt:variant>
      <vt:variant>
        <vt:i4>6226034</vt:i4>
      </vt:variant>
      <vt:variant>
        <vt:i4>1107</vt:i4>
      </vt:variant>
      <vt:variant>
        <vt:i4>0</vt:i4>
      </vt:variant>
      <vt:variant>
        <vt:i4>5</vt:i4>
      </vt:variant>
      <vt:variant>
        <vt:lpwstr>mailto:vtxeamdoal@madrak.daklak.gov.vn</vt:lpwstr>
      </vt:variant>
      <vt:variant>
        <vt:lpwstr/>
      </vt:variant>
      <vt:variant>
        <vt:i4>3866649</vt:i4>
      </vt:variant>
      <vt:variant>
        <vt:i4>1104</vt:i4>
      </vt:variant>
      <vt:variant>
        <vt:i4>0</vt:i4>
      </vt:variant>
      <vt:variant>
        <vt:i4>5</vt:i4>
      </vt:variant>
      <vt:variant>
        <vt:lpwstr>mailto:vtxealai@madrak.daklak.gov.vn</vt:lpwstr>
      </vt:variant>
      <vt:variant>
        <vt:lpwstr/>
      </vt:variant>
      <vt:variant>
        <vt:i4>3080199</vt:i4>
      </vt:variant>
      <vt:variant>
        <vt:i4>1101</vt:i4>
      </vt:variant>
      <vt:variant>
        <vt:i4>0</vt:i4>
      </vt:variant>
      <vt:variant>
        <vt:i4>5</vt:i4>
      </vt:variant>
      <vt:variant>
        <vt:lpwstr>mailto:vtxcusan@madrak.daklak.gov.vn</vt:lpwstr>
      </vt:variant>
      <vt:variant>
        <vt:lpwstr/>
      </vt:variant>
      <vt:variant>
        <vt:i4>4391029</vt:i4>
      </vt:variant>
      <vt:variant>
        <vt:i4>1098</vt:i4>
      </vt:variant>
      <vt:variant>
        <vt:i4>0</vt:i4>
      </vt:variant>
      <vt:variant>
        <vt:i4>5</vt:i4>
      </vt:variant>
      <vt:variant>
        <vt:lpwstr>mailto:vtxcuprao@madrak.daklak.gov.vn</vt:lpwstr>
      </vt:variant>
      <vt:variant>
        <vt:lpwstr/>
      </vt:variant>
      <vt:variant>
        <vt:i4>3801110</vt:i4>
      </vt:variant>
      <vt:variant>
        <vt:i4>1095</vt:i4>
      </vt:variant>
      <vt:variant>
        <vt:i4>0</vt:i4>
      </vt:variant>
      <vt:variant>
        <vt:i4>5</vt:i4>
      </vt:variant>
      <vt:variant>
        <vt:lpwstr>mailto:vtxcumta@madrak.daklak.gov.vn</vt:lpwstr>
      </vt:variant>
      <vt:variant>
        <vt:lpwstr/>
      </vt:variant>
      <vt:variant>
        <vt:i4>5046368</vt:i4>
      </vt:variant>
      <vt:variant>
        <vt:i4>1092</vt:i4>
      </vt:variant>
      <vt:variant>
        <vt:i4>0</vt:i4>
      </vt:variant>
      <vt:variant>
        <vt:i4>5</vt:i4>
      </vt:variant>
      <vt:variant>
        <vt:lpwstr>mailto:vtxcukroa@madrak.daklak.gov.vn</vt:lpwstr>
      </vt:variant>
      <vt:variant>
        <vt:lpwstr/>
      </vt:variant>
      <vt:variant>
        <vt:i4>3276813</vt:i4>
      </vt:variant>
      <vt:variant>
        <vt:i4>1089</vt:i4>
      </vt:variant>
      <vt:variant>
        <vt:i4>0</vt:i4>
      </vt:variant>
      <vt:variant>
        <vt:i4>5</vt:i4>
      </vt:variant>
      <vt:variant>
        <vt:lpwstr>mailto:vttmdrak@madrak.daklak.gov.vn</vt:lpwstr>
      </vt:variant>
      <vt:variant>
        <vt:lpwstr/>
      </vt:variant>
      <vt:variant>
        <vt:i4>3538973</vt:i4>
      </vt:variant>
      <vt:variant>
        <vt:i4>1086</vt:i4>
      </vt:variant>
      <vt:variant>
        <vt:i4>0</vt:i4>
      </vt:variant>
      <vt:variant>
        <vt:i4>5</vt:i4>
      </vt:variant>
      <vt:variant>
        <vt:lpwstr>mailto:vtttptqd@madrak.daklak.gov.vn</vt:lpwstr>
      </vt:variant>
      <vt:variant>
        <vt:lpwstr/>
      </vt:variant>
      <vt:variant>
        <vt:i4>2949147</vt:i4>
      </vt:variant>
      <vt:variant>
        <vt:i4>1083</vt:i4>
      </vt:variant>
      <vt:variant>
        <vt:i4>0</vt:i4>
      </vt:variant>
      <vt:variant>
        <vt:i4>5</vt:i4>
      </vt:variant>
      <vt:variant>
        <vt:lpwstr>mailto:vtttgdnngdtx@madrak.daklak.gov.vn</vt:lpwstr>
      </vt:variant>
      <vt:variant>
        <vt:lpwstr/>
      </vt:variant>
      <vt:variant>
        <vt:i4>3997704</vt:i4>
      </vt:variant>
      <vt:variant>
        <vt:i4>1080</vt:i4>
      </vt:variant>
      <vt:variant>
        <vt:i4>0</vt:i4>
      </vt:variant>
      <vt:variant>
        <vt:i4>5</vt:i4>
      </vt:variant>
      <vt:variant>
        <vt:lpwstr>mailto:vttramkn@madrak.daklak.gov.vn</vt:lpwstr>
      </vt:variant>
      <vt:variant>
        <vt:lpwstr/>
      </vt:variant>
      <vt:variant>
        <vt:i4>4325478</vt:i4>
      </vt:variant>
      <vt:variant>
        <vt:i4>1077</vt:i4>
      </vt:variant>
      <vt:variant>
        <vt:i4>0</vt:i4>
      </vt:variant>
      <vt:variant>
        <vt:i4>5</vt:i4>
      </vt:variant>
      <vt:variant>
        <vt:lpwstr>mailto:vtdaittth@madrak.daklak.gov.vn</vt:lpwstr>
      </vt:variant>
      <vt:variant>
        <vt:lpwstr/>
      </vt:variant>
      <vt:variant>
        <vt:i4>3932178</vt:i4>
      </vt:variant>
      <vt:variant>
        <vt:i4>1074</vt:i4>
      </vt:variant>
      <vt:variant>
        <vt:i4>0</vt:i4>
      </vt:variant>
      <vt:variant>
        <vt:i4>5</vt:i4>
      </vt:variant>
      <vt:variant>
        <vt:lpwstr>mailto:vtbqlda@madrak.daklak.gov.vn</vt:lpwstr>
      </vt:variant>
      <vt:variant>
        <vt:lpwstr/>
      </vt:variant>
      <vt:variant>
        <vt:i4>3866626</vt:i4>
      </vt:variant>
      <vt:variant>
        <vt:i4>1071</vt:i4>
      </vt:variant>
      <vt:variant>
        <vt:i4>0</vt:i4>
      </vt:variant>
      <vt:variant>
        <vt:i4>5</vt:i4>
      </vt:variant>
      <vt:variant>
        <vt:lpwstr>mailto:vtphonggddt@madrak.daklak.gov.vn</vt:lpwstr>
      </vt:variant>
      <vt:variant>
        <vt:lpwstr/>
      </vt:variant>
      <vt:variant>
        <vt:i4>6226021</vt:i4>
      </vt:variant>
      <vt:variant>
        <vt:i4>1068</vt:i4>
      </vt:variant>
      <vt:variant>
        <vt:i4>0</vt:i4>
      </vt:variant>
      <vt:variant>
        <vt:i4>5</vt:i4>
      </vt:variant>
      <vt:variant>
        <vt:lpwstr>mailto:vtphongdt@madrak.daklak.gov.vn</vt:lpwstr>
      </vt:variant>
      <vt:variant>
        <vt:lpwstr/>
      </vt:variant>
      <vt:variant>
        <vt:i4>4522097</vt:i4>
      </vt:variant>
      <vt:variant>
        <vt:i4>1065</vt:i4>
      </vt:variant>
      <vt:variant>
        <vt:i4>0</vt:i4>
      </vt:variant>
      <vt:variant>
        <vt:i4>5</vt:i4>
      </vt:variant>
      <vt:variant>
        <vt:lpwstr>mailto:vtphongnnptnt@madrak.daklak.gov.vn</vt:lpwstr>
      </vt:variant>
      <vt:variant>
        <vt:lpwstr/>
      </vt:variant>
      <vt:variant>
        <vt:i4>2818050</vt:i4>
      </vt:variant>
      <vt:variant>
        <vt:i4>1062</vt:i4>
      </vt:variant>
      <vt:variant>
        <vt:i4>0</vt:i4>
      </vt:variant>
      <vt:variant>
        <vt:i4>5</vt:i4>
      </vt:variant>
      <vt:variant>
        <vt:lpwstr>mailto:vtphongktht@madrak.daklak.gov.vn</vt:lpwstr>
      </vt:variant>
      <vt:variant>
        <vt:lpwstr/>
      </vt:variant>
      <vt:variant>
        <vt:i4>3604493</vt:i4>
      </vt:variant>
      <vt:variant>
        <vt:i4>1059</vt:i4>
      </vt:variant>
      <vt:variant>
        <vt:i4>0</vt:i4>
      </vt:variant>
      <vt:variant>
        <vt:i4>5</vt:i4>
      </vt:variant>
      <vt:variant>
        <vt:lpwstr>mailto:vttt@madrak.daklak.gov.vn</vt:lpwstr>
      </vt:variant>
      <vt:variant>
        <vt:lpwstr/>
      </vt:variant>
      <vt:variant>
        <vt:i4>6226040</vt:i4>
      </vt:variant>
      <vt:variant>
        <vt:i4>1056</vt:i4>
      </vt:variant>
      <vt:variant>
        <vt:i4>0</vt:i4>
      </vt:variant>
      <vt:variant>
        <vt:i4>5</vt:i4>
      </vt:variant>
      <vt:variant>
        <vt:lpwstr>mailto:vtphongyt@madrak.daklak.gov.vn</vt:lpwstr>
      </vt:variant>
      <vt:variant>
        <vt:lpwstr/>
      </vt:variant>
      <vt:variant>
        <vt:i4>3604483</vt:i4>
      </vt:variant>
      <vt:variant>
        <vt:i4>1053</vt:i4>
      </vt:variant>
      <vt:variant>
        <vt:i4>0</vt:i4>
      </vt:variant>
      <vt:variant>
        <vt:i4>5</vt:i4>
      </vt:variant>
      <vt:variant>
        <vt:lpwstr>mailto:vtphongvhtt@madrak.daklak.gov.vn</vt:lpwstr>
      </vt:variant>
      <vt:variant>
        <vt:lpwstr/>
      </vt:variant>
      <vt:variant>
        <vt:i4>4522081</vt:i4>
      </vt:variant>
      <vt:variant>
        <vt:i4>1050</vt:i4>
      </vt:variant>
      <vt:variant>
        <vt:i4>0</vt:i4>
      </vt:variant>
      <vt:variant>
        <vt:i4>5</vt:i4>
      </vt:variant>
      <vt:variant>
        <vt:lpwstr>mailto:vtphongldtbxh@madrak.daklak.gov.vn</vt:lpwstr>
      </vt:variant>
      <vt:variant>
        <vt:lpwstr/>
      </vt:variant>
      <vt:variant>
        <vt:i4>3211288</vt:i4>
      </vt:variant>
      <vt:variant>
        <vt:i4>1047</vt:i4>
      </vt:variant>
      <vt:variant>
        <vt:i4>0</vt:i4>
      </vt:variant>
      <vt:variant>
        <vt:i4>5</vt:i4>
      </vt:variant>
      <vt:variant>
        <vt:lpwstr>mailto:vtphongtnmt@madrak.daklak.gov.vn</vt:lpwstr>
      </vt:variant>
      <vt:variant>
        <vt:lpwstr/>
      </vt:variant>
      <vt:variant>
        <vt:i4>2097182</vt:i4>
      </vt:variant>
      <vt:variant>
        <vt:i4>1044</vt:i4>
      </vt:variant>
      <vt:variant>
        <vt:i4>0</vt:i4>
      </vt:variant>
      <vt:variant>
        <vt:i4>5</vt:i4>
      </vt:variant>
      <vt:variant>
        <vt:lpwstr>mailto:vtphongtckh@madrak.daklak.gov.vn</vt:lpwstr>
      </vt:variant>
      <vt:variant>
        <vt:lpwstr/>
      </vt:variant>
      <vt:variant>
        <vt:i4>5963893</vt:i4>
      </vt:variant>
      <vt:variant>
        <vt:i4>1041</vt:i4>
      </vt:variant>
      <vt:variant>
        <vt:i4>0</vt:i4>
      </vt:variant>
      <vt:variant>
        <vt:i4>5</vt:i4>
      </vt:variant>
      <vt:variant>
        <vt:lpwstr>mailto:vtphongtp@madrak.daklak.gov.vn</vt:lpwstr>
      </vt:variant>
      <vt:variant>
        <vt:lpwstr/>
      </vt:variant>
      <vt:variant>
        <vt:i4>6094959</vt:i4>
      </vt:variant>
      <vt:variant>
        <vt:i4>1038</vt:i4>
      </vt:variant>
      <vt:variant>
        <vt:i4>0</vt:i4>
      </vt:variant>
      <vt:variant>
        <vt:i4>5</vt:i4>
      </vt:variant>
      <vt:variant>
        <vt:lpwstr>mailto:vtphongnv@madrak.daklak.gov.vn</vt:lpwstr>
      </vt:variant>
      <vt:variant>
        <vt:lpwstr/>
      </vt:variant>
      <vt:variant>
        <vt:i4>3538962</vt:i4>
      </vt:variant>
      <vt:variant>
        <vt:i4>1035</vt:i4>
      </vt:variant>
      <vt:variant>
        <vt:i4>0</vt:i4>
      </vt:variant>
      <vt:variant>
        <vt:i4>5</vt:i4>
      </vt:variant>
      <vt:variant>
        <vt:lpwstr>mailto:vanphonghdndubnd@madrak.daklak.gov.vn</vt:lpwstr>
      </vt:variant>
      <vt:variant>
        <vt:lpwstr/>
      </vt:variant>
      <vt:variant>
        <vt:i4>6160489</vt:i4>
      </vt:variant>
      <vt:variant>
        <vt:i4>1032</vt:i4>
      </vt:variant>
      <vt:variant>
        <vt:i4>0</vt:i4>
      </vt:variant>
      <vt:variant>
        <vt:i4>5</vt:i4>
      </vt:variant>
      <vt:variant>
        <vt:lpwstr>mailto:vtxvubon@krongpak.daklak.gov.vn</vt:lpwstr>
      </vt:variant>
      <vt:variant>
        <vt:lpwstr/>
      </vt:variant>
      <vt:variant>
        <vt:i4>3407886</vt:i4>
      </vt:variant>
      <vt:variant>
        <vt:i4>1029</vt:i4>
      </vt:variant>
      <vt:variant>
        <vt:i4>0</vt:i4>
      </vt:variant>
      <vt:variant>
        <vt:i4>5</vt:i4>
      </vt:variant>
      <vt:variant>
        <vt:lpwstr>mailto:vtxtantien@krongpak.daklak.gov.vn</vt:lpwstr>
      </vt:variant>
      <vt:variant>
        <vt:lpwstr/>
      </vt:variant>
      <vt:variant>
        <vt:i4>5505134</vt:i4>
      </vt:variant>
      <vt:variant>
        <vt:i4>1026</vt:i4>
      </vt:variant>
      <vt:variant>
        <vt:i4>0</vt:i4>
      </vt:variant>
      <vt:variant>
        <vt:i4>5</vt:i4>
      </vt:variant>
      <vt:variant>
        <vt:lpwstr>mailto:vtxkrongbuk@krongpak.daklak.gov.vn</vt:lpwstr>
      </vt:variant>
      <vt:variant>
        <vt:lpwstr/>
      </vt:variant>
      <vt:variant>
        <vt:i4>3801117</vt:i4>
      </vt:variant>
      <vt:variant>
        <vt:i4>1023</vt:i4>
      </vt:variant>
      <vt:variant>
        <vt:i4>0</vt:i4>
      </vt:variant>
      <vt:variant>
        <vt:i4>5</vt:i4>
      </vt:variant>
      <vt:variant>
        <vt:lpwstr>mailto:vtxhoatien@krongpak.daklak.gov.vn</vt:lpwstr>
      </vt:variant>
      <vt:variant>
        <vt:lpwstr/>
      </vt:variant>
      <vt:variant>
        <vt:i4>2162706</vt:i4>
      </vt:variant>
      <vt:variant>
        <vt:i4>1020</vt:i4>
      </vt:variant>
      <vt:variant>
        <vt:i4>0</vt:i4>
      </vt:variant>
      <vt:variant>
        <vt:i4>5</vt:i4>
      </vt:variant>
      <vt:variant>
        <vt:lpwstr>mailto:vtxhoadong@krongpak.daklak.gov.vn</vt:lpwstr>
      </vt:variant>
      <vt:variant>
        <vt:lpwstr/>
      </vt:variant>
      <vt:variant>
        <vt:i4>4849780</vt:i4>
      </vt:variant>
      <vt:variant>
        <vt:i4>1017</vt:i4>
      </vt:variant>
      <vt:variant>
        <vt:i4>0</vt:i4>
      </vt:variant>
      <vt:variant>
        <vt:i4>5</vt:i4>
      </vt:variant>
      <vt:variant>
        <vt:lpwstr>mailto:vtxhoaan@krongpak.daklak.gov.vn</vt:lpwstr>
      </vt:variant>
      <vt:variant>
        <vt:lpwstr/>
      </vt:variant>
      <vt:variant>
        <vt:i4>2621450</vt:i4>
      </vt:variant>
      <vt:variant>
        <vt:i4>1014</vt:i4>
      </vt:variant>
      <vt:variant>
        <vt:i4>0</vt:i4>
      </vt:variant>
      <vt:variant>
        <vt:i4>5</vt:i4>
      </vt:variant>
      <vt:variant>
        <vt:lpwstr>mailto:vtxeayong@krongpak.daklak.gov.vn</vt:lpwstr>
      </vt:variant>
      <vt:variant>
        <vt:lpwstr/>
      </vt:variant>
      <vt:variant>
        <vt:i4>2228237</vt:i4>
      </vt:variant>
      <vt:variant>
        <vt:i4>1011</vt:i4>
      </vt:variant>
      <vt:variant>
        <vt:i4>0</vt:i4>
      </vt:variant>
      <vt:variant>
        <vt:i4>5</vt:i4>
      </vt:variant>
      <vt:variant>
        <vt:lpwstr>mailto:vtxeayieng@krongpak.daklak.gov.vn</vt:lpwstr>
      </vt:variant>
      <vt:variant>
        <vt:lpwstr/>
      </vt:variant>
      <vt:variant>
        <vt:i4>5832808</vt:i4>
      </vt:variant>
      <vt:variant>
        <vt:i4>1008</vt:i4>
      </vt:variant>
      <vt:variant>
        <vt:i4>0</vt:i4>
      </vt:variant>
      <vt:variant>
        <vt:i4>5</vt:i4>
      </vt:variant>
      <vt:variant>
        <vt:lpwstr>mailto:vtxeauy@krongpak.daklak.gov.vn</vt:lpwstr>
      </vt:variant>
      <vt:variant>
        <vt:lpwstr/>
      </vt:variant>
      <vt:variant>
        <vt:i4>5046371</vt:i4>
      </vt:variant>
      <vt:variant>
        <vt:i4>1005</vt:i4>
      </vt:variant>
      <vt:variant>
        <vt:i4>0</vt:i4>
      </vt:variant>
      <vt:variant>
        <vt:i4>5</vt:i4>
      </vt:variant>
      <vt:variant>
        <vt:lpwstr>mailto:vtxeaphe@krongpak.daklak.gov.vn</vt:lpwstr>
      </vt:variant>
      <vt:variant>
        <vt:lpwstr/>
      </vt:variant>
      <vt:variant>
        <vt:i4>4063259</vt:i4>
      </vt:variant>
      <vt:variant>
        <vt:i4>1002</vt:i4>
      </vt:variant>
      <vt:variant>
        <vt:i4>0</vt:i4>
      </vt:variant>
      <vt:variant>
        <vt:i4>5</vt:i4>
      </vt:variant>
      <vt:variant>
        <vt:lpwstr>mailto:vtxeakuang@krongpak.daklak.gov.vn</vt:lpwstr>
      </vt:variant>
      <vt:variant>
        <vt:lpwstr/>
      </vt:variant>
      <vt:variant>
        <vt:i4>3014667</vt:i4>
      </vt:variant>
      <vt:variant>
        <vt:i4>999</vt:i4>
      </vt:variant>
      <vt:variant>
        <vt:i4>0</vt:i4>
      </vt:variant>
      <vt:variant>
        <vt:i4>5</vt:i4>
      </vt:variant>
      <vt:variant>
        <vt:lpwstr>mailto:vtxeaknuec@krongpak.daklak.gov.vn</vt:lpwstr>
      </vt:variant>
      <vt:variant>
        <vt:lpwstr/>
      </vt:variant>
      <vt:variant>
        <vt:i4>4784228</vt:i4>
      </vt:variant>
      <vt:variant>
        <vt:i4>996</vt:i4>
      </vt:variant>
      <vt:variant>
        <vt:i4>0</vt:i4>
      </vt:variant>
      <vt:variant>
        <vt:i4>5</vt:i4>
      </vt:variant>
      <vt:variant>
        <vt:lpwstr>mailto:vtxeakly@krongpak.daklak.gov.vn</vt:lpwstr>
      </vt:variant>
      <vt:variant>
        <vt:lpwstr/>
      </vt:variant>
      <vt:variant>
        <vt:i4>2949144</vt:i4>
      </vt:variant>
      <vt:variant>
        <vt:i4>993</vt:i4>
      </vt:variant>
      <vt:variant>
        <vt:i4>0</vt:i4>
      </vt:variant>
      <vt:variant>
        <vt:i4>5</vt:i4>
      </vt:variant>
      <vt:variant>
        <vt:lpwstr>mailto:vtxeakenh@krongpak.daklak.gov.vn</vt:lpwstr>
      </vt:variant>
      <vt:variant>
        <vt:lpwstr/>
      </vt:variant>
      <vt:variant>
        <vt:i4>4980843</vt:i4>
      </vt:variant>
      <vt:variant>
        <vt:i4>990</vt:i4>
      </vt:variant>
      <vt:variant>
        <vt:i4>0</vt:i4>
      </vt:variant>
      <vt:variant>
        <vt:i4>5</vt:i4>
      </vt:variant>
      <vt:variant>
        <vt:lpwstr>mailto:vtxeahiu@krongpak.daklak.gov.vn</vt:lpwstr>
      </vt:variant>
      <vt:variant>
        <vt:lpwstr/>
      </vt:variant>
      <vt:variant>
        <vt:i4>4522090</vt:i4>
      </vt:variant>
      <vt:variant>
        <vt:i4>987</vt:i4>
      </vt:variant>
      <vt:variant>
        <vt:i4>0</vt:i4>
      </vt:variant>
      <vt:variant>
        <vt:i4>5</vt:i4>
      </vt:variant>
      <vt:variant>
        <vt:lpwstr>mailto:vtttphuocan@krongpak.daklak.gov.vn</vt:lpwstr>
      </vt:variant>
      <vt:variant>
        <vt:lpwstr/>
      </vt:variant>
      <vt:variant>
        <vt:i4>1179663</vt:i4>
      </vt:variant>
      <vt:variant>
        <vt:i4>984</vt:i4>
      </vt:variant>
      <vt:variant>
        <vt:i4>0</vt:i4>
      </vt:variant>
      <vt:variant>
        <vt:i4>5</vt:i4>
      </vt:variant>
      <vt:variant>
        <vt:lpwstr>http://ptdtntkrongpac.pgdkrongpac.edu.vn/</vt:lpwstr>
      </vt:variant>
      <vt:variant>
        <vt:lpwstr/>
      </vt:variant>
      <vt:variant>
        <vt:i4>4587623</vt:i4>
      </vt:variant>
      <vt:variant>
        <vt:i4>981</vt:i4>
      </vt:variant>
      <vt:variant>
        <vt:i4>0</vt:i4>
      </vt:variant>
      <vt:variant>
        <vt:i4>5</vt:i4>
      </vt:variant>
      <vt:variant>
        <vt:lpwstr>mailto:vtptdtnt@krongpak.daklak.gov.vn</vt:lpwstr>
      </vt:variant>
      <vt:variant>
        <vt:lpwstr/>
      </vt:variant>
      <vt:variant>
        <vt:i4>4128782</vt:i4>
      </vt:variant>
      <vt:variant>
        <vt:i4>978</vt:i4>
      </vt:variant>
      <vt:variant>
        <vt:i4>0</vt:i4>
      </vt:variant>
      <vt:variant>
        <vt:i4>5</vt:i4>
      </vt:variant>
      <vt:variant>
        <vt:lpwstr>mailto:vtnvh@krongpak.daklak.gov.vn</vt:lpwstr>
      </vt:variant>
      <vt:variant>
        <vt:lpwstr/>
      </vt:variant>
      <vt:variant>
        <vt:i4>3735555</vt:i4>
      </vt:variant>
      <vt:variant>
        <vt:i4>975</vt:i4>
      </vt:variant>
      <vt:variant>
        <vt:i4>0</vt:i4>
      </vt:variant>
      <vt:variant>
        <vt:i4>5</vt:i4>
      </vt:variant>
      <vt:variant>
        <vt:lpwstr>mailto:vtttqd@krongpak.daklak.gov.vn</vt:lpwstr>
      </vt:variant>
      <vt:variant>
        <vt:lpwstr/>
      </vt:variant>
      <vt:variant>
        <vt:i4>2293788</vt:i4>
      </vt:variant>
      <vt:variant>
        <vt:i4>972</vt:i4>
      </vt:variant>
      <vt:variant>
        <vt:i4>0</vt:i4>
      </vt:variant>
      <vt:variant>
        <vt:i4>5</vt:i4>
      </vt:variant>
      <vt:variant>
        <vt:lpwstr>mailto:vttdn@krongpak.daklak.gov.vn</vt:lpwstr>
      </vt:variant>
      <vt:variant>
        <vt:lpwstr/>
      </vt:variant>
      <vt:variant>
        <vt:i4>4325474</vt:i4>
      </vt:variant>
      <vt:variant>
        <vt:i4>969</vt:i4>
      </vt:variant>
      <vt:variant>
        <vt:i4>0</vt:i4>
      </vt:variant>
      <vt:variant>
        <vt:i4>5</vt:i4>
      </vt:variant>
      <vt:variant>
        <vt:lpwstr>mailto:vttramkn@krongpak.daklak.gov.vn</vt:lpwstr>
      </vt:variant>
      <vt:variant>
        <vt:lpwstr/>
      </vt:variant>
      <vt:variant>
        <vt:i4>4259960</vt:i4>
      </vt:variant>
      <vt:variant>
        <vt:i4>966</vt:i4>
      </vt:variant>
      <vt:variant>
        <vt:i4>0</vt:i4>
      </vt:variant>
      <vt:variant>
        <vt:i4>5</vt:i4>
      </vt:variant>
      <vt:variant>
        <vt:lpwstr>mailto:vtdttth@krongpak.daklak.gov.vn</vt:lpwstr>
      </vt:variant>
      <vt:variant>
        <vt:lpwstr/>
      </vt:variant>
      <vt:variant>
        <vt:i4>5636205</vt:i4>
      </vt:variant>
      <vt:variant>
        <vt:i4>963</vt:i4>
      </vt:variant>
      <vt:variant>
        <vt:i4>0</vt:i4>
      </vt:variant>
      <vt:variant>
        <vt:i4>5</vt:i4>
      </vt:variant>
      <vt:variant>
        <vt:lpwstr>mailto:vtbqlda@krongpak.daklak.gov.vn</vt:lpwstr>
      </vt:variant>
      <vt:variant>
        <vt:lpwstr/>
      </vt:variant>
      <vt:variant>
        <vt:i4>7929958</vt:i4>
      </vt:variant>
      <vt:variant>
        <vt:i4>960</vt:i4>
      </vt:variant>
      <vt:variant>
        <vt:i4>0</vt:i4>
      </vt:variant>
      <vt:variant>
        <vt:i4>5</vt:i4>
      </vt:variant>
      <vt:variant>
        <vt:lpwstr>http://pgdkrongpac.edu.vn/</vt:lpwstr>
      </vt:variant>
      <vt:variant>
        <vt:lpwstr/>
      </vt:variant>
      <vt:variant>
        <vt:i4>5308541</vt:i4>
      </vt:variant>
      <vt:variant>
        <vt:i4>957</vt:i4>
      </vt:variant>
      <vt:variant>
        <vt:i4>0</vt:i4>
      </vt:variant>
      <vt:variant>
        <vt:i4>5</vt:i4>
      </vt:variant>
      <vt:variant>
        <vt:lpwstr>mailto:vtphonggddt@krongpak.daklak.gov.vn</vt:lpwstr>
      </vt:variant>
      <vt:variant>
        <vt:lpwstr/>
      </vt:variant>
      <vt:variant>
        <vt:i4>3473434</vt:i4>
      </vt:variant>
      <vt:variant>
        <vt:i4>954</vt:i4>
      </vt:variant>
      <vt:variant>
        <vt:i4>0</vt:i4>
      </vt:variant>
      <vt:variant>
        <vt:i4>5</vt:i4>
      </vt:variant>
      <vt:variant>
        <vt:lpwstr>mailto:vtphongdt@krongpak.daklak.gov.vn</vt:lpwstr>
      </vt:variant>
      <vt:variant>
        <vt:lpwstr/>
      </vt:variant>
      <vt:variant>
        <vt:i4>5308540</vt:i4>
      </vt:variant>
      <vt:variant>
        <vt:i4>951</vt:i4>
      </vt:variant>
      <vt:variant>
        <vt:i4>0</vt:i4>
      </vt:variant>
      <vt:variant>
        <vt:i4>5</vt:i4>
      </vt:variant>
      <vt:variant>
        <vt:lpwstr>mailto:pnnptnt@krongpak.daklak.gov.vn</vt:lpwstr>
      </vt:variant>
      <vt:variant>
        <vt:lpwstr/>
      </vt:variant>
      <vt:variant>
        <vt:i4>4259965</vt:i4>
      </vt:variant>
      <vt:variant>
        <vt:i4>948</vt:i4>
      </vt:variant>
      <vt:variant>
        <vt:i4>0</vt:i4>
      </vt:variant>
      <vt:variant>
        <vt:i4>5</vt:i4>
      </vt:variant>
      <vt:variant>
        <vt:lpwstr>mailto:vtphongktht@krongpak.daklak.gov.vn</vt:lpwstr>
      </vt:variant>
      <vt:variant>
        <vt:lpwstr/>
      </vt:variant>
      <vt:variant>
        <vt:i4>3473418</vt:i4>
      </vt:variant>
      <vt:variant>
        <vt:i4>945</vt:i4>
      </vt:variant>
      <vt:variant>
        <vt:i4>0</vt:i4>
      </vt:variant>
      <vt:variant>
        <vt:i4>5</vt:i4>
      </vt:variant>
      <vt:variant>
        <vt:lpwstr>mailto:vtphongtt@krongpak.daklak.gov.vn</vt:lpwstr>
      </vt:variant>
      <vt:variant>
        <vt:lpwstr/>
      </vt:variant>
      <vt:variant>
        <vt:i4>3473415</vt:i4>
      </vt:variant>
      <vt:variant>
        <vt:i4>942</vt:i4>
      </vt:variant>
      <vt:variant>
        <vt:i4>0</vt:i4>
      </vt:variant>
      <vt:variant>
        <vt:i4>5</vt:i4>
      </vt:variant>
      <vt:variant>
        <vt:lpwstr>mailto:vtphongyt@krongpak.daklak.gov.vn</vt:lpwstr>
      </vt:variant>
      <vt:variant>
        <vt:lpwstr/>
      </vt:variant>
      <vt:variant>
        <vt:i4>6094972</vt:i4>
      </vt:variant>
      <vt:variant>
        <vt:i4>939</vt:i4>
      </vt:variant>
      <vt:variant>
        <vt:i4>0</vt:i4>
      </vt:variant>
      <vt:variant>
        <vt:i4>5</vt:i4>
      </vt:variant>
      <vt:variant>
        <vt:lpwstr>mailto:vtphongvhtt@krongpak.daklak.gov.vn</vt:lpwstr>
      </vt:variant>
      <vt:variant>
        <vt:lpwstr/>
      </vt:variant>
      <vt:variant>
        <vt:i4>4653158</vt:i4>
      </vt:variant>
      <vt:variant>
        <vt:i4>936</vt:i4>
      </vt:variant>
      <vt:variant>
        <vt:i4>0</vt:i4>
      </vt:variant>
      <vt:variant>
        <vt:i4>5</vt:i4>
      </vt:variant>
      <vt:variant>
        <vt:lpwstr>mailto:vtphongldtb@krongpak.daklak.gov.vn</vt:lpwstr>
      </vt:variant>
      <vt:variant>
        <vt:lpwstr/>
      </vt:variant>
      <vt:variant>
        <vt:i4>2424853</vt:i4>
      </vt:variant>
      <vt:variant>
        <vt:i4>933</vt:i4>
      </vt:variant>
      <vt:variant>
        <vt:i4>0</vt:i4>
      </vt:variant>
      <vt:variant>
        <vt:i4>5</vt:i4>
      </vt:variant>
      <vt:variant>
        <vt:lpwstr>mailto:ptnmt@krongpak.daklak.gov.vn</vt:lpwstr>
      </vt:variant>
      <vt:variant>
        <vt:lpwstr/>
      </vt:variant>
      <vt:variant>
        <vt:i4>4849761</vt:i4>
      </vt:variant>
      <vt:variant>
        <vt:i4>930</vt:i4>
      </vt:variant>
      <vt:variant>
        <vt:i4>0</vt:i4>
      </vt:variant>
      <vt:variant>
        <vt:i4>5</vt:i4>
      </vt:variant>
      <vt:variant>
        <vt:lpwstr>mailto:vtphongtckh@krongpak.daklak.gov.vn</vt:lpwstr>
      </vt:variant>
      <vt:variant>
        <vt:lpwstr/>
      </vt:variant>
      <vt:variant>
        <vt:i4>3211274</vt:i4>
      </vt:variant>
      <vt:variant>
        <vt:i4>927</vt:i4>
      </vt:variant>
      <vt:variant>
        <vt:i4>0</vt:i4>
      </vt:variant>
      <vt:variant>
        <vt:i4>5</vt:i4>
      </vt:variant>
      <vt:variant>
        <vt:lpwstr>mailto:vtphongtp@krongpak.daklak.gov.vn</vt:lpwstr>
      </vt:variant>
      <vt:variant>
        <vt:lpwstr/>
      </vt:variant>
      <vt:variant>
        <vt:i4>3604496</vt:i4>
      </vt:variant>
      <vt:variant>
        <vt:i4>924</vt:i4>
      </vt:variant>
      <vt:variant>
        <vt:i4>0</vt:i4>
      </vt:variant>
      <vt:variant>
        <vt:i4>5</vt:i4>
      </vt:variant>
      <vt:variant>
        <vt:lpwstr>mailto:vtphongnv@krongpak.daklak.gov.vn</vt:lpwstr>
      </vt:variant>
      <vt:variant>
        <vt:lpwstr/>
      </vt:variant>
      <vt:variant>
        <vt:i4>5308517</vt:i4>
      </vt:variant>
      <vt:variant>
        <vt:i4>921</vt:i4>
      </vt:variant>
      <vt:variant>
        <vt:i4>0</vt:i4>
      </vt:variant>
      <vt:variant>
        <vt:i4>5</vt:i4>
      </vt:variant>
      <vt:variant>
        <vt:lpwstr>mailto:vtvpubnd@krongpak.daklak.gov.vn</vt:lpwstr>
      </vt:variant>
      <vt:variant>
        <vt:lpwstr/>
      </vt:variant>
      <vt:variant>
        <vt:i4>3866656</vt:i4>
      </vt:variant>
      <vt:variant>
        <vt:i4>918</vt:i4>
      </vt:variant>
      <vt:variant>
        <vt:i4>0</vt:i4>
      </vt:variant>
      <vt:variant>
        <vt:i4>5</vt:i4>
      </vt:variant>
      <vt:variant>
        <vt:lpwstr>http://krongbuk.violet.vn/</vt:lpwstr>
      </vt:variant>
      <vt:variant>
        <vt:lpwstr/>
      </vt:variant>
      <vt:variant>
        <vt:i4>393250</vt:i4>
      </vt:variant>
      <vt:variant>
        <vt:i4>915</vt:i4>
      </vt:variant>
      <vt:variant>
        <vt:i4>0</vt:i4>
      </vt:variant>
      <vt:variant>
        <vt:i4>5</vt:i4>
      </vt:variant>
      <vt:variant>
        <vt:lpwstr>mailto:vtvpubnd@krongbong.daklak.gov.vn</vt:lpwstr>
      </vt:variant>
      <vt:variant>
        <vt:lpwstr/>
      </vt:variant>
      <vt:variant>
        <vt:i4>1703975</vt:i4>
      </vt:variant>
      <vt:variant>
        <vt:i4>912</vt:i4>
      </vt:variant>
      <vt:variant>
        <vt:i4>0</vt:i4>
      </vt:variant>
      <vt:variant>
        <vt:i4>5</vt:i4>
      </vt:variant>
      <vt:variant>
        <vt:lpwstr>mailto:vtxhoason@krongbong.daklak.gov.vn</vt:lpwstr>
      </vt:variant>
      <vt:variant>
        <vt:lpwstr/>
      </vt:variant>
      <vt:variant>
        <vt:i4>1966128</vt:i4>
      </vt:variant>
      <vt:variant>
        <vt:i4>909</vt:i4>
      </vt:variant>
      <vt:variant>
        <vt:i4>0</vt:i4>
      </vt:variant>
      <vt:variant>
        <vt:i4>5</vt:i4>
      </vt:variant>
      <vt:variant>
        <vt:lpwstr>mailto:vtttptqd@krongbong.daklak.gov.vn</vt:lpwstr>
      </vt:variant>
      <vt:variant>
        <vt:lpwstr/>
      </vt:variant>
      <vt:variant>
        <vt:i4>7405640</vt:i4>
      </vt:variant>
      <vt:variant>
        <vt:i4>906</vt:i4>
      </vt:variant>
      <vt:variant>
        <vt:i4>0</vt:i4>
      </vt:variant>
      <vt:variant>
        <vt:i4>5</vt:i4>
      </vt:variant>
      <vt:variant>
        <vt:lpwstr>mailto:vtttgnngdtx@krongbong.daklak.gov.vn</vt:lpwstr>
      </vt:variant>
      <vt:variant>
        <vt:lpwstr/>
      </vt:variant>
      <vt:variant>
        <vt:i4>1114144</vt:i4>
      </vt:variant>
      <vt:variant>
        <vt:i4>903</vt:i4>
      </vt:variant>
      <vt:variant>
        <vt:i4>0</vt:i4>
      </vt:variant>
      <vt:variant>
        <vt:i4>5</vt:i4>
      </vt:variant>
      <vt:variant>
        <vt:lpwstr>mailto:vtptdtnt@krongbong.daklak.gov.vn</vt:lpwstr>
      </vt:variant>
      <vt:variant>
        <vt:lpwstr/>
      </vt:variant>
      <vt:variant>
        <vt:i4>65568</vt:i4>
      </vt:variant>
      <vt:variant>
        <vt:i4>900</vt:i4>
      </vt:variant>
      <vt:variant>
        <vt:i4>0</vt:i4>
      </vt:variant>
      <vt:variant>
        <vt:i4>5</vt:i4>
      </vt:variant>
      <vt:variant>
        <vt:lpwstr>mailto:vtdaittth@krongbong.daklak.gov.vn</vt:lpwstr>
      </vt:variant>
      <vt:variant>
        <vt:lpwstr/>
      </vt:variant>
      <vt:variant>
        <vt:i4>8323156</vt:i4>
      </vt:variant>
      <vt:variant>
        <vt:i4>897</vt:i4>
      </vt:variant>
      <vt:variant>
        <vt:i4>0</vt:i4>
      </vt:variant>
      <vt:variant>
        <vt:i4>5</vt:i4>
      </vt:variant>
      <vt:variant>
        <vt:lpwstr>mailto:vtbqlda@krongbong.daklak.gov.vn</vt:lpwstr>
      </vt:variant>
      <vt:variant>
        <vt:lpwstr/>
      </vt:variant>
      <vt:variant>
        <vt:i4>393250</vt:i4>
      </vt:variant>
      <vt:variant>
        <vt:i4>894</vt:i4>
      </vt:variant>
      <vt:variant>
        <vt:i4>0</vt:i4>
      </vt:variant>
      <vt:variant>
        <vt:i4>5</vt:i4>
      </vt:variant>
      <vt:variant>
        <vt:lpwstr>mailto:vtvpubnd@krongbong.daklak.gov.vn</vt:lpwstr>
      </vt:variant>
      <vt:variant>
        <vt:lpwstr/>
      </vt:variant>
      <vt:variant>
        <vt:i4>2555932</vt:i4>
      </vt:variant>
      <vt:variant>
        <vt:i4>891</vt:i4>
      </vt:variant>
      <vt:variant>
        <vt:i4>0</vt:i4>
      </vt:variant>
      <vt:variant>
        <vt:i4>5</vt:i4>
      </vt:variant>
      <vt:variant>
        <vt:lpwstr>mailto:vtldld@krongana.daklak.gov.vn</vt:lpwstr>
      </vt:variant>
      <vt:variant>
        <vt:lpwstr/>
      </vt:variant>
      <vt:variant>
        <vt:i4>3735562</vt:i4>
      </vt:variant>
      <vt:variant>
        <vt:i4>888</vt:i4>
      </vt:variant>
      <vt:variant>
        <vt:i4>0</vt:i4>
      </vt:variant>
      <vt:variant>
        <vt:i4>5</vt:i4>
      </vt:variant>
      <vt:variant>
        <vt:lpwstr>mailto:vtubkt@krongana.daklak.gov.vn</vt:lpwstr>
      </vt:variant>
      <vt:variant>
        <vt:lpwstr/>
      </vt:variant>
      <vt:variant>
        <vt:i4>4391024</vt:i4>
      </vt:variant>
      <vt:variant>
        <vt:i4>885</vt:i4>
      </vt:variant>
      <vt:variant>
        <vt:i4>0</vt:i4>
      </vt:variant>
      <vt:variant>
        <vt:i4>5</vt:i4>
      </vt:variant>
      <vt:variant>
        <vt:lpwstr>mailto:vtdl@krongana.daklak.gov.vn</vt:lpwstr>
      </vt:variant>
      <vt:variant>
        <vt:lpwstr/>
      </vt:variant>
      <vt:variant>
        <vt:i4>5767295</vt:i4>
      </vt:variant>
      <vt:variant>
        <vt:i4>882</vt:i4>
      </vt:variant>
      <vt:variant>
        <vt:i4>0</vt:i4>
      </vt:variant>
      <vt:variant>
        <vt:i4>5</vt:i4>
      </vt:variant>
      <vt:variant>
        <vt:lpwstr>mailto:vthlhpn@krongana.daklak.gov.vn</vt:lpwstr>
      </vt:variant>
      <vt:variant>
        <vt:lpwstr/>
      </vt:variant>
      <vt:variant>
        <vt:i4>2293771</vt:i4>
      </vt:variant>
      <vt:variant>
        <vt:i4>879</vt:i4>
      </vt:variant>
      <vt:variant>
        <vt:i4>0</vt:i4>
      </vt:variant>
      <vt:variant>
        <vt:i4>5</vt:i4>
      </vt:variant>
      <vt:variant>
        <vt:lpwstr>mailto:vttha@krongana.daklak.gov.vn</vt:lpwstr>
      </vt:variant>
      <vt:variant>
        <vt:lpwstr/>
      </vt:variant>
      <vt:variant>
        <vt:i4>5439613</vt:i4>
      </vt:variant>
      <vt:variant>
        <vt:i4>876</vt:i4>
      </vt:variant>
      <vt:variant>
        <vt:i4>0</vt:i4>
      </vt:variant>
      <vt:variant>
        <vt:i4>5</vt:i4>
      </vt:variant>
      <vt:variant>
        <vt:lpwstr>mailto:vtta@krongana.daklak.gov.vn</vt:lpwstr>
      </vt:variant>
      <vt:variant>
        <vt:lpwstr/>
      </vt:variant>
      <vt:variant>
        <vt:i4>5439613</vt:i4>
      </vt:variant>
      <vt:variant>
        <vt:i4>873</vt:i4>
      </vt:variant>
      <vt:variant>
        <vt:i4>0</vt:i4>
      </vt:variant>
      <vt:variant>
        <vt:i4>5</vt:i4>
      </vt:variant>
      <vt:variant>
        <vt:lpwstr>mailto:vtta@krongana.daklak.gov.vn</vt:lpwstr>
      </vt:variant>
      <vt:variant>
        <vt:lpwstr/>
      </vt:variant>
      <vt:variant>
        <vt:i4>5374063</vt:i4>
      </vt:variant>
      <vt:variant>
        <vt:i4>870</vt:i4>
      </vt:variant>
      <vt:variant>
        <vt:i4>0</vt:i4>
      </vt:variant>
      <vt:variant>
        <vt:i4>5</vt:i4>
      </vt:variant>
      <vt:variant>
        <vt:lpwstr>mailto:vtnhcsxh@krongana.daklak.gov.vn</vt:lpwstr>
      </vt:variant>
      <vt:variant>
        <vt:lpwstr/>
      </vt:variant>
      <vt:variant>
        <vt:i4>2883613</vt:i4>
      </vt:variant>
      <vt:variant>
        <vt:i4>867</vt:i4>
      </vt:variant>
      <vt:variant>
        <vt:i4>0</vt:i4>
      </vt:variant>
      <vt:variant>
        <vt:i4>5</vt:i4>
      </vt:variant>
      <vt:variant>
        <vt:lpwstr>mailto:vthccb@krongana.daklak.gov.vn</vt:lpwstr>
      </vt:variant>
      <vt:variant>
        <vt:lpwstr/>
      </vt:variant>
      <vt:variant>
        <vt:i4>4718710</vt:i4>
      </vt:variant>
      <vt:variant>
        <vt:i4>864</vt:i4>
      </vt:variant>
      <vt:variant>
        <vt:i4>0</vt:i4>
      </vt:variant>
      <vt:variant>
        <vt:i4>5</vt:i4>
      </vt:variant>
      <vt:variant>
        <vt:lpwstr>mailto:vthuyendoan@krongana.daklak.gov.vn</vt:lpwstr>
      </vt:variant>
      <vt:variant>
        <vt:lpwstr/>
      </vt:variant>
      <vt:variant>
        <vt:i4>3801101</vt:i4>
      </vt:variant>
      <vt:variant>
        <vt:i4>861</vt:i4>
      </vt:variant>
      <vt:variant>
        <vt:i4>0</vt:i4>
      </vt:variant>
      <vt:variant>
        <vt:i4>5</vt:i4>
      </vt:variant>
      <vt:variant>
        <vt:lpwstr>mailto:vthnd@krongana.daklak.gov.vn</vt:lpwstr>
      </vt:variant>
      <vt:variant>
        <vt:lpwstr/>
      </vt:variant>
      <vt:variant>
        <vt:i4>2228231</vt:i4>
      </vt:variant>
      <vt:variant>
        <vt:i4>858</vt:i4>
      </vt:variant>
      <vt:variant>
        <vt:i4>0</vt:i4>
      </vt:variant>
      <vt:variant>
        <vt:i4>5</vt:i4>
      </vt:variant>
      <vt:variant>
        <vt:lpwstr>mailto:vtbdv@krongana.daklak.gov.vn</vt:lpwstr>
      </vt:variant>
      <vt:variant>
        <vt:lpwstr/>
      </vt:variant>
      <vt:variant>
        <vt:i4>5374072</vt:i4>
      </vt:variant>
      <vt:variant>
        <vt:i4>855</vt:i4>
      </vt:variant>
      <vt:variant>
        <vt:i4>0</vt:i4>
      </vt:variant>
      <vt:variant>
        <vt:i4>5</vt:i4>
      </vt:variant>
      <vt:variant>
        <vt:lpwstr>mailto:vtttbdct@krongana.daklak.gov.vn</vt:lpwstr>
      </vt:variant>
      <vt:variant>
        <vt:lpwstr/>
      </vt:variant>
      <vt:variant>
        <vt:i4>3604503</vt:i4>
      </vt:variant>
      <vt:variant>
        <vt:i4>852</vt:i4>
      </vt:variant>
      <vt:variant>
        <vt:i4>0</vt:i4>
      </vt:variant>
      <vt:variant>
        <vt:i4>5</vt:i4>
      </vt:variant>
      <vt:variant>
        <vt:lpwstr>mailto:vtbtc@krongana.daklak.gov.vn</vt:lpwstr>
      </vt:variant>
      <vt:variant>
        <vt:lpwstr/>
      </vt:variant>
      <vt:variant>
        <vt:i4>3342359</vt:i4>
      </vt:variant>
      <vt:variant>
        <vt:i4>849</vt:i4>
      </vt:variant>
      <vt:variant>
        <vt:i4>0</vt:i4>
      </vt:variant>
      <vt:variant>
        <vt:i4>5</vt:i4>
      </vt:variant>
      <vt:variant>
        <vt:lpwstr>mailto:vtbtg@krongana.daklak.gov.vn</vt:lpwstr>
      </vt:variant>
      <vt:variant>
        <vt:lpwstr/>
      </vt:variant>
      <vt:variant>
        <vt:i4>4915323</vt:i4>
      </vt:variant>
      <vt:variant>
        <vt:i4>846</vt:i4>
      </vt:variant>
      <vt:variant>
        <vt:i4>0</vt:i4>
      </vt:variant>
      <vt:variant>
        <vt:i4>5</vt:i4>
      </vt:variant>
      <vt:variant>
        <vt:lpwstr>mailto:vtubmttq@krongana.daklak.gov.vn</vt:lpwstr>
      </vt:variant>
      <vt:variant>
        <vt:lpwstr/>
      </vt:variant>
      <vt:variant>
        <vt:i4>5177464</vt:i4>
      </vt:variant>
      <vt:variant>
        <vt:i4>843</vt:i4>
      </vt:variant>
      <vt:variant>
        <vt:i4>0</vt:i4>
      </vt:variant>
      <vt:variant>
        <vt:i4>5</vt:i4>
      </vt:variant>
      <vt:variant>
        <vt:lpwstr>mailto:vthd@krongana.daklak.gov.vn</vt:lpwstr>
      </vt:variant>
      <vt:variant>
        <vt:lpwstr/>
      </vt:variant>
      <vt:variant>
        <vt:i4>3997698</vt:i4>
      </vt:variant>
      <vt:variant>
        <vt:i4>840</vt:i4>
      </vt:variant>
      <vt:variant>
        <vt:i4>0</vt:i4>
      </vt:variant>
      <vt:variant>
        <vt:i4>5</vt:i4>
      </vt:variant>
      <vt:variant>
        <vt:lpwstr>mailto:vtcah@krongana.daklak.gov.vn</vt:lpwstr>
      </vt:variant>
      <vt:variant>
        <vt:lpwstr/>
      </vt:variant>
      <vt:variant>
        <vt:i4>3866651</vt:i4>
      </vt:variant>
      <vt:variant>
        <vt:i4>837</vt:i4>
      </vt:variant>
      <vt:variant>
        <vt:i4>0</vt:i4>
      </vt:variant>
      <vt:variant>
        <vt:i4>5</vt:i4>
      </vt:variant>
      <vt:variant>
        <vt:lpwstr>mailto:vthctd@krongana.daklak.gov.vn</vt:lpwstr>
      </vt:variant>
      <vt:variant>
        <vt:lpwstr/>
      </vt:variant>
      <vt:variant>
        <vt:i4>3407873</vt:i4>
      </vt:variant>
      <vt:variant>
        <vt:i4>834</vt:i4>
      </vt:variant>
      <vt:variant>
        <vt:i4>0</vt:i4>
      </vt:variant>
      <vt:variant>
        <vt:i4>5</vt:i4>
      </vt:variant>
      <vt:variant>
        <vt:lpwstr>mailto:vttttbvtt@krongana.daklak.gov.vn</vt:lpwstr>
      </vt:variant>
      <vt:variant>
        <vt:lpwstr/>
      </vt:variant>
      <vt:variant>
        <vt:i4>3145748</vt:i4>
      </vt:variant>
      <vt:variant>
        <vt:i4>831</vt:i4>
      </vt:variant>
      <vt:variant>
        <vt:i4>0</vt:i4>
      </vt:variant>
      <vt:variant>
        <vt:i4>5</vt:i4>
      </vt:variant>
      <vt:variant>
        <vt:lpwstr>mailto:vtcctk@krongana.daklak.gov.vn</vt:lpwstr>
      </vt:variant>
      <vt:variant>
        <vt:lpwstr/>
      </vt:variant>
      <vt:variant>
        <vt:i4>3276808</vt:i4>
      </vt:variant>
      <vt:variant>
        <vt:i4>828</vt:i4>
      </vt:variant>
      <vt:variant>
        <vt:i4>0</vt:i4>
      </vt:variant>
      <vt:variant>
        <vt:i4>5</vt:i4>
      </vt:variant>
      <vt:variant>
        <vt:lpwstr>mailto:vthkl@krongana.daklak.gov.vn</vt:lpwstr>
      </vt:variant>
      <vt:variant>
        <vt:lpwstr/>
      </vt:variant>
      <vt:variant>
        <vt:i4>3145739</vt:i4>
      </vt:variant>
      <vt:variant>
        <vt:i4>825</vt:i4>
      </vt:variant>
      <vt:variant>
        <vt:i4>0</vt:i4>
      </vt:variant>
      <vt:variant>
        <vt:i4>5</vt:i4>
      </vt:variant>
      <vt:variant>
        <vt:lpwstr>mailto:vtcnty@krongana.daklak.gov.vn</vt:lpwstr>
      </vt:variant>
      <vt:variant>
        <vt:lpwstr/>
      </vt:variant>
      <vt:variant>
        <vt:i4>4522092</vt:i4>
      </vt:variant>
      <vt:variant>
        <vt:i4>822</vt:i4>
      </vt:variant>
      <vt:variant>
        <vt:i4>0</vt:i4>
      </vt:variant>
      <vt:variant>
        <vt:i4>5</vt:i4>
      </vt:variant>
      <vt:variant>
        <vt:lpwstr>mailto:vtxquangdien@krongana.daklak.gov.vn</vt:lpwstr>
      </vt:variant>
      <vt:variant>
        <vt:lpwstr/>
      </vt:variant>
      <vt:variant>
        <vt:i4>5111912</vt:i4>
      </vt:variant>
      <vt:variant>
        <vt:i4>819</vt:i4>
      </vt:variant>
      <vt:variant>
        <vt:i4>0</vt:i4>
      </vt:variant>
      <vt:variant>
        <vt:i4>5</vt:i4>
      </vt:variant>
      <vt:variant>
        <vt:lpwstr>mailto:vtxeana@krongana.daklak.gov.vn</vt:lpwstr>
      </vt:variant>
      <vt:variant>
        <vt:lpwstr/>
      </vt:variant>
      <vt:variant>
        <vt:i4>2555914</vt:i4>
      </vt:variant>
      <vt:variant>
        <vt:i4>816</vt:i4>
      </vt:variant>
      <vt:variant>
        <vt:i4>0</vt:i4>
      </vt:variant>
      <vt:variant>
        <vt:i4>5</vt:i4>
      </vt:variant>
      <vt:variant>
        <vt:lpwstr>mailto:vtxeabong@krongana.daklak.gov.vn</vt:lpwstr>
      </vt:variant>
      <vt:variant>
        <vt:lpwstr/>
      </vt:variant>
      <vt:variant>
        <vt:i4>2097163</vt:i4>
      </vt:variant>
      <vt:variant>
        <vt:i4>813</vt:i4>
      </vt:variant>
      <vt:variant>
        <vt:i4>0</vt:i4>
      </vt:variant>
      <vt:variant>
        <vt:i4>5</vt:i4>
      </vt:variant>
      <vt:variant>
        <vt:lpwstr>mailto:vtxdurkmal@krongana.daklak.gov.vn</vt:lpwstr>
      </vt:variant>
      <vt:variant>
        <vt:lpwstr/>
      </vt:variant>
      <vt:variant>
        <vt:i4>3211289</vt:i4>
      </vt:variant>
      <vt:variant>
        <vt:i4>810</vt:i4>
      </vt:variant>
      <vt:variant>
        <vt:i4>0</vt:i4>
      </vt:variant>
      <vt:variant>
        <vt:i4>5</vt:i4>
      </vt:variant>
      <vt:variant>
        <vt:lpwstr>mailto:vtxbinhhoa@krongana.daklak.gov.vn</vt:lpwstr>
      </vt:variant>
      <vt:variant>
        <vt:lpwstr/>
      </vt:variant>
      <vt:variant>
        <vt:i4>2162706</vt:i4>
      </vt:variant>
      <vt:variant>
        <vt:i4>807</vt:i4>
      </vt:variant>
      <vt:variant>
        <vt:i4>0</vt:i4>
      </vt:variant>
      <vt:variant>
        <vt:i4>5</vt:i4>
      </vt:variant>
      <vt:variant>
        <vt:lpwstr>mailto:vtxbangadrenh@krongana.daklak.gov.vn</vt:lpwstr>
      </vt:variant>
      <vt:variant>
        <vt:lpwstr/>
      </vt:variant>
      <vt:variant>
        <vt:i4>4915313</vt:i4>
      </vt:variant>
      <vt:variant>
        <vt:i4>804</vt:i4>
      </vt:variant>
      <vt:variant>
        <vt:i4>0</vt:i4>
      </vt:variant>
      <vt:variant>
        <vt:i4>5</vt:i4>
      </vt:variant>
      <vt:variant>
        <vt:lpwstr>mailto:vtttbuontrap@krongana.daklak.gov.vn</vt:lpwstr>
      </vt:variant>
      <vt:variant>
        <vt:lpwstr/>
      </vt:variant>
      <vt:variant>
        <vt:i4>5374072</vt:i4>
      </vt:variant>
      <vt:variant>
        <vt:i4>801</vt:i4>
      </vt:variant>
      <vt:variant>
        <vt:i4>0</vt:i4>
      </vt:variant>
      <vt:variant>
        <vt:i4>5</vt:i4>
      </vt:variant>
      <vt:variant>
        <vt:lpwstr>mailto:vtttptqd@krongana.daklak.gov.vn</vt:lpwstr>
      </vt:variant>
      <vt:variant>
        <vt:lpwstr/>
      </vt:variant>
      <vt:variant>
        <vt:i4>2293774</vt:i4>
      </vt:variant>
      <vt:variant>
        <vt:i4>798</vt:i4>
      </vt:variant>
      <vt:variant>
        <vt:i4>0</vt:i4>
      </vt:variant>
      <vt:variant>
        <vt:i4>5</vt:i4>
      </vt:variant>
      <vt:variant>
        <vt:lpwstr>mailto:vtttgdtnngdtx@krongana.daklak.gov.vn</vt:lpwstr>
      </vt:variant>
      <vt:variant>
        <vt:lpwstr/>
      </vt:variant>
      <vt:variant>
        <vt:i4>2883592</vt:i4>
      </vt:variant>
      <vt:variant>
        <vt:i4>795</vt:i4>
      </vt:variant>
      <vt:variant>
        <vt:i4>0</vt:i4>
      </vt:variant>
      <vt:variant>
        <vt:i4>5</vt:i4>
      </vt:variant>
      <vt:variant>
        <vt:lpwstr>mailto:vttkn@krongana.daklak.gov.vn</vt:lpwstr>
      </vt:variant>
      <vt:variant>
        <vt:lpwstr/>
      </vt:variant>
      <vt:variant>
        <vt:i4>5832822</vt:i4>
      </vt:variant>
      <vt:variant>
        <vt:i4>792</vt:i4>
      </vt:variant>
      <vt:variant>
        <vt:i4>0</vt:i4>
      </vt:variant>
      <vt:variant>
        <vt:i4>5</vt:i4>
      </vt:variant>
      <vt:variant>
        <vt:lpwstr>mailto:vtbqlda@krongana.daklak.gov.vn</vt:lpwstr>
      </vt:variant>
      <vt:variant>
        <vt:lpwstr/>
      </vt:variant>
      <vt:variant>
        <vt:i4>5111907</vt:i4>
      </vt:variant>
      <vt:variant>
        <vt:i4>789</vt:i4>
      </vt:variant>
      <vt:variant>
        <vt:i4>0</vt:i4>
      </vt:variant>
      <vt:variant>
        <vt:i4>5</vt:i4>
      </vt:variant>
      <vt:variant>
        <vt:lpwstr>mailto:vtdttth@krongana.daklak.gov.vn</vt:lpwstr>
      </vt:variant>
      <vt:variant>
        <vt:lpwstr/>
      </vt:variant>
      <vt:variant>
        <vt:i4>2097157</vt:i4>
      </vt:variant>
      <vt:variant>
        <vt:i4>786</vt:i4>
      </vt:variant>
      <vt:variant>
        <vt:i4>0</vt:i4>
      </vt:variant>
      <vt:variant>
        <vt:i4>5</vt:i4>
      </vt:variant>
      <vt:variant>
        <vt:lpwstr>mailto:vtphongldtbxh@krongana.daklak.gov.vn</vt:lpwstr>
      </vt:variant>
      <vt:variant>
        <vt:lpwstr/>
      </vt:variant>
      <vt:variant>
        <vt:i4>5505148</vt:i4>
      </vt:variant>
      <vt:variant>
        <vt:i4>783</vt:i4>
      </vt:variant>
      <vt:variant>
        <vt:i4>0</vt:i4>
      </vt:variant>
      <vt:variant>
        <vt:i4>5</vt:i4>
      </vt:variant>
      <vt:variant>
        <vt:lpwstr>mailto:vtphongtnmt@krongana.daklak.gov.vn</vt:lpwstr>
      </vt:variant>
      <vt:variant>
        <vt:lpwstr/>
      </vt:variant>
      <vt:variant>
        <vt:i4>4849770</vt:i4>
      </vt:variant>
      <vt:variant>
        <vt:i4>780</vt:i4>
      </vt:variant>
      <vt:variant>
        <vt:i4>0</vt:i4>
      </vt:variant>
      <vt:variant>
        <vt:i4>5</vt:i4>
      </vt:variant>
      <vt:variant>
        <vt:lpwstr>mailto:vtvpubnd@krongana.daklak.gov.vn</vt:lpwstr>
      </vt:variant>
      <vt:variant>
        <vt:lpwstr/>
      </vt:variant>
      <vt:variant>
        <vt:i4>8257621</vt:i4>
      </vt:variant>
      <vt:variant>
        <vt:i4>777</vt:i4>
      </vt:variant>
      <vt:variant>
        <vt:i4>0</vt:i4>
      </vt:variant>
      <vt:variant>
        <vt:i4>5</vt:i4>
      </vt:variant>
      <vt:variant>
        <vt:lpwstr>mailto:hopthugopy@easup.daklak.gov.vn</vt:lpwstr>
      </vt:variant>
      <vt:variant>
        <vt:lpwstr/>
      </vt:variant>
      <vt:variant>
        <vt:i4>1179690</vt:i4>
      </vt:variant>
      <vt:variant>
        <vt:i4>774</vt:i4>
      </vt:variant>
      <vt:variant>
        <vt:i4>0</vt:i4>
      </vt:variant>
      <vt:variant>
        <vt:i4>5</vt:i4>
      </vt:variant>
      <vt:variant>
        <vt:lpwstr>mailto:vtxcumlan@easup.daklak.gov.vn</vt:lpwstr>
      </vt:variant>
      <vt:variant>
        <vt:lpwstr/>
      </vt:variant>
      <vt:variant>
        <vt:i4>7209047</vt:i4>
      </vt:variant>
      <vt:variant>
        <vt:i4>771</vt:i4>
      </vt:variant>
      <vt:variant>
        <vt:i4>0</vt:i4>
      </vt:variant>
      <vt:variant>
        <vt:i4>5</vt:i4>
      </vt:variant>
      <vt:variant>
        <vt:lpwstr>mailto:vtxcukbang@easup.daklak.gov.vn</vt:lpwstr>
      </vt:variant>
      <vt:variant>
        <vt:lpwstr/>
      </vt:variant>
      <vt:variant>
        <vt:i4>196660</vt:i4>
      </vt:variant>
      <vt:variant>
        <vt:i4>768</vt:i4>
      </vt:variant>
      <vt:variant>
        <vt:i4>0</vt:i4>
      </vt:variant>
      <vt:variant>
        <vt:i4>5</vt:i4>
      </vt:variant>
      <vt:variant>
        <vt:lpwstr>mailto:phonggddt@easup.daklak.gov.vn</vt:lpwstr>
      </vt:variant>
      <vt:variant>
        <vt:lpwstr/>
      </vt:variant>
      <vt:variant>
        <vt:i4>1114151</vt:i4>
      </vt:variant>
      <vt:variant>
        <vt:i4>765</vt:i4>
      </vt:variant>
      <vt:variant>
        <vt:i4>0</vt:i4>
      </vt:variant>
      <vt:variant>
        <vt:i4>5</vt:i4>
      </vt:variant>
      <vt:variant>
        <vt:lpwstr>mailto:vtphongdt@easup.daklak.gov.vn</vt:lpwstr>
      </vt:variant>
      <vt:variant>
        <vt:lpwstr/>
      </vt:variant>
      <vt:variant>
        <vt:i4>983093</vt:i4>
      </vt:variant>
      <vt:variant>
        <vt:i4>762</vt:i4>
      </vt:variant>
      <vt:variant>
        <vt:i4>0</vt:i4>
      </vt:variant>
      <vt:variant>
        <vt:i4>5</vt:i4>
      </vt:variant>
      <vt:variant>
        <vt:lpwstr>mailto:phongvhtt@easup.daklak.gov.vn</vt:lpwstr>
      </vt:variant>
      <vt:variant>
        <vt:lpwstr/>
      </vt:variant>
      <vt:variant>
        <vt:i4>131119</vt:i4>
      </vt:variant>
      <vt:variant>
        <vt:i4>759</vt:i4>
      </vt:variant>
      <vt:variant>
        <vt:i4>0</vt:i4>
      </vt:variant>
      <vt:variant>
        <vt:i4>5</vt:i4>
      </vt:variant>
      <vt:variant>
        <vt:lpwstr>mailto:vtvpubnd@easup.daklak.gov.vn</vt:lpwstr>
      </vt:variant>
      <vt:variant>
        <vt:lpwstr/>
      </vt:variant>
      <vt:variant>
        <vt:i4>7143510</vt:i4>
      </vt:variant>
      <vt:variant>
        <vt:i4>756</vt:i4>
      </vt:variant>
      <vt:variant>
        <vt:i4>0</vt:i4>
      </vt:variant>
      <vt:variant>
        <vt:i4>5</vt:i4>
      </vt:variant>
      <vt:variant>
        <vt:lpwstr>mailto:xuanphu@eakar.daklak.gov.vn</vt:lpwstr>
      </vt:variant>
      <vt:variant>
        <vt:lpwstr/>
      </vt:variant>
      <vt:variant>
        <vt:i4>524349</vt:i4>
      </vt:variant>
      <vt:variant>
        <vt:i4>753</vt:i4>
      </vt:variant>
      <vt:variant>
        <vt:i4>0</vt:i4>
      </vt:variant>
      <vt:variant>
        <vt:i4>5</vt:i4>
      </vt:variant>
      <vt:variant>
        <vt:lpwstr>mailto:eatyh@eakar.daklak.gov.vn</vt:lpwstr>
      </vt:variant>
      <vt:variant>
        <vt:lpwstr/>
      </vt:variant>
      <vt:variant>
        <vt:i4>1769529</vt:i4>
      </vt:variant>
      <vt:variant>
        <vt:i4>750</vt:i4>
      </vt:variant>
      <vt:variant>
        <vt:i4>0</vt:i4>
      </vt:variant>
      <vt:variant>
        <vt:i4>5</vt:i4>
      </vt:variant>
      <vt:variant>
        <vt:lpwstr>mailto:easo@eakar.daklak.gov.vn</vt:lpwstr>
      </vt:variant>
      <vt:variant>
        <vt:lpwstr/>
      </vt:variant>
      <vt:variant>
        <vt:i4>1376293</vt:i4>
      </vt:variant>
      <vt:variant>
        <vt:i4>747</vt:i4>
      </vt:variant>
      <vt:variant>
        <vt:i4>0</vt:i4>
      </vt:variant>
      <vt:variant>
        <vt:i4>5</vt:i4>
      </vt:variant>
      <vt:variant>
        <vt:lpwstr>mailto:easar@eakar.daklak.gov.vn</vt:lpwstr>
      </vt:variant>
      <vt:variant>
        <vt:lpwstr/>
      </vt:variant>
      <vt:variant>
        <vt:i4>524325</vt:i4>
      </vt:variant>
      <vt:variant>
        <vt:i4>744</vt:i4>
      </vt:variant>
      <vt:variant>
        <vt:i4>0</vt:i4>
      </vt:variant>
      <vt:variant>
        <vt:i4>5</vt:i4>
      </vt:variant>
      <vt:variant>
        <vt:lpwstr>mailto:eapal@eakar.daklak.gov.vn</vt:lpwstr>
      </vt:variant>
      <vt:variant>
        <vt:lpwstr/>
      </vt:variant>
      <vt:variant>
        <vt:i4>8060996</vt:i4>
      </vt:variant>
      <vt:variant>
        <vt:i4>741</vt:i4>
      </vt:variant>
      <vt:variant>
        <vt:i4>0</vt:i4>
      </vt:variant>
      <vt:variant>
        <vt:i4>5</vt:i4>
      </vt:variant>
      <vt:variant>
        <vt:lpwstr>mailto:eao@eakar.daklak.gov.vn</vt:lpwstr>
      </vt:variant>
      <vt:variant>
        <vt:lpwstr/>
      </vt:variant>
      <vt:variant>
        <vt:i4>7733327</vt:i4>
      </vt:variant>
      <vt:variant>
        <vt:i4>738</vt:i4>
      </vt:variant>
      <vt:variant>
        <vt:i4>0</vt:i4>
      </vt:variant>
      <vt:variant>
        <vt:i4>5</vt:i4>
      </vt:variant>
      <vt:variant>
        <vt:lpwstr>mailto:eakmut@eakar.daklak.gov.vn</vt:lpwstr>
      </vt:variant>
      <vt:variant>
        <vt:lpwstr/>
      </vt:variant>
      <vt:variant>
        <vt:i4>131109</vt:i4>
      </vt:variant>
      <vt:variant>
        <vt:i4>735</vt:i4>
      </vt:variant>
      <vt:variant>
        <vt:i4>0</vt:i4>
      </vt:variant>
      <vt:variant>
        <vt:i4>5</vt:i4>
      </vt:variant>
      <vt:variant>
        <vt:lpwstr>mailto:eadar@eakar.daklak.gov.vn</vt:lpwstr>
      </vt:variant>
      <vt:variant>
        <vt:lpwstr/>
      </vt:variant>
      <vt:variant>
        <vt:i4>6946892</vt:i4>
      </vt:variant>
      <vt:variant>
        <vt:i4>732</vt:i4>
      </vt:variant>
      <vt:variant>
        <vt:i4>0</vt:i4>
      </vt:variant>
      <vt:variant>
        <vt:i4>5</vt:i4>
      </vt:variant>
      <vt:variant>
        <vt:lpwstr>mailto:cuprong@eakar.daklak.gov.vn</vt:lpwstr>
      </vt:variant>
      <vt:variant>
        <vt:lpwstr/>
      </vt:variant>
      <vt:variant>
        <vt:i4>43</vt:i4>
      </vt:variant>
      <vt:variant>
        <vt:i4>729</vt:i4>
      </vt:variant>
      <vt:variant>
        <vt:i4>0</vt:i4>
      </vt:variant>
      <vt:variant>
        <vt:i4>5</vt:i4>
      </vt:variant>
      <vt:variant>
        <vt:lpwstr>mailto:cuni@eakar.daklak.gov.vn</vt:lpwstr>
      </vt:variant>
      <vt:variant>
        <vt:lpwstr/>
      </vt:variant>
      <vt:variant>
        <vt:i4>7929924</vt:i4>
      </vt:variant>
      <vt:variant>
        <vt:i4>726</vt:i4>
      </vt:variant>
      <vt:variant>
        <vt:i4>0</vt:i4>
      </vt:variant>
      <vt:variant>
        <vt:i4>5</vt:i4>
      </vt:variant>
      <vt:variant>
        <vt:lpwstr>mailto:cuyang@eakar.daklak.gov.vn</vt:lpwstr>
      </vt:variant>
      <vt:variant>
        <vt:lpwstr/>
      </vt:variant>
      <vt:variant>
        <vt:i4>2032096</vt:i4>
      </vt:variant>
      <vt:variant>
        <vt:i4>723</vt:i4>
      </vt:variant>
      <vt:variant>
        <vt:i4>0</vt:i4>
      </vt:variant>
      <vt:variant>
        <vt:i4>5</vt:i4>
      </vt:variant>
      <vt:variant>
        <vt:lpwstr>mailto:cưhue@eakar.daklak.gov.vn</vt:lpwstr>
      </vt:variant>
      <vt:variant>
        <vt:lpwstr/>
      </vt:variant>
      <vt:variant>
        <vt:i4>7405650</vt:i4>
      </vt:variant>
      <vt:variant>
        <vt:i4>720</vt:i4>
      </vt:variant>
      <vt:variant>
        <vt:i4>0</vt:i4>
      </vt:variant>
      <vt:variant>
        <vt:i4>5</vt:i4>
      </vt:variant>
      <vt:variant>
        <vt:lpwstr>mailto:cuelang@eakar.daklak.gov.vn</vt:lpwstr>
      </vt:variant>
      <vt:variant>
        <vt:lpwstr/>
      </vt:variant>
      <vt:variant>
        <vt:i4>6422602</vt:i4>
      </vt:variant>
      <vt:variant>
        <vt:i4>717</vt:i4>
      </vt:variant>
      <vt:variant>
        <vt:i4>0</vt:i4>
      </vt:variant>
      <vt:variant>
        <vt:i4>5</vt:i4>
      </vt:variant>
      <vt:variant>
        <vt:lpwstr>mailto:cubong@eakar.daklak.gov.vn</vt:lpwstr>
      </vt:variant>
      <vt:variant>
        <vt:lpwstr/>
      </vt:variant>
      <vt:variant>
        <vt:i4>1048616</vt:i4>
      </vt:variant>
      <vt:variant>
        <vt:i4>714</vt:i4>
      </vt:variant>
      <vt:variant>
        <vt:i4>0</vt:i4>
      </vt:variant>
      <vt:variant>
        <vt:i4>5</vt:i4>
      </vt:variant>
      <vt:variant>
        <vt:lpwstr>mailto:trungtamgdnngdtt@eakar.daklak.gov.vn</vt:lpwstr>
      </vt:variant>
      <vt:variant>
        <vt:lpwstr/>
      </vt:variant>
      <vt:variant>
        <vt:i4>1048616</vt:i4>
      </vt:variant>
      <vt:variant>
        <vt:i4>711</vt:i4>
      </vt:variant>
      <vt:variant>
        <vt:i4>0</vt:i4>
      </vt:variant>
      <vt:variant>
        <vt:i4>5</vt:i4>
      </vt:variant>
      <vt:variant>
        <vt:lpwstr>mailto:trungtamgdnngdtt@eakar.daklak.gov.vn</vt:lpwstr>
      </vt:variant>
      <vt:variant>
        <vt:lpwstr/>
      </vt:variant>
      <vt:variant>
        <vt:i4>6488159</vt:i4>
      </vt:variant>
      <vt:variant>
        <vt:i4>708</vt:i4>
      </vt:variant>
      <vt:variant>
        <vt:i4>0</vt:i4>
      </vt:variant>
      <vt:variant>
        <vt:i4>5</vt:i4>
      </vt:variant>
      <vt:variant>
        <vt:lpwstr>mailto:tramkhuyennong@eakar.daklak.gov.vn</vt:lpwstr>
      </vt:variant>
      <vt:variant>
        <vt:lpwstr/>
      </vt:variant>
      <vt:variant>
        <vt:i4>1572924</vt:i4>
      </vt:variant>
      <vt:variant>
        <vt:i4>705</vt:i4>
      </vt:variant>
      <vt:variant>
        <vt:i4>0</vt:i4>
      </vt:variant>
      <vt:variant>
        <vt:i4>5</vt:i4>
      </vt:variant>
      <vt:variant>
        <vt:lpwstr>mailto:tteaknop@eakar.daklak.gov.vn</vt:lpwstr>
      </vt:variant>
      <vt:variant>
        <vt:lpwstr/>
      </vt:variant>
      <vt:variant>
        <vt:i4>7929937</vt:i4>
      </vt:variant>
      <vt:variant>
        <vt:i4>702</vt:i4>
      </vt:variant>
      <vt:variant>
        <vt:i4>0</vt:i4>
      </vt:variant>
      <vt:variant>
        <vt:i4>5</vt:i4>
      </vt:variant>
      <vt:variant>
        <vt:lpwstr>mailto:tteakar@eakar.daklak.gov.vn</vt:lpwstr>
      </vt:variant>
      <vt:variant>
        <vt:lpwstr/>
      </vt:variant>
      <vt:variant>
        <vt:i4>1310761</vt:i4>
      </vt:variant>
      <vt:variant>
        <vt:i4>699</vt:i4>
      </vt:variant>
      <vt:variant>
        <vt:i4>0</vt:i4>
      </vt:variant>
      <vt:variant>
        <vt:i4>5</vt:i4>
      </vt:variant>
      <vt:variant>
        <vt:lpwstr>mailto:banqldaxd@eakar.daklak.gov.vn</vt:lpwstr>
      </vt:variant>
      <vt:variant>
        <vt:lpwstr/>
      </vt:variant>
      <vt:variant>
        <vt:i4>6291524</vt:i4>
      </vt:variant>
      <vt:variant>
        <vt:i4>696</vt:i4>
      </vt:variant>
      <vt:variant>
        <vt:i4>0</vt:i4>
      </vt:variant>
      <vt:variant>
        <vt:i4>5</vt:i4>
      </vt:variant>
      <vt:variant>
        <vt:lpwstr>mailto:daittth@eakar.daklak.gov.vn</vt:lpwstr>
      </vt:variant>
      <vt:variant>
        <vt:lpwstr/>
      </vt:variant>
      <vt:variant>
        <vt:i4>1638432</vt:i4>
      </vt:variant>
      <vt:variant>
        <vt:i4>693</vt:i4>
      </vt:variant>
      <vt:variant>
        <vt:i4>0</vt:i4>
      </vt:variant>
      <vt:variant>
        <vt:i4>5</vt:i4>
      </vt:variant>
      <vt:variant>
        <vt:lpwstr>mailto:phonggddt@eakar.daklak.gov.vn</vt:lpwstr>
      </vt:variant>
      <vt:variant>
        <vt:lpwstr/>
      </vt:variant>
      <vt:variant>
        <vt:i4>6815809</vt:i4>
      </vt:variant>
      <vt:variant>
        <vt:i4>690</vt:i4>
      </vt:variant>
      <vt:variant>
        <vt:i4>0</vt:i4>
      </vt:variant>
      <vt:variant>
        <vt:i4>5</vt:i4>
      </vt:variant>
      <vt:variant>
        <vt:lpwstr>mailto:dantoc@eakar.daklak.gov.vn</vt:lpwstr>
      </vt:variant>
      <vt:variant>
        <vt:lpwstr/>
      </vt:variant>
      <vt:variant>
        <vt:i4>6750291</vt:i4>
      </vt:variant>
      <vt:variant>
        <vt:i4>687</vt:i4>
      </vt:variant>
      <vt:variant>
        <vt:i4>0</vt:i4>
      </vt:variant>
      <vt:variant>
        <vt:i4>5</vt:i4>
      </vt:variant>
      <vt:variant>
        <vt:lpwstr>mailto:phongnnptnt@eakar.daklak.gov.vn</vt:lpwstr>
      </vt:variant>
      <vt:variant>
        <vt:lpwstr/>
      </vt:variant>
      <vt:variant>
        <vt:i4>589856</vt:i4>
      </vt:variant>
      <vt:variant>
        <vt:i4>684</vt:i4>
      </vt:variant>
      <vt:variant>
        <vt:i4>0</vt:i4>
      </vt:variant>
      <vt:variant>
        <vt:i4>5</vt:i4>
      </vt:variant>
      <vt:variant>
        <vt:lpwstr>mailto:phongktht@eakar.daklak.gov.vn</vt:lpwstr>
      </vt:variant>
      <vt:variant>
        <vt:lpwstr/>
      </vt:variant>
      <vt:variant>
        <vt:i4>1703980</vt:i4>
      </vt:variant>
      <vt:variant>
        <vt:i4>681</vt:i4>
      </vt:variant>
      <vt:variant>
        <vt:i4>0</vt:i4>
      </vt:variant>
      <vt:variant>
        <vt:i4>5</vt:i4>
      </vt:variant>
      <vt:variant>
        <vt:lpwstr>mailto:phongthanhtra@eakar.daklak.gov.vn</vt:lpwstr>
      </vt:variant>
      <vt:variant>
        <vt:lpwstr/>
      </vt:variant>
      <vt:variant>
        <vt:i4>65581</vt:i4>
      </vt:variant>
      <vt:variant>
        <vt:i4>678</vt:i4>
      </vt:variant>
      <vt:variant>
        <vt:i4>0</vt:i4>
      </vt:variant>
      <vt:variant>
        <vt:i4>5</vt:i4>
      </vt:variant>
      <vt:variant>
        <vt:lpwstr>mailto:phongyte@eakar.daklak.gov.vn</vt:lpwstr>
      </vt:variant>
      <vt:variant>
        <vt:lpwstr/>
      </vt:variant>
      <vt:variant>
        <vt:i4>1376289</vt:i4>
      </vt:variant>
      <vt:variant>
        <vt:i4>675</vt:i4>
      </vt:variant>
      <vt:variant>
        <vt:i4>0</vt:i4>
      </vt:variant>
      <vt:variant>
        <vt:i4>5</vt:i4>
      </vt:variant>
      <vt:variant>
        <vt:lpwstr>mailto:phongvhtt@eakar.daklak.gov.vn</vt:lpwstr>
      </vt:variant>
      <vt:variant>
        <vt:lpwstr/>
      </vt:variant>
      <vt:variant>
        <vt:i4>6750275</vt:i4>
      </vt:variant>
      <vt:variant>
        <vt:i4>672</vt:i4>
      </vt:variant>
      <vt:variant>
        <vt:i4>0</vt:i4>
      </vt:variant>
      <vt:variant>
        <vt:i4>5</vt:i4>
      </vt:variant>
      <vt:variant>
        <vt:lpwstr>mailto:phongldtbxh@eakar.daklak.gov.vn</vt:lpwstr>
      </vt:variant>
      <vt:variant>
        <vt:lpwstr/>
      </vt:variant>
      <vt:variant>
        <vt:i4>1245242</vt:i4>
      </vt:variant>
      <vt:variant>
        <vt:i4>669</vt:i4>
      </vt:variant>
      <vt:variant>
        <vt:i4>0</vt:i4>
      </vt:variant>
      <vt:variant>
        <vt:i4>5</vt:i4>
      </vt:variant>
      <vt:variant>
        <vt:lpwstr>mailto:phongtnmt@eakar.daklak.gov.vn</vt:lpwstr>
      </vt:variant>
      <vt:variant>
        <vt:lpwstr/>
      </vt:variant>
      <vt:variant>
        <vt:i4>131132</vt:i4>
      </vt:variant>
      <vt:variant>
        <vt:i4>666</vt:i4>
      </vt:variant>
      <vt:variant>
        <vt:i4>0</vt:i4>
      </vt:variant>
      <vt:variant>
        <vt:i4>5</vt:i4>
      </vt:variant>
      <vt:variant>
        <vt:lpwstr>mailto:phongtckh@eakar.daklak.gov.vn</vt:lpwstr>
      </vt:variant>
      <vt:variant>
        <vt:lpwstr/>
      </vt:variant>
      <vt:variant>
        <vt:i4>6553670</vt:i4>
      </vt:variant>
      <vt:variant>
        <vt:i4>663</vt:i4>
      </vt:variant>
      <vt:variant>
        <vt:i4>0</vt:i4>
      </vt:variant>
      <vt:variant>
        <vt:i4>5</vt:i4>
      </vt:variant>
      <vt:variant>
        <vt:lpwstr>mailto:phongtuphap@eakar.daklak.gov.vn</vt:lpwstr>
      </vt:variant>
      <vt:variant>
        <vt:lpwstr/>
      </vt:variant>
      <vt:variant>
        <vt:i4>7077955</vt:i4>
      </vt:variant>
      <vt:variant>
        <vt:i4>660</vt:i4>
      </vt:variant>
      <vt:variant>
        <vt:i4>0</vt:i4>
      </vt:variant>
      <vt:variant>
        <vt:i4>5</vt:i4>
      </vt:variant>
      <vt:variant>
        <vt:lpwstr>mailto:phongnoivu@eakar.daklak.gov.vn</vt:lpwstr>
      </vt:variant>
      <vt:variant>
        <vt:lpwstr/>
      </vt:variant>
      <vt:variant>
        <vt:i4>6488131</vt:i4>
      </vt:variant>
      <vt:variant>
        <vt:i4>657</vt:i4>
      </vt:variant>
      <vt:variant>
        <vt:i4>0</vt:i4>
      </vt:variant>
      <vt:variant>
        <vt:i4>5</vt:i4>
      </vt:variant>
      <vt:variant>
        <vt:lpwstr>mailto:vpubndhuyen@eakar.daklak.gov.vn</vt:lpwstr>
      </vt:variant>
      <vt:variant>
        <vt:lpwstr/>
      </vt:variant>
      <vt:variant>
        <vt:i4>4325499</vt:i4>
      </vt:variant>
      <vt:variant>
        <vt:i4>654</vt:i4>
      </vt:variant>
      <vt:variant>
        <vt:i4>0</vt:i4>
      </vt:variant>
      <vt:variant>
        <vt:i4>5</vt:i4>
      </vt:variant>
      <vt:variant>
        <vt:lpwstr>mailto:vpubnd@eahleo.daklak.gov.vn</vt:lpwstr>
      </vt:variant>
      <vt:variant>
        <vt:lpwstr/>
      </vt:variant>
      <vt:variant>
        <vt:i4>2949120</vt:i4>
      </vt:variant>
      <vt:variant>
        <vt:i4>651</vt:i4>
      </vt:variant>
      <vt:variant>
        <vt:i4>0</vt:i4>
      </vt:variant>
      <vt:variant>
        <vt:i4>5</vt:i4>
      </vt:variant>
      <vt:variant>
        <vt:lpwstr>mailto:vtxeapok@cumgar.daklak.gov.vn</vt:lpwstr>
      </vt:variant>
      <vt:variant>
        <vt:lpwstr/>
      </vt:variant>
      <vt:variant>
        <vt:i4>6422639</vt:i4>
      </vt:variant>
      <vt:variant>
        <vt:i4>648</vt:i4>
      </vt:variant>
      <vt:variant>
        <vt:i4>0</vt:i4>
      </vt:variant>
      <vt:variant>
        <vt:i4>5</vt:i4>
      </vt:variant>
      <vt:variant>
        <vt:lpwstr>http://pgddtcumgar.edu.vn/</vt:lpwstr>
      </vt:variant>
      <vt:variant>
        <vt:lpwstr/>
      </vt:variant>
      <vt:variant>
        <vt:i4>4587631</vt:i4>
      </vt:variant>
      <vt:variant>
        <vt:i4>645</vt:i4>
      </vt:variant>
      <vt:variant>
        <vt:i4>0</vt:i4>
      </vt:variant>
      <vt:variant>
        <vt:i4>5</vt:i4>
      </vt:variant>
      <vt:variant>
        <vt:lpwstr>mailto:phongvhtt@cumgar.daklak.gov.vn</vt:lpwstr>
      </vt:variant>
      <vt:variant>
        <vt:lpwstr/>
      </vt:variant>
      <vt:variant>
        <vt:i4>4325497</vt:i4>
      </vt:variant>
      <vt:variant>
        <vt:i4>642</vt:i4>
      </vt:variant>
      <vt:variant>
        <vt:i4>0</vt:i4>
      </vt:variant>
      <vt:variant>
        <vt:i4>5</vt:i4>
      </vt:variant>
      <vt:variant>
        <vt:lpwstr>mailto:vtphongldtbxh@cumgar.daklak.gov.vn</vt:lpwstr>
      </vt:variant>
      <vt:variant>
        <vt:lpwstr/>
      </vt:variant>
      <vt:variant>
        <vt:i4>3145736</vt:i4>
      </vt:variant>
      <vt:variant>
        <vt:i4>639</vt:i4>
      </vt:variant>
      <vt:variant>
        <vt:i4>0</vt:i4>
      </vt:variant>
      <vt:variant>
        <vt:i4>5</vt:i4>
      </vt:variant>
      <vt:variant>
        <vt:lpwstr>mailto:vtvphdndubnd@cumgar.daklak.gov.vn</vt:lpwstr>
      </vt:variant>
      <vt:variant>
        <vt:lpwstr/>
      </vt:variant>
      <vt:variant>
        <vt:i4>5046388</vt:i4>
      </vt:variant>
      <vt:variant>
        <vt:i4>636</vt:i4>
      </vt:variant>
      <vt:variant>
        <vt:i4>0</vt:i4>
      </vt:variant>
      <vt:variant>
        <vt:i4>5</vt:i4>
      </vt:variant>
      <vt:variant>
        <vt:lpwstr>mailto:vtxeaning@cukuin.daklak.gov.vn</vt:lpwstr>
      </vt:variant>
      <vt:variant>
        <vt:lpwstr/>
      </vt:variant>
      <vt:variant>
        <vt:i4>5177440</vt:i4>
      </vt:variant>
      <vt:variant>
        <vt:i4>633</vt:i4>
      </vt:variant>
      <vt:variant>
        <vt:i4>0</vt:i4>
      </vt:variant>
      <vt:variant>
        <vt:i4>5</vt:i4>
      </vt:variant>
      <vt:variant>
        <vt:lpwstr>mailto:vtxhoahiep@cukuin.daklak.gov.vn</vt:lpwstr>
      </vt:variant>
      <vt:variant>
        <vt:lpwstr/>
      </vt:variant>
      <vt:variant>
        <vt:i4>6226021</vt:i4>
      </vt:variant>
      <vt:variant>
        <vt:i4>630</vt:i4>
      </vt:variant>
      <vt:variant>
        <vt:i4>0</vt:i4>
      </vt:variant>
      <vt:variant>
        <vt:i4>5</vt:i4>
      </vt:variant>
      <vt:variant>
        <vt:lpwstr>mailto:vtxeatieu@cukuin.daklak.gov.vn</vt:lpwstr>
      </vt:variant>
      <vt:variant>
        <vt:lpwstr/>
      </vt:variant>
      <vt:variant>
        <vt:i4>4522090</vt:i4>
      </vt:variant>
      <vt:variant>
        <vt:i4>627</vt:i4>
      </vt:variant>
      <vt:variant>
        <vt:i4>0</vt:i4>
      </vt:variant>
      <vt:variant>
        <vt:i4>5</vt:i4>
      </vt:variant>
      <vt:variant>
        <vt:lpwstr>mailto:vtxeaktur@cukuin.daklak.gov.vn</vt:lpwstr>
      </vt:variant>
      <vt:variant>
        <vt:lpwstr/>
      </vt:variant>
      <vt:variant>
        <vt:i4>3538972</vt:i4>
      </vt:variant>
      <vt:variant>
        <vt:i4>624</vt:i4>
      </vt:variant>
      <vt:variant>
        <vt:i4>0</vt:i4>
      </vt:variant>
      <vt:variant>
        <vt:i4>5</vt:i4>
      </vt:variant>
      <vt:variant>
        <vt:lpwstr>mailto:vtxeahu@cukuin.daklak.gov.vn</vt:lpwstr>
      </vt:variant>
      <vt:variant>
        <vt:lpwstr/>
      </vt:variant>
      <vt:variant>
        <vt:i4>4194425</vt:i4>
      </vt:variant>
      <vt:variant>
        <vt:i4>621</vt:i4>
      </vt:variant>
      <vt:variant>
        <vt:i4>0</vt:i4>
      </vt:variant>
      <vt:variant>
        <vt:i4>5</vt:i4>
      </vt:variant>
      <vt:variant>
        <vt:lpwstr>mailto:vtxeabhok@cukuin.daklak.gov.vn</vt:lpwstr>
      </vt:variant>
      <vt:variant>
        <vt:lpwstr/>
      </vt:variant>
      <vt:variant>
        <vt:i4>2097169</vt:i4>
      </vt:variant>
      <vt:variant>
        <vt:i4>618</vt:i4>
      </vt:variant>
      <vt:variant>
        <vt:i4>0</vt:i4>
      </vt:variant>
      <vt:variant>
        <vt:i4>5</vt:i4>
      </vt:variant>
      <vt:variant>
        <vt:lpwstr>mailto:vtxdraybhang@cukuin.daklak.gov.vn</vt:lpwstr>
      </vt:variant>
      <vt:variant>
        <vt:lpwstr/>
      </vt:variant>
      <vt:variant>
        <vt:i4>3080223</vt:i4>
      </vt:variant>
      <vt:variant>
        <vt:i4>615</vt:i4>
      </vt:variant>
      <vt:variant>
        <vt:i4>0</vt:i4>
      </vt:variant>
      <vt:variant>
        <vt:i4>5</vt:i4>
      </vt:variant>
      <vt:variant>
        <vt:lpwstr>mailto:vtxcuewi@cukuin.daklak.gov.vn</vt:lpwstr>
      </vt:variant>
      <vt:variant>
        <vt:lpwstr/>
      </vt:variant>
      <vt:variant>
        <vt:i4>3866642</vt:i4>
      </vt:variant>
      <vt:variant>
        <vt:i4>612</vt:i4>
      </vt:variant>
      <vt:variant>
        <vt:i4>0</vt:i4>
      </vt:variant>
      <vt:variant>
        <vt:i4>5</vt:i4>
      </vt:variant>
      <vt:variant>
        <vt:lpwstr>mailto:vtttgdnngdtx@cukuin.daklak.gov.vn</vt:lpwstr>
      </vt:variant>
      <vt:variant>
        <vt:lpwstr/>
      </vt:variant>
      <vt:variant>
        <vt:i4>3866648</vt:i4>
      </vt:variant>
      <vt:variant>
        <vt:i4>609</vt:i4>
      </vt:variant>
      <vt:variant>
        <vt:i4>0</vt:i4>
      </vt:variant>
      <vt:variant>
        <vt:i4>5</vt:i4>
      </vt:variant>
      <vt:variant>
        <vt:lpwstr>mailto:vttramkhuyennong@cukuin.daklak.gov.vn</vt:lpwstr>
      </vt:variant>
      <vt:variant>
        <vt:lpwstr/>
      </vt:variant>
      <vt:variant>
        <vt:i4>4259962</vt:i4>
      </vt:variant>
      <vt:variant>
        <vt:i4>606</vt:i4>
      </vt:variant>
      <vt:variant>
        <vt:i4>0</vt:i4>
      </vt:variant>
      <vt:variant>
        <vt:i4>5</vt:i4>
      </vt:variant>
      <vt:variant>
        <vt:lpwstr>mailto:vtttptqdcukuin@cukuin.daklak.gov.vn</vt:lpwstr>
      </vt:variant>
      <vt:variant>
        <vt:lpwstr/>
      </vt:variant>
      <vt:variant>
        <vt:i4>3473412</vt:i4>
      </vt:variant>
      <vt:variant>
        <vt:i4>603</vt:i4>
      </vt:variant>
      <vt:variant>
        <vt:i4>0</vt:i4>
      </vt:variant>
      <vt:variant>
        <vt:i4>5</vt:i4>
      </vt:variant>
      <vt:variant>
        <vt:lpwstr>mailto:vtbqlda@cukuin.daklak.gov.vn</vt:lpwstr>
      </vt:variant>
      <vt:variant>
        <vt:lpwstr/>
      </vt:variant>
      <vt:variant>
        <vt:i4>4653172</vt:i4>
      </vt:variant>
      <vt:variant>
        <vt:i4>600</vt:i4>
      </vt:variant>
      <vt:variant>
        <vt:i4>0</vt:i4>
      </vt:variant>
      <vt:variant>
        <vt:i4>5</vt:i4>
      </vt:variant>
      <vt:variant>
        <vt:lpwstr>mailto:vtttvhttdl@cukuin.daklak.gov.vn</vt:lpwstr>
      </vt:variant>
      <vt:variant>
        <vt:lpwstr/>
      </vt:variant>
      <vt:variant>
        <vt:i4>4849765</vt:i4>
      </vt:variant>
      <vt:variant>
        <vt:i4>597</vt:i4>
      </vt:variant>
      <vt:variant>
        <vt:i4>0</vt:i4>
      </vt:variant>
      <vt:variant>
        <vt:i4>5</vt:i4>
      </vt:variant>
      <vt:variant>
        <vt:lpwstr>mailto:vtdtt@cukuin.daklak.gov.vn</vt:lpwstr>
      </vt:variant>
      <vt:variant>
        <vt:lpwstr/>
      </vt:variant>
      <vt:variant>
        <vt:i4>3276820</vt:i4>
      </vt:variant>
      <vt:variant>
        <vt:i4>594</vt:i4>
      </vt:variant>
      <vt:variant>
        <vt:i4>0</vt:i4>
      </vt:variant>
      <vt:variant>
        <vt:i4>5</vt:i4>
      </vt:variant>
      <vt:variant>
        <vt:lpwstr>mailto:vtphonggddt@cukuin.daklak.gov.vn</vt:lpwstr>
      </vt:variant>
      <vt:variant>
        <vt:lpwstr/>
      </vt:variant>
      <vt:variant>
        <vt:i4>5636211</vt:i4>
      </vt:variant>
      <vt:variant>
        <vt:i4>591</vt:i4>
      </vt:variant>
      <vt:variant>
        <vt:i4>0</vt:i4>
      </vt:variant>
      <vt:variant>
        <vt:i4>5</vt:i4>
      </vt:variant>
      <vt:variant>
        <vt:lpwstr>mailto:vtphongdt@cukuin.daklak.gov.vn</vt:lpwstr>
      </vt:variant>
      <vt:variant>
        <vt:lpwstr/>
      </vt:variant>
      <vt:variant>
        <vt:i4>4980839</vt:i4>
      </vt:variant>
      <vt:variant>
        <vt:i4>588</vt:i4>
      </vt:variant>
      <vt:variant>
        <vt:i4>0</vt:i4>
      </vt:variant>
      <vt:variant>
        <vt:i4>5</vt:i4>
      </vt:variant>
      <vt:variant>
        <vt:lpwstr>mailto:vtphongnnptnt@cukuin.daklak.gov.vn</vt:lpwstr>
      </vt:variant>
      <vt:variant>
        <vt:lpwstr/>
      </vt:variant>
      <vt:variant>
        <vt:i4>2228244</vt:i4>
      </vt:variant>
      <vt:variant>
        <vt:i4>585</vt:i4>
      </vt:variant>
      <vt:variant>
        <vt:i4>0</vt:i4>
      </vt:variant>
      <vt:variant>
        <vt:i4>5</vt:i4>
      </vt:variant>
      <vt:variant>
        <vt:lpwstr>mailto:vtphongktht@cukuin.daklak.gov.vn</vt:lpwstr>
      </vt:variant>
      <vt:variant>
        <vt:lpwstr/>
      </vt:variant>
      <vt:variant>
        <vt:i4>5636195</vt:i4>
      </vt:variant>
      <vt:variant>
        <vt:i4>582</vt:i4>
      </vt:variant>
      <vt:variant>
        <vt:i4>0</vt:i4>
      </vt:variant>
      <vt:variant>
        <vt:i4>5</vt:i4>
      </vt:variant>
      <vt:variant>
        <vt:lpwstr>mailto:vtphongtt@cukuin.daklak.gov.vn</vt:lpwstr>
      </vt:variant>
      <vt:variant>
        <vt:lpwstr/>
      </vt:variant>
      <vt:variant>
        <vt:i4>5636206</vt:i4>
      </vt:variant>
      <vt:variant>
        <vt:i4>579</vt:i4>
      </vt:variant>
      <vt:variant>
        <vt:i4>0</vt:i4>
      </vt:variant>
      <vt:variant>
        <vt:i4>5</vt:i4>
      </vt:variant>
      <vt:variant>
        <vt:lpwstr>mailto:vtphongyt@cukuin.daklak.gov.vn</vt:lpwstr>
      </vt:variant>
      <vt:variant>
        <vt:lpwstr/>
      </vt:variant>
      <vt:variant>
        <vt:i4>4063253</vt:i4>
      </vt:variant>
      <vt:variant>
        <vt:i4>576</vt:i4>
      </vt:variant>
      <vt:variant>
        <vt:i4>0</vt:i4>
      </vt:variant>
      <vt:variant>
        <vt:i4>5</vt:i4>
      </vt:variant>
      <vt:variant>
        <vt:lpwstr>mailto:vtphongvhtt@cukuin.daklak.gov.vn</vt:lpwstr>
      </vt:variant>
      <vt:variant>
        <vt:lpwstr/>
      </vt:variant>
      <vt:variant>
        <vt:i4>4980855</vt:i4>
      </vt:variant>
      <vt:variant>
        <vt:i4>573</vt:i4>
      </vt:variant>
      <vt:variant>
        <vt:i4>0</vt:i4>
      </vt:variant>
      <vt:variant>
        <vt:i4>5</vt:i4>
      </vt:variant>
      <vt:variant>
        <vt:lpwstr>mailto:vtphongldtbxh@cukuin.daklak.gov.vn</vt:lpwstr>
      </vt:variant>
      <vt:variant>
        <vt:lpwstr/>
      </vt:variant>
      <vt:variant>
        <vt:i4>3670030</vt:i4>
      </vt:variant>
      <vt:variant>
        <vt:i4>570</vt:i4>
      </vt:variant>
      <vt:variant>
        <vt:i4>0</vt:i4>
      </vt:variant>
      <vt:variant>
        <vt:i4>5</vt:i4>
      </vt:variant>
      <vt:variant>
        <vt:lpwstr>mailto:vtphongtnmt@cukuin.daklak.gov.vn</vt:lpwstr>
      </vt:variant>
      <vt:variant>
        <vt:lpwstr/>
      </vt:variant>
      <vt:variant>
        <vt:i4>2686984</vt:i4>
      </vt:variant>
      <vt:variant>
        <vt:i4>567</vt:i4>
      </vt:variant>
      <vt:variant>
        <vt:i4>0</vt:i4>
      </vt:variant>
      <vt:variant>
        <vt:i4>5</vt:i4>
      </vt:variant>
      <vt:variant>
        <vt:lpwstr>mailto:vtphongtckh@cukuin.daklak.gov.vn</vt:lpwstr>
      </vt:variant>
      <vt:variant>
        <vt:lpwstr/>
      </vt:variant>
      <vt:variant>
        <vt:i4>5374051</vt:i4>
      </vt:variant>
      <vt:variant>
        <vt:i4>564</vt:i4>
      </vt:variant>
      <vt:variant>
        <vt:i4>0</vt:i4>
      </vt:variant>
      <vt:variant>
        <vt:i4>5</vt:i4>
      </vt:variant>
      <vt:variant>
        <vt:lpwstr>mailto:vtphongtp@cukuin.daklak.gov.vn</vt:lpwstr>
      </vt:variant>
      <vt:variant>
        <vt:lpwstr/>
      </vt:variant>
      <vt:variant>
        <vt:i4>5505145</vt:i4>
      </vt:variant>
      <vt:variant>
        <vt:i4>561</vt:i4>
      </vt:variant>
      <vt:variant>
        <vt:i4>0</vt:i4>
      </vt:variant>
      <vt:variant>
        <vt:i4>5</vt:i4>
      </vt:variant>
      <vt:variant>
        <vt:lpwstr>mailto:vtphongnv@cukuin.daklak.gov.vn</vt:lpwstr>
      </vt:variant>
      <vt:variant>
        <vt:lpwstr/>
      </vt:variant>
      <vt:variant>
        <vt:i4>3670022</vt:i4>
      </vt:variant>
      <vt:variant>
        <vt:i4>558</vt:i4>
      </vt:variant>
      <vt:variant>
        <vt:i4>0</vt:i4>
      </vt:variant>
      <vt:variant>
        <vt:i4>5</vt:i4>
      </vt:variant>
      <vt:variant>
        <vt:lpwstr>mailto:vtvpubnd@cukuin.daklak.gov.vn</vt:lpwstr>
      </vt:variant>
      <vt:variant>
        <vt:lpwstr/>
      </vt:variant>
      <vt:variant>
        <vt:i4>6619255</vt:i4>
      </vt:variant>
      <vt:variant>
        <vt:i4>555</vt:i4>
      </vt:variant>
      <vt:variant>
        <vt:i4>0</vt:i4>
      </vt:variant>
      <vt:variant>
        <vt:i4>5</vt:i4>
      </vt:variant>
      <vt:variant>
        <vt:lpwstr>http://buondon.edu.vn/</vt:lpwstr>
      </vt:variant>
      <vt:variant>
        <vt:lpwstr/>
      </vt:variant>
      <vt:variant>
        <vt:i4>4194424</vt:i4>
      </vt:variant>
      <vt:variant>
        <vt:i4>552</vt:i4>
      </vt:variant>
      <vt:variant>
        <vt:i4>0</vt:i4>
      </vt:variant>
      <vt:variant>
        <vt:i4>5</vt:i4>
      </vt:variant>
      <vt:variant>
        <vt:lpwstr>mailto:vtxeasien@buonho.daklak.gov.vn</vt:lpwstr>
      </vt:variant>
      <vt:variant>
        <vt:lpwstr/>
      </vt:variant>
      <vt:variant>
        <vt:i4>4849789</vt:i4>
      </vt:variant>
      <vt:variant>
        <vt:i4>549</vt:i4>
      </vt:variant>
      <vt:variant>
        <vt:i4>0</vt:i4>
      </vt:variant>
      <vt:variant>
        <vt:i4>5</vt:i4>
      </vt:variant>
      <vt:variant>
        <vt:lpwstr>mailto:vtxeadrong@buonho.daklak.gov.vn</vt:lpwstr>
      </vt:variant>
      <vt:variant>
        <vt:lpwstr/>
      </vt:variant>
      <vt:variant>
        <vt:i4>5505141</vt:i4>
      </vt:variant>
      <vt:variant>
        <vt:i4>546</vt:i4>
      </vt:variant>
      <vt:variant>
        <vt:i4>0</vt:i4>
      </vt:variant>
      <vt:variant>
        <vt:i4>5</vt:i4>
      </vt:variant>
      <vt:variant>
        <vt:lpwstr>mailto:vtxeablang@buonho.daklak.gov.vn</vt:lpwstr>
      </vt:variant>
      <vt:variant>
        <vt:lpwstr/>
      </vt:variant>
      <vt:variant>
        <vt:i4>2293786</vt:i4>
      </vt:variant>
      <vt:variant>
        <vt:i4>543</vt:i4>
      </vt:variant>
      <vt:variant>
        <vt:i4>0</vt:i4>
      </vt:variant>
      <vt:variant>
        <vt:i4>5</vt:i4>
      </vt:variant>
      <vt:variant>
        <vt:lpwstr>mailto:vtxcubao@buonho.daklak.gov.vn</vt:lpwstr>
      </vt:variant>
      <vt:variant>
        <vt:lpwstr/>
      </vt:variant>
      <vt:variant>
        <vt:i4>4128791</vt:i4>
      </vt:variant>
      <vt:variant>
        <vt:i4>540</vt:i4>
      </vt:variant>
      <vt:variant>
        <vt:i4>0</vt:i4>
      </vt:variant>
      <vt:variant>
        <vt:i4>5</vt:i4>
      </vt:variant>
      <vt:variant>
        <vt:lpwstr>mailto:vtxbinhthuan@buonho.daklak.gov.vn</vt:lpwstr>
      </vt:variant>
      <vt:variant>
        <vt:lpwstr/>
      </vt:variant>
      <vt:variant>
        <vt:i4>3538964</vt:i4>
      </vt:variant>
      <vt:variant>
        <vt:i4>537</vt:i4>
      </vt:variant>
      <vt:variant>
        <vt:i4>0</vt:i4>
      </vt:variant>
      <vt:variant>
        <vt:i4>5</vt:i4>
      </vt:variant>
      <vt:variant>
        <vt:lpwstr>mailto:vtpthongnhat@buonho.daklak.gov.vn</vt:lpwstr>
      </vt:variant>
      <vt:variant>
        <vt:lpwstr/>
      </vt:variant>
      <vt:variant>
        <vt:i4>5439593</vt:i4>
      </vt:variant>
      <vt:variant>
        <vt:i4>534</vt:i4>
      </vt:variant>
      <vt:variant>
        <vt:i4>0</vt:i4>
      </vt:variant>
      <vt:variant>
        <vt:i4>5</vt:i4>
      </vt:variant>
      <vt:variant>
        <vt:lpwstr>mailto:vtpthienan@buonho.daklak.gov.vn</vt:lpwstr>
      </vt:variant>
      <vt:variant>
        <vt:lpwstr/>
      </vt:variant>
      <vt:variant>
        <vt:i4>5963886</vt:i4>
      </vt:variant>
      <vt:variant>
        <vt:i4>531</vt:i4>
      </vt:variant>
      <vt:variant>
        <vt:i4>0</vt:i4>
      </vt:variant>
      <vt:variant>
        <vt:i4>5</vt:i4>
      </vt:variant>
      <vt:variant>
        <vt:lpwstr>mailto:vtpdoanket@buonho.daklak.gov.vn</vt:lpwstr>
      </vt:variant>
      <vt:variant>
        <vt:lpwstr/>
      </vt:variant>
      <vt:variant>
        <vt:i4>5439608</vt:i4>
      </vt:variant>
      <vt:variant>
        <vt:i4>528</vt:i4>
      </vt:variant>
      <vt:variant>
        <vt:i4>0</vt:i4>
      </vt:variant>
      <vt:variant>
        <vt:i4>5</vt:i4>
      </vt:variant>
      <vt:variant>
        <vt:lpwstr>mailto:vtpdathieu@buonho.daklak.gov.vn</vt:lpwstr>
      </vt:variant>
      <vt:variant>
        <vt:lpwstr/>
      </vt:variant>
      <vt:variant>
        <vt:i4>6226018</vt:i4>
      </vt:variant>
      <vt:variant>
        <vt:i4>525</vt:i4>
      </vt:variant>
      <vt:variant>
        <vt:i4>0</vt:i4>
      </vt:variant>
      <vt:variant>
        <vt:i4>5</vt:i4>
      </vt:variant>
      <vt:variant>
        <vt:lpwstr>mailto:vtpbinhtan@buonho.daklak.gov.vn</vt:lpwstr>
      </vt:variant>
      <vt:variant>
        <vt:lpwstr/>
      </vt:variant>
      <vt:variant>
        <vt:i4>3145754</vt:i4>
      </vt:variant>
      <vt:variant>
        <vt:i4>522</vt:i4>
      </vt:variant>
      <vt:variant>
        <vt:i4>0</vt:i4>
      </vt:variant>
      <vt:variant>
        <vt:i4>5</vt:i4>
      </vt:variant>
      <vt:variant>
        <vt:lpwstr>mailto:vtpanlac@buonho.daklak.gov.vn</vt:lpwstr>
      </vt:variant>
      <vt:variant>
        <vt:lpwstr/>
      </vt:variant>
      <vt:variant>
        <vt:i4>4259942</vt:i4>
      </vt:variant>
      <vt:variant>
        <vt:i4>519</vt:i4>
      </vt:variant>
      <vt:variant>
        <vt:i4>0</vt:i4>
      </vt:variant>
      <vt:variant>
        <vt:i4>5</vt:i4>
      </vt:variant>
      <vt:variant>
        <vt:lpwstr>mailto:vtpanbinh@buonho.daklak.gov.vn</vt:lpwstr>
      </vt:variant>
      <vt:variant>
        <vt:lpwstr/>
      </vt:variant>
      <vt:variant>
        <vt:i4>5046376</vt:i4>
      </vt:variant>
      <vt:variant>
        <vt:i4>516</vt:i4>
      </vt:variant>
      <vt:variant>
        <vt:i4>0</vt:i4>
      </vt:variant>
      <vt:variant>
        <vt:i4>5</vt:i4>
      </vt:variant>
      <vt:variant>
        <vt:lpwstr>mailto:vtttvhtttt@buonho.daklak.gov.vn</vt:lpwstr>
      </vt:variant>
      <vt:variant>
        <vt:lpwstr/>
      </vt:variant>
      <vt:variant>
        <vt:i4>2162710</vt:i4>
      </vt:variant>
      <vt:variant>
        <vt:i4>513</vt:i4>
      </vt:variant>
      <vt:variant>
        <vt:i4>0</vt:i4>
      </vt:variant>
      <vt:variant>
        <vt:i4>5</vt:i4>
      </vt:variant>
      <vt:variant>
        <vt:lpwstr>mailto:vtttgdnngdtx@buonho.daklak.gov.vn</vt:lpwstr>
      </vt:variant>
      <vt:variant>
        <vt:lpwstr/>
      </vt:variant>
      <vt:variant>
        <vt:i4>3801104</vt:i4>
      </vt:variant>
      <vt:variant>
        <vt:i4>510</vt:i4>
      </vt:variant>
      <vt:variant>
        <vt:i4>0</vt:i4>
      </vt:variant>
      <vt:variant>
        <vt:i4>5</vt:i4>
      </vt:variant>
      <vt:variant>
        <vt:lpwstr>mailto:vtttptqd@buonho.daklak.gov.vn</vt:lpwstr>
      </vt:variant>
      <vt:variant>
        <vt:lpwstr/>
      </vt:variant>
      <vt:variant>
        <vt:i4>3407875</vt:i4>
      </vt:variant>
      <vt:variant>
        <vt:i4>507</vt:i4>
      </vt:variant>
      <vt:variant>
        <vt:i4>0</vt:i4>
      </vt:variant>
      <vt:variant>
        <vt:i4>5</vt:i4>
      </vt:variant>
      <vt:variant>
        <vt:lpwstr>mailto:vtkhuyennong@buonho.daklak.gov.vn</vt:lpwstr>
      </vt:variant>
      <vt:variant>
        <vt:lpwstr/>
      </vt:variant>
      <vt:variant>
        <vt:i4>3211294</vt:i4>
      </vt:variant>
      <vt:variant>
        <vt:i4>504</vt:i4>
      </vt:variant>
      <vt:variant>
        <vt:i4>0</vt:i4>
      </vt:variant>
      <vt:variant>
        <vt:i4>5</vt:i4>
      </vt:variant>
      <vt:variant>
        <vt:lpwstr>mailto:vtbqlda@buonho.daklak.gov.vn</vt:lpwstr>
      </vt:variant>
      <vt:variant>
        <vt:lpwstr/>
      </vt:variant>
      <vt:variant>
        <vt:i4>2490379</vt:i4>
      </vt:variant>
      <vt:variant>
        <vt:i4>501</vt:i4>
      </vt:variant>
      <vt:variant>
        <vt:i4>0</vt:i4>
      </vt:variant>
      <vt:variant>
        <vt:i4>5</vt:i4>
      </vt:variant>
      <vt:variant>
        <vt:lpwstr>mailto:vtdttth@buonho.daklak.gov.vn</vt:lpwstr>
      </vt:variant>
      <vt:variant>
        <vt:lpwstr/>
      </vt:variant>
      <vt:variant>
        <vt:i4>4456475</vt:i4>
      </vt:variant>
      <vt:variant>
        <vt:i4>498</vt:i4>
      </vt:variant>
      <vt:variant>
        <vt:i4>0</vt:i4>
      </vt:variant>
      <vt:variant>
        <vt:i4>5</vt:i4>
      </vt:variant>
      <vt:variant>
        <vt:lpwstr>http://buonho.edu.vn/</vt:lpwstr>
      </vt:variant>
      <vt:variant>
        <vt:lpwstr/>
      </vt:variant>
      <vt:variant>
        <vt:i4>5374057</vt:i4>
      </vt:variant>
      <vt:variant>
        <vt:i4>495</vt:i4>
      </vt:variant>
      <vt:variant>
        <vt:i4>0</vt:i4>
      </vt:variant>
      <vt:variant>
        <vt:i4>5</vt:i4>
      </vt:variant>
      <vt:variant>
        <vt:lpwstr>mailto:vtphongdt@buonho.daklak.gov.vn</vt:lpwstr>
      </vt:variant>
      <vt:variant>
        <vt:lpwstr/>
      </vt:variant>
      <vt:variant>
        <vt:i4>4063256</vt:i4>
      </vt:variant>
      <vt:variant>
        <vt:i4>492</vt:i4>
      </vt:variant>
      <vt:variant>
        <vt:i4>0</vt:i4>
      </vt:variant>
      <vt:variant>
        <vt:i4>5</vt:i4>
      </vt:variant>
      <vt:variant>
        <vt:lpwstr>mailto:vtphongqldt@buonho.daklak.gov.vn</vt:lpwstr>
      </vt:variant>
      <vt:variant>
        <vt:lpwstr/>
      </vt:variant>
      <vt:variant>
        <vt:i4>5374054</vt:i4>
      </vt:variant>
      <vt:variant>
        <vt:i4>489</vt:i4>
      </vt:variant>
      <vt:variant>
        <vt:i4>0</vt:i4>
      </vt:variant>
      <vt:variant>
        <vt:i4>5</vt:i4>
      </vt:variant>
      <vt:variant>
        <vt:lpwstr>mailto:vtphongkt@buonho.daklak.gov.vn</vt:lpwstr>
      </vt:variant>
      <vt:variant>
        <vt:lpwstr/>
      </vt:variant>
      <vt:variant>
        <vt:i4>4194407</vt:i4>
      </vt:variant>
      <vt:variant>
        <vt:i4>486</vt:i4>
      </vt:variant>
      <vt:variant>
        <vt:i4>0</vt:i4>
      </vt:variant>
      <vt:variant>
        <vt:i4>5</vt:i4>
      </vt:variant>
      <vt:variant>
        <vt:lpwstr>mailto:vtthanhtra@buonho.daklak.gov.vn</vt:lpwstr>
      </vt:variant>
      <vt:variant>
        <vt:lpwstr/>
      </vt:variant>
      <vt:variant>
        <vt:i4>5374068</vt:i4>
      </vt:variant>
      <vt:variant>
        <vt:i4>483</vt:i4>
      </vt:variant>
      <vt:variant>
        <vt:i4>0</vt:i4>
      </vt:variant>
      <vt:variant>
        <vt:i4>5</vt:i4>
      </vt:variant>
      <vt:variant>
        <vt:lpwstr>mailto:vtphongyt@buonho.daklak.gov.vn</vt:lpwstr>
      </vt:variant>
      <vt:variant>
        <vt:lpwstr/>
      </vt:variant>
      <vt:variant>
        <vt:i4>3801103</vt:i4>
      </vt:variant>
      <vt:variant>
        <vt:i4>480</vt:i4>
      </vt:variant>
      <vt:variant>
        <vt:i4>0</vt:i4>
      </vt:variant>
      <vt:variant>
        <vt:i4>5</vt:i4>
      </vt:variant>
      <vt:variant>
        <vt:lpwstr>mailto:vtphongvhtt@buonho.daklak.gov.vn</vt:lpwstr>
      </vt:variant>
      <vt:variant>
        <vt:lpwstr/>
      </vt:variant>
      <vt:variant>
        <vt:i4>4718701</vt:i4>
      </vt:variant>
      <vt:variant>
        <vt:i4>477</vt:i4>
      </vt:variant>
      <vt:variant>
        <vt:i4>0</vt:i4>
      </vt:variant>
      <vt:variant>
        <vt:i4>5</vt:i4>
      </vt:variant>
      <vt:variant>
        <vt:lpwstr>mailto:vtphongldtbxh@buonho.daklak.gov.vn</vt:lpwstr>
      </vt:variant>
      <vt:variant>
        <vt:lpwstr/>
      </vt:variant>
      <vt:variant>
        <vt:i4>3932180</vt:i4>
      </vt:variant>
      <vt:variant>
        <vt:i4>474</vt:i4>
      </vt:variant>
      <vt:variant>
        <vt:i4>0</vt:i4>
      </vt:variant>
      <vt:variant>
        <vt:i4>5</vt:i4>
      </vt:variant>
      <vt:variant>
        <vt:lpwstr>mailto:vtphongtnmt@buonho.daklak.gov.vn</vt:lpwstr>
      </vt:variant>
      <vt:variant>
        <vt:lpwstr/>
      </vt:variant>
      <vt:variant>
        <vt:i4>2949138</vt:i4>
      </vt:variant>
      <vt:variant>
        <vt:i4>471</vt:i4>
      </vt:variant>
      <vt:variant>
        <vt:i4>0</vt:i4>
      </vt:variant>
      <vt:variant>
        <vt:i4>5</vt:i4>
      </vt:variant>
      <vt:variant>
        <vt:lpwstr>mailto:vtphongtckh@buonho.daklak.gov.vn</vt:lpwstr>
      </vt:variant>
      <vt:variant>
        <vt:lpwstr/>
      </vt:variant>
      <vt:variant>
        <vt:i4>5636217</vt:i4>
      </vt:variant>
      <vt:variant>
        <vt:i4>468</vt:i4>
      </vt:variant>
      <vt:variant>
        <vt:i4>0</vt:i4>
      </vt:variant>
      <vt:variant>
        <vt:i4>5</vt:i4>
      </vt:variant>
      <vt:variant>
        <vt:lpwstr>mailto:vtphongtp@buonho.daklak.gov.vn</vt:lpwstr>
      </vt:variant>
      <vt:variant>
        <vt:lpwstr/>
      </vt:variant>
      <vt:variant>
        <vt:i4>5242979</vt:i4>
      </vt:variant>
      <vt:variant>
        <vt:i4>465</vt:i4>
      </vt:variant>
      <vt:variant>
        <vt:i4>0</vt:i4>
      </vt:variant>
      <vt:variant>
        <vt:i4>5</vt:i4>
      </vt:variant>
      <vt:variant>
        <vt:lpwstr>mailto:vtphongnv@buonho.daklak.gov.vn</vt:lpwstr>
      </vt:variant>
      <vt:variant>
        <vt:lpwstr/>
      </vt:variant>
      <vt:variant>
        <vt:i4>5505142</vt:i4>
      </vt:variant>
      <vt:variant>
        <vt:i4>462</vt:i4>
      </vt:variant>
      <vt:variant>
        <vt:i4>0</vt:i4>
      </vt:variant>
      <vt:variant>
        <vt:i4>5</vt:i4>
      </vt:variant>
      <vt:variant>
        <vt:lpwstr>mailto:vpubnd@buonho.daklak.gov.vn</vt:lpwstr>
      </vt:variant>
      <vt:variant>
        <vt:lpwstr/>
      </vt:variant>
      <vt:variant>
        <vt:i4>524339</vt:i4>
      </vt:variant>
      <vt:variant>
        <vt:i4>459</vt:i4>
      </vt:variant>
      <vt:variant>
        <vt:i4>0</vt:i4>
      </vt:variant>
      <vt:variant>
        <vt:i4>5</vt:i4>
      </vt:variant>
      <vt:variant>
        <vt:lpwstr>mailto:vtxhoathang@bmt.daklak.gov.vn</vt:lpwstr>
      </vt:variant>
      <vt:variant>
        <vt:lpwstr/>
      </vt:variant>
      <vt:variant>
        <vt:i4>1572923</vt:i4>
      </vt:variant>
      <vt:variant>
        <vt:i4>456</vt:i4>
      </vt:variant>
      <vt:variant>
        <vt:i4>0</vt:i4>
      </vt:variant>
      <vt:variant>
        <vt:i4>5</vt:i4>
      </vt:variant>
      <vt:variant>
        <vt:lpwstr>mailto:vtxhoaxuan@bmt.daklak.gov.vn</vt:lpwstr>
      </vt:variant>
      <vt:variant>
        <vt:lpwstr/>
      </vt:variant>
      <vt:variant>
        <vt:i4>8323165</vt:i4>
      </vt:variant>
      <vt:variant>
        <vt:i4>453</vt:i4>
      </vt:variant>
      <vt:variant>
        <vt:i4>0</vt:i4>
      </vt:variant>
      <vt:variant>
        <vt:i4>5</vt:i4>
      </vt:variant>
      <vt:variant>
        <vt:lpwstr>mailto:vtxhoaphu@bmt.daklak.gov.vn</vt:lpwstr>
      </vt:variant>
      <vt:variant>
        <vt:lpwstr/>
      </vt:variant>
      <vt:variant>
        <vt:i4>1572915</vt:i4>
      </vt:variant>
      <vt:variant>
        <vt:i4>450</vt:i4>
      </vt:variant>
      <vt:variant>
        <vt:i4>0</vt:i4>
      </vt:variant>
      <vt:variant>
        <vt:i4>5</vt:i4>
      </vt:variant>
      <vt:variant>
        <vt:lpwstr>mailto:vtxhoakhanh@bmt.daklak.gov.vn</vt:lpwstr>
      </vt:variant>
      <vt:variant>
        <vt:lpwstr/>
      </vt:variant>
      <vt:variant>
        <vt:i4>1376316</vt:i4>
      </vt:variant>
      <vt:variant>
        <vt:i4>447</vt:i4>
      </vt:variant>
      <vt:variant>
        <vt:i4>0</vt:i4>
      </vt:variant>
      <vt:variant>
        <vt:i4>5</vt:i4>
      </vt:variant>
      <vt:variant>
        <vt:lpwstr>mailto:vtxhoathuan@bmt.daklak.gov.vn</vt:lpwstr>
      </vt:variant>
      <vt:variant>
        <vt:lpwstr/>
      </vt:variant>
      <vt:variant>
        <vt:i4>65581</vt:i4>
      </vt:variant>
      <vt:variant>
        <vt:i4>444</vt:i4>
      </vt:variant>
      <vt:variant>
        <vt:i4>0</vt:i4>
      </vt:variant>
      <vt:variant>
        <vt:i4>5</vt:i4>
      </vt:variant>
      <vt:variant>
        <vt:lpwstr>mailto:vtxeatu@bmt.daklak.gov.vn</vt:lpwstr>
      </vt:variant>
      <vt:variant>
        <vt:lpwstr/>
      </vt:variant>
      <vt:variant>
        <vt:i4>7209032</vt:i4>
      </vt:variant>
      <vt:variant>
        <vt:i4>441</vt:i4>
      </vt:variant>
      <vt:variant>
        <vt:i4>0</vt:i4>
      </vt:variant>
      <vt:variant>
        <vt:i4>5</vt:i4>
      </vt:variant>
      <vt:variant>
        <vt:lpwstr>mailto:vtxeakao@bmt.daklak.gov.vn</vt:lpwstr>
      </vt:variant>
      <vt:variant>
        <vt:lpwstr/>
      </vt:variant>
      <vt:variant>
        <vt:i4>7340111</vt:i4>
      </vt:variant>
      <vt:variant>
        <vt:i4>438</vt:i4>
      </vt:variant>
      <vt:variant>
        <vt:i4>0</vt:i4>
      </vt:variant>
      <vt:variant>
        <vt:i4>5</vt:i4>
      </vt:variant>
      <vt:variant>
        <vt:lpwstr>mailto:vtxcuebur@bmt.daklak.gov.vn</vt:lpwstr>
      </vt:variant>
      <vt:variant>
        <vt:lpwstr/>
      </vt:variant>
      <vt:variant>
        <vt:i4>393257</vt:i4>
      </vt:variant>
      <vt:variant>
        <vt:i4>435</vt:i4>
      </vt:variant>
      <vt:variant>
        <vt:i4>0</vt:i4>
      </vt:variant>
      <vt:variant>
        <vt:i4>5</vt:i4>
      </vt:variant>
      <vt:variant>
        <vt:lpwstr>mailto:vtptuan@bmt.daklak.gov.vn</vt:lpwstr>
      </vt:variant>
      <vt:variant>
        <vt:lpwstr/>
      </vt:variant>
      <vt:variant>
        <vt:i4>7274569</vt:i4>
      </vt:variant>
      <vt:variant>
        <vt:i4>432</vt:i4>
      </vt:variant>
      <vt:variant>
        <vt:i4>0</vt:i4>
      </vt:variant>
      <vt:variant>
        <vt:i4>5</vt:i4>
      </vt:variant>
      <vt:variant>
        <vt:lpwstr>mailto:vtpthongnhat@bmt.daklak.gov.vn</vt:lpwstr>
      </vt:variant>
      <vt:variant>
        <vt:lpwstr/>
      </vt:variant>
      <vt:variant>
        <vt:i4>7274568</vt:i4>
      </vt:variant>
      <vt:variant>
        <vt:i4>429</vt:i4>
      </vt:variant>
      <vt:variant>
        <vt:i4>0</vt:i4>
      </vt:variant>
      <vt:variant>
        <vt:i4>5</vt:i4>
      </vt:variant>
      <vt:variant>
        <vt:lpwstr>mailto:vtpthanhnhat@bmt.daklak.gov.vn</vt:lpwstr>
      </vt:variant>
      <vt:variant>
        <vt:lpwstr/>
      </vt:variant>
      <vt:variant>
        <vt:i4>7143516</vt:i4>
      </vt:variant>
      <vt:variant>
        <vt:i4>426</vt:i4>
      </vt:variant>
      <vt:variant>
        <vt:i4>0</vt:i4>
      </vt:variant>
      <vt:variant>
        <vt:i4>5</vt:i4>
      </vt:variant>
      <vt:variant>
        <vt:lpwstr>mailto:vtpthanhcong@bmt.daklak.gov.vn</vt:lpwstr>
      </vt:variant>
      <vt:variant>
        <vt:lpwstr/>
      </vt:variant>
      <vt:variant>
        <vt:i4>1966113</vt:i4>
      </vt:variant>
      <vt:variant>
        <vt:i4>423</vt:i4>
      </vt:variant>
      <vt:variant>
        <vt:i4>0</vt:i4>
      </vt:variant>
      <vt:variant>
        <vt:i4>5</vt:i4>
      </vt:variant>
      <vt:variant>
        <vt:lpwstr>mailto:vtpthangloi@bmt.daklak.gov.vn</vt:lpwstr>
      </vt:variant>
      <vt:variant>
        <vt:lpwstr/>
      </vt:variant>
      <vt:variant>
        <vt:i4>1441844</vt:i4>
      </vt:variant>
      <vt:variant>
        <vt:i4>420</vt:i4>
      </vt:variant>
      <vt:variant>
        <vt:i4>0</vt:i4>
      </vt:variant>
      <vt:variant>
        <vt:i4>5</vt:i4>
      </vt:variant>
      <vt:variant>
        <vt:lpwstr>mailto:vtptantien@bmt.daklak.gov.vn</vt:lpwstr>
      </vt:variant>
      <vt:variant>
        <vt:lpwstr/>
      </vt:variant>
      <vt:variant>
        <vt:i4>65568</vt:i4>
      </vt:variant>
      <vt:variant>
        <vt:i4>417</vt:i4>
      </vt:variant>
      <vt:variant>
        <vt:i4>0</vt:i4>
      </vt:variant>
      <vt:variant>
        <vt:i4>5</vt:i4>
      </vt:variant>
      <vt:variant>
        <vt:lpwstr>mailto:vtptanthanh@bmt.daklak.gov.vn</vt:lpwstr>
      </vt:variant>
      <vt:variant>
        <vt:lpwstr/>
      </vt:variant>
      <vt:variant>
        <vt:i4>7929929</vt:i4>
      </vt:variant>
      <vt:variant>
        <vt:i4>414</vt:i4>
      </vt:variant>
      <vt:variant>
        <vt:i4>0</vt:i4>
      </vt:variant>
      <vt:variant>
        <vt:i4>5</vt:i4>
      </vt:variant>
      <vt:variant>
        <vt:lpwstr>mailto:vtptanloi@bmt.daklak.gov.vn</vt:lpwstr>
      </vt:variant>
      <vt:variant>
        <vt:lpwstr/>
      </vt:variant>
      <vt:variant>
        <vt:i4>6291527</vt:i4>
      </vt:variant>
      <vt:variant>
        <vt:i4>411</vt:i4>
      </vt:variant>
      <vt:variant>
        <vt:i4>0</vt:i4>
      </vt:variant>
      <vt:variant>
        <vt:i4>5</vt:i4>
      </vt:variant>
      <vt:variant>
        <vt:lpwstr>mailto:vtptanlap@bmt.daklak.gov.vn</vt:lpwstr>
      </vt:variant>
      <vt:variant>
        <vt:lpwstr/>
      </vt:variant>
      <vt:variant>
        <vt:i4>7667785</vt:i4>
      </vt:variant>
      <vt:variant>
        <vt:i4>408</vt:i4>
      </vt:variant>
      <vt:variant>
        <vt:i4>0</vt:i4>
      </vt:variant>
      <vt:variant>
        <vt:i4>5</vt:i4>
      </vt:variant>
      <vt:variant>
        <vt:lpwstr>mailto:vtptanhoa@bmt.daklak.gov.vn</vt:lpwstr>
      </vt:variant>
      <vt:variant>
        <vt:lpwstr/>
      </vt:variant>
      <vt:variant>
        <vt:i4>6684765</vt:i4>
      </vt:variant>
      <vt:variant>
        <vt:i4>405</vt:i4>
      </vt:variant>
      <vt:variant>
        <vt:i4>0</vt:i4>
      </vt:variant>
      <vt:variant>
        <vt:i4>5</vt:i4>
      </vt:variant>
      <vt:variant>
        <vt:lpwstr>mailto:vtptanan@bmt.daklak.gov.vn</vt:lpwstr>
      </vt:variant>
      <vt:variant>
        <vt:lpwstr/>
      </vt:variant>
      <vt:variant>
        <vt:i4>7929936</vt:i4>
      </vt:variant>
      <vt:variant>
        <vt:i4>402</vt:i4>
      </vt:variant>
      <vt:variant>
        <vt:i4>0</vt:i4>
      </vt:variant>
      <vt:variant>
        <vt:i4>5</vt:i4>
      </vt:variant>
      <vt:variant>
        <vt:lpwstr>mailto:vtpkhanhxuan@bmt.daklak.gov.vn</vt:lpwstr>
      </vt:variant>
      <vt:variant>
        <vt:lpwstr/>
      </vt:variant>
      <vt:variant>
        <vt:i4>6684757</vt:i4>
      </vt:variant>
      <vt:variant>
        <vt:i4>399</vt:i4>
      </vt:variant>
      <vt:variant>
        <vt:i4>0</vt:i4>
      </vt:variant>
      <vt:variant>
        <vt:i4>5</vt:i4>
      </vt:variant>
      <vt:variant>
        <vt:lpwstr>mailto:vtpeatam@bmt.daklak.gov.vn</vt:lpwstr>
      </vt:variant>
      <vt:variant>
        <vt:lpwstr/>
      </vt:variant>
      <vt:variant>
        <vt:i4>1966133</vt:i4>
      </vt:variant>
      <vt:variant>
        <vt:i4>396</vt:i4>
      </vt:variant>
      <vt:variant>
        <vt:i4>0</vt:i4>
      </vt:variant>
      <vt:variant>
        <vt:i4>5</vt:i4>
      </vt:variant>
      <vt:variant>
        <vt:lpwstr>mailto:vtbanqlcho@bmt.daklak.gov.vn</vt:lpwstr>
      </vt:variant>
      <vt:variant>
        <vt:lpwstr/>
      </vt:variant>
      <vt:variant>
        <vt:i4>589877</vt:i4>
      </vt:variant>
      <vt:variant>
        <vt:i4>393</vt:i4>
      </vt:variant>
      <vt:variant>
        <vt:i4>0</vt:i4>
      </vt:variant>
      <vt:variant>
        <vt:i4>5</vt:i4>
      </vt:variant>
      <vt:variant>
        <vt:lpwstr>mailto:vtdoiqlttcq@bmt.daklak.gov.vn</vt:lpwstr>
      </vt:variant>
      <vt:variant>
        <vt:lpwstr/>
      </vt:variant>
      <vt:variant>
        <vt:i4>6750276</vt:i4>
      </vt:variant>
      <vt:variant>
        <vt:i4>390</vt:i4>
      </vt:variant>
      <vt:variant>
        <vt:i4>0</vt:i4>
      </vt:variant>
      <vt:variant>
        <vt:i4>5</vt:i4>
      </vt:variant>
      <vt:variant>
        <vt:lpwstr>mailto:vttrungtamvh@bmt.daklak.gov.vn</vt:lpwstr>
      </vt:variant>
      <vt:variant>
        <vt:lpwstr/>
      </vt:variant>
      <vt:variant>
        <vt:i4>6619225</vt:i4>
      </vt:variant>
      <vt:variant>
        <vt:i4>387</vt:i4>
      </vt:variant>
      <vt:variant>
        <vt:i4>0</vt:i4>
      </vt:variant>
      <vt:variant>
        <vt:i4>5</vt:i4>
      </vt:variant>
      <vt:variant>
        <vt:lpwstr>mailto:vanthuttptqd@bmt.daklak.gov.vn</vt:lpwstr>
      </vt:variant>
      <vt:variant>
        <vt:lpwstr/>
      </vt:variant>
      <vt:variant>
        <vt:i4>2424930</vt:i4>
      </vt:variant>
      <vt:variant>
        <vt:i4>384</vt:i4>
      </vt:variant>
      <vt:variant>
        <vt:i4>0</vt:i4>
      </vt:variant>
      <vt:variant>
        <vt:i4>5</vt:i4>
      </vt:variant>
      <vt:variant>
        <vt:lpwstr>https://www.google.com.vn/search?q=Trung+t%C3%A2m+Gia%CC%81o+du%CC%A3c+ngh%C3%AA%CC%80+nghi%C3%AA%CC%A3p+-+Gia%CC%81o+du%CC%A3c+Th%C6%B0%C6%A1%CC%80ng+xuy%C3%AAn+tha%CC%80nh+ph%C3%B4%CC%81+Bu%C3%B4n+Ma+Thu%E1%BB%99t,+T%C3%B4n+%C4%90%E1%BB%A9c+Th%E1%BA%AFng,+T%C3%B4%CC%89+d%C3%A2n+ph%C3%B4%CC%81+5,+T%C3%A2n+An,+Th%C3%A0nh+ph%E1%BB%91+Bu%C3%B4n+Ma+Thu%E1%BB%99t,+%C4%90%E1%BA%AFk+L%E1%BA%AFk&amp;sa=X&amp;ved=2ahUKEwjE_tebs8vxAhWFlEsFHRm_BeQQuzEoAHoECAMQAw&amp;biw=1468&amp;bih=723&amp;dpr=0.9</vt:lpwstr>
      </vt:variant>
      <vt:variant>
        <vt:lpwstr/>
      </vt:variant>
      <vt:variant>
        <vt:i4>2555973</vt:i4>
      </vt:variant>
      <vt:variant>
        <vt:i4>381</vt:i4>
      </vt:variant>
      <vt:variant>
        <vt:i4>0</vt:i4>
      </vt:variant>
      <vt:variant>
        <vt:i4>5</vt:i4>
      </vt:variant>
      <vt:variant>
        <vt:lpwstr>mailto:vanthuttgdnn-gdtx@bmt.daklak.gov.vn</vt:lpwstr>
      </vt:variant>
      <vt:variant>
        <vt:lpwstr/>
      </vt:variant>
      <vt:variant>
        <vt:i4>6815832</vt:i4>
      </vt:variant>
      <vt:variant>
        <vt:i4>378</vt:i4>
      </vt:variant>
      <vt:variant>
        <vt:i4>0</vt:i4>
      </vt:variant>
      <vt:variant>
        <vt:i4>5</vt:i4>
      </vt:variant>
      <vt:variant>
        <vt:lpwstr>mailto:vttramkn@bmt.daklak.gov.vn</vt:lpwstr>
      </vt:variant>
      <vt:variant>
        <vt:lpwstr/>
      </vt:variant>
      <vt:variant>
        <vt:i4>7077960</vt:i4>
      </vt:variant>
      <vt:variant>
        <vt:i4>375</vt:i4>
      </vt:variant>
      <vt:variant>
        <vt:i4>0</vt:i4>
      </vt:variant>
      <vt:variant>
        <vt:i4>5</vt:i4>
      </vt:variant>
      <vt:variant>
        <vt:lpwstr>mailto:vtbanqlda@bmt.daklak.gov.vn</vt:lpwstr>
      </vt:variant>
      <vt:variant>
        <vt:lpwstr/>
      </vt:variant>
      <vt:variant>
        <vt:i4>1376316</vt:i4>
      </vt:variant>
      <vt:variant>
        <vt:i4>372</vt:i4>
      </vt:variant>
      <vt:variant>
        <vt:i4>0</vt:i4>
      </vt:variant>
      <vt:variant>
        <vt:i4>5</vt:i4>
      </vt:variant>
      <vt:variant>
        <vt:lpwstr>mailto:vtdttth@bmt.daklak.gov.vn</vt:lpwstr>
      </vt:variant>
      <vt:variant>
        <vt:lpwstr/>
      </vt:variant>
      <vt:variant>
        <vt:i4>2883706</vt:i4>
      </vt:variant>
      <vt:variant>
        <vt:i4>369</vt:i4>
      </vt:variant>
      <vt:variant>
        <vt:i4>0</vt:i4>
      </vt:variant>
      <vt:variant>
        <vt:i4>5</vt:i4>
      </vt:variant>
      <vt:variant>
        <vt:lpwstr>http://pgddtbmt.edu.vn/</vt:lpwstr>
      </vt:variant>
      <vt:variant>
        <vt:lpwstr/>
      </vt:variant>
      <vt:variant>
        <vt:i4>327737</vt:i4>
      </vt:variant>
      <vt:variant>
        <vt:i4>366</vt:i4>
      </vt:variant>
      <vt:variant>
        <vt:i4>0</vt:i4>
      </vt:variant>
      <vt:variant>
        <vt:i4>5</vt:i4>
      </vt:variant>
      <vt:variant>
        <vt:lpwstr>mailto:vtphonggddt@bmt.daklak.gov.vn</vt:lpwstr>
      </vt:variant>
      <vt:variant>
        <vt:lpwstr/>
      </vt:variant>
      <vt:variant>
        <vt:i4>852015</vt:i4>
      </vt:variant>
      <vt:variant>
        <vt:i4>363</vt:i4>
      </vt:variant>
      <vt:variant>
        <vt:i4>0</vt:i4>
      </vt:variant>
      <vt:variant>
        <vt:i4>5</vt:i4>
      </vt:variant>
      <vt:variant>
        <vt:lpwstr>mailto:vtphongqldt@bmt.daklak.gov.vn</vt:lpwstr>
      </vt:variant>
      <vt:variant>
        <vt:lpwstr/>
      </vt:variant>
      <vt:variant>
        <vt:i4>6357073</vt:i4>
      </vt:variant>
      <vt:variant>
        <vt:i4>360</vt:i4>
      </vt:variant>
      <vt:variant>
        <vt:i4>0</vt:i4>
      </vt:variant>
      <vt:variant>
        <vt:i4>5</vt:i4>
      </vt:variant>
      <vt:variant>
        <vt:lpwstr>mailto:vtphongkt@bmt.daklak.gov.vn</vt:lpwstr>
      </vt:variant>
      <vt:variant>
        <vt:lpwstr/>
      </vt:variant>
      <vt:variant>
        <vt:i4>1638458</vt:i4>
      </vt:variant>
      <vt:variant>
        <vt:i4>357</vt:i4>
      </vt:variant>
      <vt:variant>
        <vt:i4>0</vt:i4>
      </vt:variant>
      <vt:variant>
        <vt:i4>5</vt:i4>
      </vt:variant>
      <vt:variant>
        <vt:lpwstr>mailto:vtthanhtra@bmt.daklak.gov.vn</vt:lpwstr>
      </vt:variant>
      <vt:variant>
        <vt:lpwstr/>
      </vt:variant>
      <vt:variant>
        <vt:i4>6357059</vt:i4>
      </vt:variant>
      <vt:variant>
        <vt:i4>354</vt:i4>
      </vt:variant>
      <vt:variant>
        <vt:i4>0</vt:i4>
      </vt:variant>
      <vt:variant>
        <vt:i4>5</vt:i4>
      </vt:variant>
      <vt:variant>
        <vt:lpwstr>mailto:vtphongyt@bmt.daklak.gov.vn</vt:lpwstr>
      </vt:variant>
      <vt:variant>
        <vt:lpwstr/>
      </vt:variant>
      <vt:variant>
        <vt:i4>589880</vt:i4>
      </vt:variant>
      <vt:variant>
        <vt:i4>351</vt:i4>
      </vt:variant>
      <vt:variant>
        <vt:i4>0</vt:i4>
      </vt:variant>
      <vt:variant>
        <vt:i4>5</vt:i4>
      </vt:variant>
      <vt:variant>
        <vt:lpwstr>mailto:vtphongvhtt@bmt.daklak.gov.vn</vt:lpwstr>
      </vt:variant>
      <vt:variant>
        <vt:lpwstr/>
      </vt:variant>
      <vt:variant>
        <vt:i4>8061018</vt:i4>
      </vt:variant>
      <vt:variant>
        <vt:i4>348</vt:i4>
      </vt:variant>
      <vt:variant>
        <vt:i4>0</vt:i4>
      </vt:variant>
      <vt:variant>
        <vt:i4>5</vt:i4>
      </vt:variant>
      <vt:variant>
        <vt:lpwstr>mailto:vtphongldtbxh@bmt.daklak.gov.vn</vt:lpwstr>
      </vt:variant>
      <vt:variant>
        <vt:lpwstr/>
      </vt:variant>
      <vt:variant>
        <vt:i4>983075</vt:i4>
      </vt:variant>
      <vt:variant>
        <vt:i4>345</vt:i4>
      </vt:variant>
      <vt:variant>
        <vt:i4>0</vt:i4>
      </vt:variant>
      <vt:variant>
        <vt:i4>5</vt:i4>
      </vt:variant>
      <vt:variant>
        <vt:lpwstr>mailto:vtphongtnmt@bmt.daklak.gov.vn</vt:lpwstr>
      </vt:variant>
      <vt:variant>
        <vt:lpwstr/>
      </vt:variant>
      <vt:variant>
        <vt:i4>1966117</vt:i4>
      </vt:variant>
      <vt:variant>
        <vt:i4>342</vt:i4>
      </vt:variant>
      <vt:variant>
        <vt:i4>0</vt:i4>
      </vt:variant>
      <vt:variant>
        <vt:i4>5</vt:i4>
      </vt:variant>
      <vt:variant>
        <vt:lpwstr>mailto:vtphongtckh@bmt.daklak.gov.vn</vt:lpwstr>
      </vt:variant>
      <vt:variant>
        <vt:lpwstr/>
      </vt:variant>
      <vt:variant>
        <vt:i4>6619214</vt:i4>
      </vt:variant>
      <vt:variant>
        <vt:i4>339</vt:i4>
      </vt:variant>
      <vt:variant>
        <vt:i4>0</vt:i4>
      </vt:variant>
      <vt:variant>
        <vt:i4>5</vt:i4>
      </vt:variant>
      <vt:variant>
        <vt:lpwstr>mailto:vtphongtp@bmt.daklak.gov.vn</vt:lpwstr>
      </vt:variant>
      <vt:variant>
        <vt:lpwstr/>
      </vt:variant>
      <vt:variant>
        <vt:i4>6488148</vt:i4>
      </vt:variant>
      <vt:variant>
        <vt:i4>336</vt:i4>
      </vt:variant>
      <vt:variant>
        <vt:i4>0</vt:i4>
      </vt:variant>
      <vt:variant>
        <vt:i4>5</vt:i4>
      </vt:variant>
      <vt:variant>
        <vt:lpwstr>mailto:vtphongnv@bmt.daklak.gov.vn</vt:lpwstr>
      </vt:variant>
      <vt:variant>
        <vt:lpwstr/>
      </vt:variant>
      <vt:variant>
        <vt:i4>7929947</vt:i4>
      </vt:variant>
      <vt:variant>
        <vt:i4>333</vt:i4>
      </vt:variant>
      <vt:variant>
        <vt:i4>0</vt:i4>
      </vt:variant>
      <vt:variant>
        <vt:i4>5</vt:i4>
      </vt:variant>
      <vt:variant>
        <vt:lpwstr>mailto:vpubndtp@bmt.daklak.gov.vn</vt:lpwstr>
      </vt:variant>
      <vt:variant>
        <vt:lpwstr/>
      </vt:variant>
      <vt:variant>
        <vt:i4>2162809</vt:i4>
      </vt:variant>
      <vt:variant>
        <vt:i4>330</vt:i4>
      </vt:variant>
      <vt:variant>
        <vt:i4>0</vt:i4>
      </vt:variant>
      <vt:variant>
        <vt:i4>5</vt:i4>
      </vt:variant>
      <vt:variant>
        <vt:lpwstr>http://ttytmdrak.yte.daklak.gov.vn/</vt:lpwstr>
      </vt:variant>
      <vt:variant>
        <vt:lpwstr/>
      </vt:variant>
      <vt:variant>
        <vt:i4>3145824</vt:i4>
      </vt:variant>
      <vt:variant>
        <vt:i4>327</vt:i4>
      </vt:variant>
      <vt:variant>
        <vt:i4>0</vt:i4>
      </vt:variant>
      <vt:variant>
        <vt:i4>5</vt:i4>
      </vt:variant>
      <vt:variant>
        <vt:lpwstr>http://ttytkrongnang.yte.daklak.gov.vn/</vt:lpwstr>
      </vt:variant>
      <vt:variant>
        <vt:lpwstr/>
      </vt:variant>
      <vt:variant>
        <vt:i4>1310744</vt:i4>
      </vt:variant>
      <vt:variant>
        <vt:i4>324</vt:i4>
      </vt:variant>
      <vt:variant>
        <vt:i4>0</vt:i4>
      </vt:variant>
      <vt:variant>
        <vt:i4>5</vt:i4>
      </vt:variant>
      <vt:variant>
        <vt:lpwstr>http://ttyteahleo.yte.daklak.gov.vn/</vt:lpwstr>
      </vt:variant>
      <vt:variant>
        <vt:lpwstr/>
      </vt:variant>
      <vt:variant>
        <vt:i4>1245210</vt:i4>
      </vt:variant>
      <vt:variant>
        <vt:i4>321</vt:i4>
      </vt:variant>
      <vt:variant>
        <vt:i4>0</vt:i4>
      </vt:variant>
      <vt:variant>
        <vt:i4>5</vt:i4>
      </vt:variant>
      <vt:variant>
        <vt:lpwstr>http://ttytcumgar.yte.daklak.gov.vn/</vt:lpwstr>
      </vt:variant>
      <vt:variant>
        <vt:lpwstr/>
      </vt:variant>
      <vt:variant>
        <vt:i4>5373960</vt:i4>
      </vt:variant>
      <vt:variant>
        <vt:i4>318</vt:i4>
      </vt:variant>
      <vt:variant>
        <vt:i4>0</vt:i4>
      </vt:variant>
      <vt:variant>
        <vt:i4>5</vt:i4>
      </vt:variant>
      <vt:variant>
        <vt:lpwstr>http://ttytbuondon.yte.daklak.gov.vn/</vt:lpwstr>
      </vt:variant>
      <vt:variant>
        <vt:lpwstr/>
      </vt:variant>
      <vt:variant>
        <vt:i4>1638414</vt:i4>
      </vt:variant>
      <vt:variant>
        <vt:i4>315</vt:i4>
      </vt:variant>
      <vt:variant>
        <vt:i4>0</vt:i4>
      </vt:variant>
      <vt:variant>
        <vt:i4>5</vt:i4>
      </vt:variant>
      <vt:variant>
        <vt:lpwstr>http://ttytbuonho.yte.daklak.gov.vn/</vt:lpwstr>
      </vt:variant>
      <vt:variant>
        <vt:lpwstr/>
      </vt:variant>
      <vt:variant>
        <vt:i4>7667831</vt:i4>
      </vt:variant>
      <vt:variant>
        <vt:i4>312</vt:i4>
      </vt:variant>
      <vt:variant>
        <vt:i4>0</vt:i4>
      </vt:variant>
      <vt:variant>
        <vt:i4>5</vt:i4>
      </vt:variant>
      <vt:variant>
        <vt:lpwstr>http://ttpy.yte.daklak.gov.vn/</vt:lpwstr>
      </vt:variant>
      <vt:variant>
        <vt:lpwstr/>
      </vt:variant>
      <vt:variant>
        <vt:i4>6357090</vt:i4>
      </vt:variant>
      <vt:variant>
        <vt:i4>309</vt:i4>
      </vt:variant>
      <vt:variant>
        <vt:i4>0</vt:i4>
      </vt:variant>
      <vt:variant>
        <vt:i4>5</vt:i4>
      </vt:variant>
      <vt:variant>
        <vt:lpwstr>http://ttdl.yte.daklak.gov.vn/</vt:lpwstr>
      </vt:variant>
      <vt:variant>
        <vt:lpwstr/>
      </vt:variant>
      <vt:variant>
        <vt:i4>6750328</vt:i4>
      </vt:variant>
      <vt:variant>
        <vt:i4>306</vt:i4>
      </vt:variant>
      <vt:variant>
        <vt:i4>0</vt:i4>
      </vt:variant>
      <vt:variant>
        <vt:i4>5</vt:i4>
      </vt:variant>
      <vt:variant>
        <vt:lpwstr>http://bvtt.yte.daklak.gov.vn/</vt:lpwstr>
      </vt:variant>
      <vt:variant>
        <vt:lpwstr/>
      </vt:variant>
      <vt:variant>
        <vt:i4>524366</vt:i4>
      </vt:variant>
      <vt:variant>
        <vt:i4>303</vt:i4>
      </vt:variant>
      <vt:variant>
        <vt:i4>0</vt:i4>
      </vt:variant>
      <vt:variant>
        <vt:i4>5</vt:i4>
      </vt:variant>
      <vt:variant>
        <vt:lpwstr>http://benhvienvungtaynguyen.vn/</vt:lpwstr>
      </vt:variant>
      <vt:variant>
        <vt:lpwstr/>
      </vt:variant>
      <vt:variant>
        <vt:i4>7733368</vt:i4>
      </vt:variant>
      <vt:variant>
        <vt:i4>300</vt:i4>
      </vt:variant>
      <vt:variant>
        <vt:i4>0</vt:i4>
      </vt:variant>
      <vt:variant>
        <vt:i4>5</vt:i4>
      </vt:variant>
      <vt:variant>
        <vt:lpwstr>http://bvbuonho.yte.daklak.gov.vn/</vt:lpwstr>
      </vt:variant>
      <vt:variant>
        <vt:lpwstr/>
      </vt:variant>
      <vt:variant>
        <vt:i4>3473444</vt:i4>
      </vt:variant>
      <vt:variant>
        <vt:i4>297</vt:i4>
      </vt:variant>
      <vt:variant>
        <vt:i4>0</vt:i4>
      </vt:variant>
      <vt:variant>
        <vt:i4>5</vt:i4>
      </vt:variant>
      <vt:variant>
        <vt:lpwstr>http://bvdkkv333.yte.daklak.gov.vn/</vt:lpwstr>
      </vt:variant>
      <vt:variant>
        <vt:lpwstr/>
      </vt:variant>
      <vt:variant>
        <vt:i4>5177471</vt:i4>
      </vt:variant>
      <vt:variant>
        <vt:i4>294</vt:i4>
      </vt:variant>
      <vt:variant>
        <vt:i4>0</vt:i4>
      </vt:variant>
      <vt:variant>
        <vt:i4>5</vt:i4>
      </vt:variant>
      <vt:variant>
        <vt:lpwstr>mailto:vanthuttvh@vhttdl.daklak.gov.vn</vt:lpwstr>
      </vt:variant>
      <vt:variant>
        <vt:lpwstr/>
      </vt:variant>
      <vt:variant>
        <vt:i4>5308534</vt:i4>
      </vt:variant>
      <vt:variant>
        <vt:i4>291</vt:i4>
      </vt:variant>
      <vt:variant>
        <vt:i4>0</vt:i4>
      </vt:variant>
      <vt:variant>
        <vt:i4>5</vt:i4>
      </vt:variant>
      <vt:variant>
        <vt:lpwstr>mailto:linhnt@vhttdl.daklak.gov.vn</vt:lpwstr>
      </vt:variant>
      <vt:variant>
        <vt:lpwstr/>
      </vt:variant>
      <vt:variant>
        <vt:i4>5046372</vt:i4>
      </vt:variant>
      <vt:variant>
        <vt:i4>288</vt:i4>
      </vt:variant>
      <vt:variant>
        <vt:i4>0</vt:i4>
      </vt:variant>
      <vt:variant>
        <vt:i4>5</vt:i4>
      </vt:variant>
      <vt:variant>
        <vt:lpwstr>mailto:vanthuttphpcb@vhttdl.daklak.gov.vn</vt:lpwstr>
      </vt:variant>
      <vt:variant>
        <vt:lpwstr/>
      </vt:variant>
      <vt:variant>
        <vt:i4>3473439</vt:i4>
      </vt:variant>
      <vt:variant>
        <vt:i4>285</vt:i4>
      </vt:variant>
      <vt:variant>
        <vt:i4>0</vt:i4>
      </vt:variant>
      <vt:variant>
        <vt:i4>5</vt:i4>
      </vt:variant>
      <vt:variant>
        <vt:lpwstr>mailto:vanthudthltd@vhttdl.daklak.gov.vn</vt:lpwstr>
      </vt:variant>
      <vt:variant>
        <vt:lpwstr/>
      </vt:variant>
      <vt:variant>
        <vt:i4>3735573</vt:i4>
      </vt:variant>
      <vt:variant>
        <vt:i4>282</vt:i4>
      </vt:variant>
      <vt:variant>
        <vt:i4>0</vt:i4>
      </vt:variant>
      <vt:variant>
        <vt:i4>5</vt:i4>
      </vt:variant>
      <vt:variant>
        <vt:lpwstr>mailto:vanthutv@vhttdl.daklak.gov.vn</vt:lpwstr>
      </vt:variant>
      <vt:variant>
        <vt:lpwstr/>
      </vt:variant>
      <vt:variant>
        <vt:i4>3276816</vt:i4>
      </vt:variant>
      <vt:variant>
        <vt:i4>279</vt:i4>
      </vt:variant>
      <vt:variant>
        <vt:i4>0</vt:i4>
      </vt:variant>
      <vt:variant>
        <vt:i4>5</vt:i4>
      </vt:variant>
      <vt:variant>
        <vt:lpwstr>mailto:thanhtra@vhttdl.daklak.gov.vn</vt:lpwstr>
      </vt:variant>
      <vt:variant>
        <vt:lpwstr/>
      </vt:variant>
      <vt:variant>
        <vt:i4>2490396</vt:i4>
      </vt:variant>
      <vt:variant>
        <vt:i4>276</vt:i4>
      </vt:variant>
      <vt:variant>
        <vt:i4>0</vt:i4>
      </vt:variant>
      <vt:variant>
        <vt:i4>5</vt:i4>
      </vt:variant>
      <vt:variant>
        <vt:lpwstr>mailto:vanthudcmdt@vhttdl.daklak.gov.vn</vt:lpwstr>
      </vt:variant>
      <vt:variant>
        <vt:lpwstr/>
      </vt:variant>
      <vt:variant>
        <vt:i4>5242983</vt:i4>
      </vt:variant>
      <vt:variant>
        <vt:i4>273</vt:i4>
      </vt:variant>
      <vt:variant>
        <vt:i4>0</vt:i4>
      </vt:variant>
      <vt:variant>
        <vt:i4>5</vt:i4>
      </vt:variant>
      <vt:variant>
        <vt:lpwstr>mailto:vanthubaotang@vhttdk.daklak.gov.vn</vt:lpwstr>
      </vt:variant>
      <vt:variant>
        <vt:lpwstr/>
      </vt:variant>
      <vt:variant>
        <vt:i4>5111917</vt:i4>
      </vt:variant>
      <vt:variant>
        <vt:i4>270</vt:i4>
      </vt:variant>
      <vt:variant>
        <vt:i4>0</vt:i4>
      </vt:variant>
      <vt:variant>
        <vt:i4>5</vt:i4>
      </vt:variant>
      <vt:variant>
        <vt:lpwstr>mailto:vqgchuyangsin@nnptnt.daklak.gov.vn</vt:lpwstr>
      </vt:variant>
      <vt:variant>
        <vt:lpwstr/>
      </vt:variant>
      <vt:variant>
        <vt:i4>5963847</vt:i4>
      </vt:variant>
      <vt:variant>
        <vt:i4>267</vt:i4>
      </vt:variant>
      <vt:variant>
        <vt:i4>0</vt:i4>
      </vt:variant>
      <vt:variant>
        <vt:i4>5</vt:i4>
      </vt:variant>
      <vt:variant>
        <vt:lpwstr>http://nongthonmoi.daklak.gov.vn/</vt:lpwstr>
      </vt:variant>
      <vt:variant>
        <vt:lpwstr/>
      </vt:variant>
      <vt:variant>
        <vt:i4>4587633</vt:i4>
      </vt:variant>
      <vt:variant>
        <vt:i4>264</vt:i4>
      </vt:variant>
      <vt:variant>
        <vt:i4>0</vt:i4>
      </vt:variant>
      <vt:variant>
        <vt:i4>5</vt:i4>
      </vt:variant>
      <vt:variant>
        <vt:lpwstr>mailto:vanphongdieuphoixdntm@nnptnt.daklak.gov.vn</vt:lpwstr>
      </vt:variant>
      <vt:variant>
        <vt:lpwstr/>
      </vt:variant>
      <vt:variant>
        <vt:i4>4653083</vt:i4>
      </vt:variant>
      <vt:variant>
        <vt:i4>261</vt:i4>
      </vt:variant>
      <vt:variant>
        <vt:i4>0</vt:i4>
      </vt:variant>
      <vt:variant>
        <vt:i4>5</vt:i4>
      </vt:variant>
      <vt:variant>
        <vt:lpwstr>http://phongchongthientai.daklak.gov.vn/</vt:lpwstr>
      </vt:variant>
      <vt:variant>
        <vt:lpwstr/>
      </vt:variant>
      <vt:variant>
        <vt:i4>2424838</vt:i4>
      </vt:variant>
      <vt:variant>
        <vt:i4>258</vt:i4>
      </vt:variant>
      <vt:variant>
        <vt:i4>0</vt:i4>
      </vt:variant>
      <vt:variant>
        <vt:i4>5</vt:i4>
      </vt:variant>
      <vt:variant>
        <vt:lpwstr>mailto:vpttpctt@nnptnt.daklak.gov.vn</vt:lpwstr>
      </vt:variant>
      <vt:variant>
        <vt:lpwstr/>
      </vt:variant>
      <vt:variant>
        <vt:i4>2031617</vt:i4>
      </vt:variant>
      <vt:variant>
        <vt:i4>255</vt:i4>
      </vt:variant>
      <vt:variant>
        <vt:i4>0</vt:i4>
      </vt:variant>
      <vt:variant>
        <vt:i4>5</vt:i4>
      </vt:variant>
      <vt:variant>
        <vt:lpwstr>http://nuocnongthondaklak.vn/</vt:lpwstr>
      </vt:variant>
      <vt:variant>
        <vt:lpwstr/>
      </vt:variant>
      <vt:variant>
        <vt:i4>5570670</vt:i4>
      </vt:variant>
      <vt:variant>
        <vt:i4>252</vt:i4>
      </vt:variant>
      <vt:variant>
        <vt:i4>0</vt:i4>
      </vt:variant>
      <vt:variant>
        <vt:i4>5</vt:i4>
      </vt:variant>
      <vt:variant>
        <vt:lpwstr>mailto:trungtamnuocshmtnt@nnptnt.daklak.gov.vn</vt:lpwstr>
      </vt:variant>
      <vt:variant>
        <vt:lpwstr/>
      </vt:variant>
      <vt:variant>
        <vt:i4>4128864</vt:i4>
      </vt:variant>
      <vt:variant>
        <vt:i4>249</vt:i4>
      </vt:variant>
      <vt:variant>
        <vt:i4>0</vt:i4>
      </vt:variant>
      <vt:variant>
        <vt:i4>5</vt:i4>
      </vt:variant>
      <vt:variant>
        <vt:lpwstr>http://khuyennongdaklak.com.vn/</vt:lpwstr>
      </vt:variant>
      <vt:variant>
        <vt:lpwstr/>
      </vt:variant>
      <vt:variant>
        <vt:i4>5177458</vt:i4>
      </vt:variant>
      <vt:variant>
        <vt:i4>246</vt:i4>
      </vt:variant>
      <vt:variant>
        <vt:i4>0</vt:i4>
      </vt:variant>
      <vt:variant>
        <vt:i4>5</vt:i4>
      </vt:variant>
      <vt:variant>
        <vt:lpwstr>mailto:trungtamgiongctvn@nnptnt.daklak.gov.vn</vt:lpwstr>
      </vt:variant>
      <vt:variant>
        <vt:lpwstr/>
      </vt:variant>
      <vt:variant>
        <vt:i4>1376333</vt:i4>
      </vt:variant>
      <vt:variant>
        <vt:i4>243</vt:i4>
      </vt:variant>
      <vt:variant>
        <vt:i4>0</vt:i4>
      </vt:variant>
      <vt:variant>
        <vt:i4>5</vt:i4>
      </vt:variant>
      <vt:variant>
        <vt:lpwstr>http://www.ttbtvoidaklak.org.vn/</vt:lpwstr>
      </vt:variant>
      <vt:variant>
        <vt:lpwstr/>
      </vt:variant>
      <vt:variant>
        <vt:i4>4653172</vt:i4>
      </vt:variant>
      <vt:variant>
        <vt:i4>240</vt:i4>
      </vt:variant>
      <vt:variant>
        <vt:i4>0</vt:i4>
      </vt:variant>
      <vt:variant>
        <vt:i4>5</vt:i4>
      </vt:variant>
      <vt:variant>
        <vt:lpwstr>mailto:trungtambaotonvoi@nnptnt.daklak.gov.vn</vt:lpwstr>
      </vt:variant>
      <vt:variant>
        <vt:lpwstr/>
      </vt:variant>
      <vt:variant>
        <vt:i4>2490369</vt:i4>
      </vt:variant>
      <vt:variant>
        <vt:i4>237</vt:i4>
      </vt:variant>
      <vt:variant>
        <vt:i4>0</vt:i4>
      </vt:variant>
      <vt:variant>
        <vt:i4>5</vt:i4>
      </vt:variant>
      <vt:variant>
        <vt:lpwstr>mailto:phongthanhtrasnn@nnptnt.daklak.gov.vn</vt:lpwstr>
      </vt:variant>
      <vt:variant>
        <vt:lpwstr/>
      </vt:variant>
      <vt:variant>
        <vt:i4>6488191</vt:i4>
      </vt:variant>
      <vt:variant>
        <vt:i4>234</vt:i4>
      </vt:variant>
      <vt:variant>
        <vt:i4>0</vt:i4>
      </vt:variant>
      <vt:variant>
        <vt:i4>5</vt:i4>
      </vt:variant>
      <vt:variant>
        <vt:lpwstr>http://daklakff.vn/</vt:lpwstr>
      </vt:variant>
      <vt:variant>
        <vt:lpwstr/>
      </vt:variant>
      <vt:variant>
        <vt:i4>2686976</vt:i4>
      </vt:variant>
      <vt:variant>
        <vt:i4>231</vt:i4>
      </vt:variant>
      <vt:variant>
        <vt:i4>0</vt:i4>
      </vt:variant>
      <vt:variant>
        <vt:i4>5</vt:i4>
      </vt:variant>
      <vt:variant>
        <vt:lpwstr>mailto:quybvptr@nnptnt.daklak.gov.vn</vt:lpwstr>
      </vt:variant>
      <vt:variant>
        <vt:lpwstr/>
      </vt:variant>
      <vt:variant>
        <vt:i4>4522015</vt:i4>
      </vt:variant>
      <vt:variant>
        <vt:i4>228</vt:i4>
      </vt:variant>
      <vt:variant>
        <vt:i4>0</vt:i4>
      </vt:variant>
      <vt:variant>
        <vt:i4>5</vt:i4>
      </vt:variant>
      <vt:variant>
        <vt:lpwstr>http://ccttbvtvdaklak.gov.vn/</vt:lpwstr>
      </vt:variant>
      <vt:variant>
        <vt:lpwstr/>
      </vt:variant>
      <vt:variant>
        <vt:i4>6160489</vt:i4>
      </vt:variant>
      <vt:variant>
        <vt:i4>225</vt:i4>
      </vt:variant>
      <vt:variant>
        <vt:i4>0</vt:i4>
      </vt:variant>
      <vt:variant>
        <vt:i4>5</vt:i4>
      </vt:variant>
      <vt:variant>
        <vt:lpwstr>mailto:chicucbaovethucvat@nnptnt.daklak.gov.vn</vt:lpwstr>
      </vt:variant>
      <vt:variant>
        <vt:lpwstr/>
      </vt:variant>
      <vt:variant>
        <vt:i4>6684798</vt:i4>
      </vt:variant>
      <vt:variant>
        <vt:i4>222</vt:i4>
      </vt:variant>
      <vt:variant>
        <vt:i4>0</vt:i4>
      </vt:variant>
      <vt:variant>
        <vt:i4>5</vt:i4>
      </vt:variant>
      <vt:variant>
        <vt:lpwstr>http://chicucthuysandaklak.gov.vn/</vt:lpwstr>
      </vt:variant>
      <vt:variant>
        <vt:lpwstr/>
      </vt:variant>
      <vt:variant>
        <vt:i4>6160509</vt:i4>
      </vt:variant>
      <vt:variant>
        <vt:i4>219</vt:i4>
      </vt:variant>
      <vt:variant>
        <vt:i4>0</vt:i4>
      </vt:variant>
      <vt:variant>
        <vt:i4>5</vt:i4>
      </vt:variant>
      <vt:variant>
        <vt:lpwstr>mailto:chicucthuysan@nnptnt.daklak.gov.vn</vt:lpwstr>
      </vt:variant>
      <vt:variant>
        <vt:lpwstr/>
      </vt:variant>
      <vt:variant>
        <vt:i4>4587635</vt:i4>
      </vt:variant>
      <vt:variant>
        <vt:i4>216</vt:i4>
      </vt:variant>
      <vt:variant>
        <vt:i4>0</vt:i4>
      </vt:variant>
      <vt:variant>
        <vt:i4>5</vt:i4>
      </vt:variant>
      <vt:variant>
        <vt:lpwstr>mailto:chicucthuyloi@nnptnt.daklak.gov.vn</vt:lpwstr>
      </vt:variant>
      <vt:variant>
        <vt:lpwstr/>
      </vt:variant>
      <vt:variant>
        <vt:i4>2949243</vt:i4>
      </vt:variant>
      <vt:variant>
        <vt:i4>213</vt:i4>
      </vt:variant>
      <vt:variant>
        <vt:i4>0</vt:i4>
      </vt:variant>
      <vt:variant>
        <vt:i4>5</vt:i4>
      </vt:variant>
      <vt:variant>
        <vt:lpwstr>http://daklakafiqad.gov.vn/</vt:lpwstr>
      </vt:variant>
      <vt:variant>
        <vt:lpwstr/>
      </vt:variant>
      <vt:variant>
        <vt:i4>4063253</vt:i4>
      </vt:variant>
      <vt:variant>
        <vt:i4>210</vt:i4>
      </vt:variant>
      <vt:variant>
        <vt:i4>0</vt:i4>
      </vt:variant>
      <vt:variant>
        <vt:i4>5</vt:i4>
      </vt:variant>
      <vt:variant>
        <vt:lpwstr>mailto:chicucqlclnlsts@nnptnt.daklak.gov.vn</vt:lpwstr>
      </vt:variant>
      <vt:variant>
        <vt:lpwstr/>
      </vt:variant>
      <vt:variant>
        <vt:i4>3014685</vt:i4>
      </vt:variant>
      <vt:variant>
        <vt:i4>207</vt:i4>
      </vt:variant>
      <vt:variant>
        <vt:i4>0</vt:i4>
      </vt:variant>
      <vt:variant>
        <vt:i4>5</vt:i4>
      </vt:variant>
      <vt:variant>
        <vt:lpwstr>mailto:chicucphattriennongthon@nnptnt.daklak.gov.vn</vt:lpwstr>
      </vt:variant>
      <vt:variant>
        <vt:lpwstr/>
      </vt:variant>
      <vt:variant>
        <vt:i4>5505091</vt:i4>
      </vt:variant>
      <vt:variant>
        <vt:i4>204</vt:i4>
      </vt:variant>
      <vt:variant>
        <vt:i4>0</vt:i4>
      </vt:variant>
      <vt:variant>
        <vt:i4>5</vt:i4>
      </vt:variant>
      <vt:variant>
        <vt:lpwstr>http://kiemlam.nnptnt.daklak.gov.vn/</vt:lpwstr>
      </vt:variant>
      <vt:variant>
        <vt:lpwstr/>
      </vt:variant>
      <vt:variant>
        <vt:i4>5046376</vt:i4>
      </vt:variant>
      <vt:variant>
        <vt:i4>201</vt:i4>
      </vt:variant>
      <vt:variant>
        <vt:i4>0</vt:i4>
      </vt:variant>
      <vt:variant>
        <vt:i4>5</vt:i4>
      </vt:variant>
      <vt:variant>
        <vt:lpwstr>mailto:chicuckiemlam@nnptnt.daklak.gov.vn</vt:lpwstr>
      </vt:variant>
      <vt:variant>
        <vt:lpwstr/>
      </vt:variant>
      <vt:variant>
        <vt:i4>6160502</vt:i4>
      </vt:variant>
      <vt:variant>
        <vt:i4>198</vt:i4>
      </vt:variant>
      <vt:variant>
        <vt:i4>0</vt:i4>
      </vt:variant>
      <vt:variant>
        <vt:i4>5</vt:i4>
      </vt:variant>
      <vt:variant>
        <vt:lpwstr>mailto:chicucchannuoithuy@nnptnt.daklak.gov.vn</vt:lpwstr>
      </vt:variant>
      <vt:variant>
        <vt:lpwstr/>
      </vt:variant>
      <vt:variant>
        <vt:i4>4849790</vt:i4>
      </vt:variant>
      <vt:variant>
        <vt:i4>195</vt:i4>
      </vt:variant>
      <vt:variant>
        <vt:i4>0</vt:i4>
      </vt:variant>
      <vt:variant>
        <vt:i4>5</vt:i4>
      </vt:variant>
      <vt:variant>
        <vt:lpwstr>mailto:bqlrnuivongphu@nnptnt.daklak.gov.vn</vt:lpwstr>
      </vt:variant>
      <vt:variant>
        <vt:lpwstr/>
      </vt:variant>
      <vt:variant>
        <vt:i4>5636218</vt:i4>
      </vt:variant>
      <vt:variant>
        <vt:i4>192</vt:i4>
      </vt:variant>
      <vt:variant>
        <vt:i4>0</vt:i4>
      </vt:variant>
      <vt:variant>
        <vt:i4>5</vt:i4>
      </vt:variant>
      <vt:variant>
        <vt:lpwstr>mailto:bqlrkrongnang@nnptnt.daklak.gov.vn</vt:lpwstr>
      </vt:variant>
      <vt:variant>
        <vt:lpwstr/>
      </vt:variant>
      <vt:variant>
        <vt:i4>3407890</vt:i4>
      </vt:variant>
      <vt:variant>
        <vt:i4>189</vt:i4>
      </vt:variant>
      <vt:variant>
        <vt:i4>0</vt:i4>
      </vt:variant>
      <vt:variant>
        <vt:i4>5</vt:i4>
      </vt:variant>
      <vt:variant>
        <vt:lpwstr>mailto:bqlrbuondon@nnptnt.daklak.gov.vn</vt:lpwstr>
      </vt:variant>
      <vt:variant>
        <vt:lpwstr/>
      </vt:variant>
      <vt:variant>
        <vt:i4>6029416</vt:i4>
      </vt:variant>
      <vt:variant>
        <vt:i4>186</vt:i4>
      </vt:variant>
      <vt:variant>
        <vt:i4>0</vt:i4>
      </vt:variant>
      <vt:variant>
        <vt:i4>5</vt:i4>
      </vt:variant>
      <vt:variant>
        <vt:lpwstr>mailto:bqlrholak@nnptnt.daklak.gov.vn</vt:lpwstr>
      </vt:variant>
      <vt:variant>
        <vt:lpwstr/>
      </vt:variant>
      <vt:variant>
        <vt:i4>5308524</vt:i4>
      </vt:variant>
      <vt:variant>
        <vt:i4>183</vt:i4>
      </vt:variant>
      <vt:variant>
        <vt:i4>0</vt:i4>
      </vt:variant>
      <vt:variant>
        <vt:i4>5</vt:i4>
      </vt:variant>
      <vt:variant>
        <vt:lpwstr>mailto:bqlrnamka@nnptnt.daklak.gov.vn</vt:lpwstr>
      </vt:variant>
      <vt:variant>
        <vt:lpwstr/>
      </vt:variant>
      <vt:variant>
        <vt:i4>5308524</vt:i4>
      </vt:variant>
      <vt:variant>
        <vt:i4>180</vt:i4>
      </vt:variant>
      <vt:variant>
        <vt:i4>0</vt:i4>
      </vt:variant>
      <vt:variant>
        <vt:i4>5</vt:i4>
      </vt:variant>
      <vt:variant>
        <vt:lpwstr>mailto:bqlbaotonthongnuoc@nnptnt.daklak.gov.vn</vt:lpwstr>
      </vt:variant>
      <vt:variant>
        <vt:lpwstr/>
      </vt:variant>
      <vt:variant>
        <vt:i4>3014735</vt:i4>
      </vt:variant>
      <vt:variant>
        <vt:i4>177</vt:i4>
      </vt:variant>
      <vt:variant>
        <vt:i4>0</vt:i4>
      </vt:variant>
      <vt:variant>
        <vt:i4>5</vt:i4>
      </vt:variant>
      <vt:variant>
        <vt:lpwstr>mailto:bqldawb8@nnptnt.daklak.gov.vn</vt:lpwstr>
      </vt:variant>
      <vt:variant>
        <vt:lpwstr/>
      </vt:variant>
      <vt:variant>
        <vt:i4>7340157</vt:i4>
      </vt:variant>
      <vt:variant>
        <vt:i4>174</vt:i4>
      </vt:variant>
      <vt:variant>
        <vt:i4>0</vt:i4>
      </vt:variant>
      <vt:variant>
        <vt:i4>5</vt:i4>
      </vt:variant>
      <vt:variant>
        <vt:lpwstr>http://khubttneaso.org.vn/</vt:lpwstr>
      </vt:variant>
      <vt:variant>
        <vt:lpwstr/>
      </vt:variant>
      <vt:variant>
        <vt:i4>2359306</vt:i4>
      </vt:variant>
      <vt:variant>
        <vt:i4>171</vt:i4>
      </vt:variant>
      <vt:variant>
        <vt:i4>0</vt:i4>
      </vt:variant>
      <vt:variant>
        <vt:i4>5</vt:i4>
      </vt:variant>
      <vt:variant>
        <vt:lpwstr>mailto:bqldakhubttneaso@nnptnt.daklak.gov.vn</vt:lpwstr>
      </vt:variant>
      <vt:variant>
        <vt:lpwstr/>
      </vt:variant>
      <vt:variant>
        <vt:i4>3342337</vt:i4>
      </vt:variant>
      <vt:variant>
        <vt:i4>168</vt:i4>
      </vt:variant>
      <vt:variant>
        <vt:i4>0</vt:i4>
      </vt:variant>
      <vt:variant>
        <vt:i4>5</vt:i4>
      </vt:variant>
      <vt:variant>
        <vt:lpwstr>mailto:bqldaprichp@nnptnt.daklak.gov.vn</vt:lpwstr>
      </vt:variant>
      <vt:variant>
        <vt:lpwstr/>
      </vt:variant>
      <vt:variant>
        <vt:i4>4391025</vt:i4>
      </vt:variant>
      <vt:variant>
        <vt:i4>165</vt:i4>
      </vt:variant>
      <vt:variant>
        <vt:i4>0</vt:i4>
      </vt:variant>
      <vt:variant>
        <vt:i4>5</vt:i4>
      </vt:variant>
      <vt:variant>
        <vt:lpwstr>mailto:bqldavnsat@nnptnt.daklak.gov.vn</vt:lpwstr>
      </vt:variant>
      <vt:variant>
        <vt:lpwstr/>
      </vt:variant>
      <vt:variant>
        <vt:i4>3604534</vt:i4>
      </vt:variant>
      <vt:variant>
        <vt:i4>162</vt:i4>
      </vt:variant>
      <vt:variant>
        <vt:i4>0</vt:i4>
      </vt:variant>
      <vt:variant>
        <vt:i4>5</vt:i4>
      </vt:variant>
      <vt:variant>
        <vt:lpwstr>mailto:ttltls_ccvtlt@noivu.daklak.gov.vn</vt:lpwstr>
      </vt:variant>
      <vt:variant>
        <vt:lpwstr/>
      </vt:variant>
      <vt:variant>
        <vt:i4>6815813</vt:i4>
      </vt:variant>
      <vt:variant>
        <vt:i4>159</vt:i4>
      </vt:variant>
      <vt:variant>
        <vt:i4>0</vt:i4>
      </vt:variant>
      <vt:variant>
        <vt:i4>5</vt:i4>
      </vt:variant>
      <vt:variant>
        <vt:lpwstr>mailto:thanhtraso@noivu.daklak.gov.vn</vt:lpwstr>
      </vt:variant>
      <vt:variant>
        <vt:lpwstr/>
      </vt:variant>
      <vt:variant>
        <vt:i4>7405636</vt:i4>
      </vt:variant>
      <vt:variant>
        <vt:i4>156</vt:i4>
      </vt:variant>
      <vt:variant>
        <vt:i4>0</vt:i4>
      </vt:variant>
      <vt:variant>
        <vt:i4>5</vt:i4>
      </vt:variant>
      <vt:variant>
        <vt:lpwstr>mailto:bantongiao@noivu.daklak.gov.vn</vt:lpwstr>
      </vt:variant>
      <vt:variant>
        <vt:lpwstr/>
      </vt:variant>
      <vt:variant>
        <vt:i4>6488130</vt:i4>
      </vt:variant>
      <vt:variant>
        <vt:i4>153</vt:i4>
      </vt:variant>
      <vt:variant>
        <vt:i4>0</vt:i4>
      </vt:variant>
      <vt:variant>
        <vt:i4>5</vt:i4>
      </vt:variant>
      <vt:variant>
        <vt:lpwstr>mailto:bantdkt@noivu.daklak.gov.vn</vt:lpwstr>
      </vt:variant>
      <vt:variant>
        <vt:lpwstr/>
      </vt:variant>
      <vt:variant>
        <vt:i4>4849789</vt:i4>
      </vt:variant>
      <vt:variant>
        <vt:i4>150</vt:i4>
      </vt:variant>
      <vt:variant>
        <vt:i4>0</vt:i4>
      </vt:variant>
      <vt:variant>
        <vt:i4>5</vt:i4>
      </vt:variant>
      <vt:variant>
        <vt:lpwstr>mailto:ttud@khcn.daklak.gov.vn</vt:lpwstr>
      </vt:variant>
      <vt:variant>
        <vt:lpwstr/>
      </vt:variant>
      <vt:variant>
        <vt:i4>4456574</vt:i4>
      </vt:variant>
      <vt:variant>
        <vt:i4>147</vt:i4>
      </vt:variant>
      <vt:variant>
        <vt:i4>0</vt:i4>
      </vt:variant>
      <vt:variant>
        <vt:i4>5</vt:i4>
      </vt:variant>
      <vt:variant>
        <vt:lpwstr>mailto:thanhtra@khcn.daklak.gov.vn</vt:lpwstr>
      </vt:variant>
      <vt:variant>
        <vt:lpwstr/>
      </vt:variant>
      <vt:variant>
        <vt:i4>5374057</vt:i4>
      </vt:variant>
      <vt:variant>
        <vt:i4>144</vt:i4>
      </vt:variant>
      <vt:variant>
        <vt:i4>0</vt:i4>
      </vt:variant>
      <vt:variant>
        <vt:i4>5</vt:i4>
      </vt:variant>
      <vt:variant>
        <vt:lpwstr>mailto:tdc@khcn.daklak.gov.vn</vt:lpwstr>
      </vt:variant>
      <vt:variant>
        <vt:lpwstr/>
      </vt:variant>
      <vt:variant>
        <vt:i4>655385</vt:i4>
      </vt:variant>
      <vt:variant>
        <vt:i4>141</vt:i4>
      </vt:variant>
      <vt:variant>
        <vt:i4>0</vt:i4>
      </vt:variant>
      <vt:variant>
        <vt:i4>5</vt:i4>
      </vt:variant>
      <vt:variant>
        <vt:lpwstr>http://www.ipc.daklakdpi.gov.vn/</vt:lpwstr>
      </vt:variant>
      <vt:variant>
        <vt:lpwstr/>
      </vt:variant>
      <vt:variant>
        <vt:i4>3735582</vt:i4>
      </vt:variant>
      <vt:variant>
        <vt:i4>138</vt:i4>
      </vt:variant>
      <vt:variant>
        <vt:i4>0</vt:i4>
      </vt:variant>
      <vt:variant>
        <vt:i4>5</vt:i4>
      </vt:variant>
      <vt:variant>
        <vt:lpwstr>mailto:ttxtdt@khdt.daklak.gov.vn</vt:lpwstr>
      </vt:variant>
      <vt:variant>
        <vt:lpwstr/>
      </vt:variant>
      <vt:variant>
        <vt:i4>3342457</vt:i4>
      </vt:variant>
      <vt:variant>
        <vt:i4>135</vt:i4>
      </vt:variant>
      <vt:variant>
        <vt:i4>0</vt:i4>
      </vt:variant>
      <vt:variant>
        <vt:i4>5</vt:i4>
      </vt:variant>
      <vt:variant>
        <vt:lpwstr>http://bannghiencuu.daklak.edu.vn/</vt:lpwstr>
      </vt:variant>
      <vt:variant>
        <vt:lpwstr/>
      </vt:variant>
      <vt:variant>
        <vt:i4>6094954</vt:i4>
      </vt:variant>
      <vt:variant>
        <vt:i4>132</vt:i4>
      </vt:variant>
      <vt:variant>
        <vt:i4>0</vt:i4>
      </vt:variant>
      <vt:variant>
        <vt:i4>5</vt:i4>
      </vt:variant>
      <vt:variant>
        <vt:lpwstr>mailto:ttxttm@congthuong.daklak.gov.vn</vt:lpwstr>
      </vt:variant>
      <vt:variant>
        <vt:lpwstr/>
      </vt:variant>
      <vt:variant>
        <vt:i4>5439600</vt:i4>
      </vt:variant>
      <vt:variant>
        <vt:i4>129</vt:i4>
      </vt:variant>
      <vt:variant>
        <vt:i4>0</vt:i4>
      </vt:variant>
      <vt:variant>
        <vt:i4>5</vt:i4>
      </vt:variant>
      <vt:variant>
        <vt:lpwstr>mailto:khuyencong@congthuong.daklak.gov.vn</vt:lpwstr>
      </vt:variant>
      <vt:variant>
        <vt:lpwstr/>
      </vt:variant>
      <vt:variant>
        <vt:i4>2752532</vt:i4>
      </vt:variant>
      <vt:variant>
        <vt:i4>126</vt:i4>
      </vt:variant>
      <vt:variant>
        <vt:i4>0</vt:i4>
      </vt:variant>
      <vt:variant>
        <vt:i4>5</vt:i4>
      </vt:variant>
      <vt:variant>
        <vt:lpwstr>mailto:thanhtra@congthuong.daklak.gov.vn</vt:lpwstr>
      </vt:variant>
      <vt:variant>
        <vt:lpwstr/>
      </vt:variant>
      <vt:variant>
        <vt:i4>589892</vt:i4>
      </vt:variant>
      <vt:variant>
        <vt:i4>123</vt:i4>
      </vt:variant>
      <vt:variant>
        <vt:i4>0</vt:i4>
      </vt:variant>
      <vt:variant>
        <vt:i4>5</vt:i4>
      </vt:variant>
      <vt:variant>
        <vt:lpwstr>http://ictdaklak.vn/</vt:lpwstr>
      </vt:variant>
      <vt:variant>
        <vt:lpwstr/>
      </vt:variant>
      <vt:variant>
        <vt:i4>2686978</vt:i4>
      </vt:variant>
      <vt:variant>
        <vt:i4>120</vt:i4>
      </vt:variant>
      <vt:variant>
        <vt:i4>0</vt:i4>
      </vt:variant>
      <vt:variant>
        <vt:i4>5</vt:i4>
      </vt:variant>
      <vt:variant>
        <vt:lpwstr>mailto:daklakioc@tttt.daklak.gov.vn</vt:lpwstr>
      </vt:variant>
      <vt:variant>
        <vt:lpwstr/>
      </vt:variant>
      <vt:variant>
        <vt:i4>4128815</vt:i4>
      </vt:variant>
      <vt:variant>
        <vt:i4>117</vt:i4>
      </vt:variant>
      <vt:variant>
        <vt:i4>0</vt:i4>
      </vt:variant>
      <vt:variant>
        <vt:i4>5</vt:i4>
      </vt:variant>
      <vt:variant>
        <vt:lpwstr>https://daklak.gov.vn/</vt:lpwstr>
      </vt:variant>
      <vt:variant>
        <vt:lpwstr/>
      </vt:variant>
      <vt:variant>
        <vt:i4>3080220</vt:i4>
      </vt:variant>
      <vt:variant>
        <vt:i4>114</vt:i4>
      </vt:variant>
      <vt:variant>
        <vt:i4>0</vt:i4>
      </vt:variant>
      <vt:variant>
        <vt:i4>5</vt:i4>
      </vt:variant>
      <vt:variant>
        <vt:lpwstr>mailto:ttpvhcc@vpubnd.daklak.gov.vn</vt:lpwstr>
      </vt:variant>
      <vt:variant>
        <vt:lpwstr/>
      </vt:variant>
      <vt:variant>
        <vt:i4>1507423</vt:i4>
      </vt:variant>
      <vt:variant>
        <vt:i4>111</vt:i4>
      </vt:variant>
      <vt:variant>
        <vt:i4>0</vt:i4>
      </vt:variant>
      <vt:variant>
        <vt:i4>5</vt:i4>
      </vt:variant>
      <vt:variant>
        <vt:lpwstr>https://phunu.daklak.gov.vn/</vt:lpwstr>
      </vt:variant>
      <vt:variant>
        <vt:lpwstr/>
      </vt:variant>
      <vt:variant>
        <vt:i4>1638455</vt:i4>
      </vt:variant>
      <vt:variant>
        <vt:i4>108</vt:i4>
      </vt:variant>
      <vt:variant>
        <vt:i4>0</vt:i4>
      </vt:variant>
      <vt:variant>
        <vt:i4>5</vt:i4>
      </vt:variant>
      <vt:variant>
        <vt:lpwstr>mailto:bbtphunudaklak@gmail.com</vt:lpwstr>
      </vt:variant>
      <vt:variant>
        <vt:lpwstr/>
      </vt:variant>
      <vt:variant>
        <vt:i4>4587538</vt:i4>
      </vt:variant>
      <vt:variant>
        <vt:i4>105</vt:i4>
      </vt:variant>
      <vt:variant>
        <vt:i4>0</vt:i4>
      </vt:variant>
      <vt:variant>
        <vt:i4>5</vt:i4>
      </vt:variant>
      <vt:variant>
        <vt:lpwstr>http://bqlkcn.daklak.gov.vn/</vt:lpwstr>
      </vt:variant>
      <vt:variant>
        <vt:lpwstr/>
      </vt:variant>
      <vt:variant>
        <vt:i4>3145850</vt:i4>
      </vt:variant>
      <vt:variant>
        <vt:i4>102</vt:i4>
      </vt:variant>
      <vt:variant>
        <vt:i4>0</vt:i4>
      </vt:variant>
      <vt:variant>
        <vt:i4>5</vt:i4>
      </vt:variant>
      <vt:variant>
        <vt:lpwstr>http://www.mdrak.daklak.gov.vn/</vt:lpwstr>
      </vt:variant>
      <vt:variant>
        <vt:lpwstr/>
      </vt:variant>
      <vt:variant>
        <vt:i4>5767295</vt:i4>
      </vt:variant>
      <vt:variant>
        <vt:i4>99</vt:i4>
      </vt:variant>
      <vt:variant>
        <vt:i4>0</vt:i4>
      </vt:variant>
      <vt:variant>
        <vt:i4>5</vt:i4>
      </vt:variant>
      <vt:variant>
        <vt:lpwstr>mailto:vtubnd@madrak.daklak.gov.vn</vt:lpwstr>
      </vt:variant>
      <vt:variant>
        <vt:lpwstr/>
      </vt:variant>
      <vt:variant>
        <vt:i4>2687081</vt:i4>
      </vt:variant>
      <vt:variant>
        <vt:i4>96</vt:i4>
      </vt:variant>
      <vt:variant>
        <vt:i4>0</vt:i4>
      </vt:variant>
      <vt:variant>
        <vt:i4>5</vt:i4>
      </vt:variant>
      <vt:variant>
        <vt:lpwstr>http://krongpac.daklak.gov.vn/</vt:lpwstr>
      </vt:variant>
      <vt:variant>
        <vt:lpwstr/>
      </vt:variant>
      <vt:variant>
        <vt:i4>5308513</vt:i4>
      </vt:variant>
      <vt:variant>
        <vt:i4>93</vt:i4>
      </vt:variant>
      <vt:variant>
        <vt:i4>0</vt:i4>
      </vt:variant>
      <vt:variant>
        <vt:i4>5</vt:i4>
      </vt:variant>
      <vt:variant>
        <vt:lpwstr>mailto:ubnd@krongpak.daklak.gov.vn</vt:lpwstr>
      </vt:variant>
      <vt:variant>
        <vt:lpwstr/>
      </vt:variant>
      <vt:variant>
        <vt:i4>3997811</vt:i4>
      </vt:variant>
      <vt:variant>
        <vt:i4>90</vt:i4>
      </vt:variant>
      <vt:variant>
        <vt:i4>0</vt:i4>
      </vt:variant>
      <vt:variant>
        <vt:i4>5</vt:i4>
      </vt:variant>
      <vt:variant>
        <vt:lpwstr>http://krongbuk.daklak.gov.vn/</vt:lpwstr>
      </vt:variant>
      <vt:variant>
        <vt:lpwstr/>
      </vt:variant>
      <vt:variant>
        <vt:i4>3080246</vt:i4>
      </vt:variant>
      <vt:variant>
        <vt:i4>87</vt:i4>
      </vt:variant>
      <vt:variant>
        <vt:i4>0</vt:i4>
      </vt:variant>
      <vt:variant>
        <vt:i4>5</vt:i4>
      </vt:variant>
      <vt:variant>
        <vt:lpwstr>http://krongbong.daklak.gov.vn/</vt:lpwstr>
      </vt:variant>
      <vt:variant>
        <vt:lpwstr/>
      </vt:variant>
      <vt:variant>
        <vt:i4>393250</vt:i4>
      </vt:variant>
      <vt:variant>
        <vt:i4>84</vt:i4>
      </vt:variant>
      <vt:variant>
        <vt:i4>0</vt:i4>
      </vt:variant>
      <vt:variant>
        <vt:i4>5</vt:i4>
      </vt:variant>
      <vt:variant>
        <vt:lpwstr>mailto:vtvpubnd@krongbong.daklak.gov.vn</vt:lpwstr>
      </vt:variant>
      <vt:variant>
        <vt:lpwstr/>
      </vt:variant>
      <vt:variant>
        <vt:i4>4849770</vt:i4>
      </vt:variant>
      <vt:variant>
        <vt:i4>81</vt:i4>
      </vt:variant>
      <vt:variant>
        <vt:i4>0</vt:i4>
      </vt:variant>
      <vt:variant>
        <vt:i4>5</vt:i4>
      </vt:variant>
      <vt:variant>
        <vt:lpwstr>mailto:vtvpubnd@krongana.daklak.gov.vn</vt:lpwstr>
      </vt:variant>
      <vt:variant>
        <vt:lpwstr/>
      </vt:variant>
      <vt:variant>
        <vt:i4>4390916</vt:i4>
      </vt:variant>
      <vt:variant>
        <vt:i4>78</vt:i4>
      </vt:variant>
      <vt:variant>
        <vt:i4>0</vt:i4>
      </vt:variant>
      <vt:variant>
        <vt:i4>5</vt:i4>
      </vt:variant>
      <vt:variant>
        <vt:lpwstr>http://eahleo.daklak.gov.vn/</vt:lpwstr>
      </vt:variant>
      <vt:variant>
        <vt:lpwstr/>
      </vt:variant>
      <vt:variant>
        <vt:i4>3407883</vt:i4>
      </vt:variant>
      <vt:variant>
        <vt:i4>75</vt:i4>
      </vt:variant>
      <vt:variant>
        <vt:i4>0</vt:i4>
      </vt:variant>
      <vt:variant>
        <vt:i4>5</vt:i4>
      </vt:variant>
      <vt:variant>
        <vt:lpwstr>mailto:ubnd@eahleo.daklak.gov.vn</vt:lpwstr>
      </vt:variant>
      <vt:variant>
        <vt:lpwstr/>
      </vt:variant>
      <vt:variant>
        <vt:i4>4456454</vt:i4>
      </vt:variant>
      <vt:variant>
        <vt:i4>72</vt:i4>
      </vt:variant>
      <vt:variant>
        <vt:i4>0</vt:i4>
      </vt:variant>
      <vt:variant>
        <vt:i4>5</vt:i4>
      </vt:variant>
      <vt:variant>
        <vt:lpwstr>http://cumgar.daklak.gov.vn/</vt:lpwstr>
      </vt:variant>
      <vt:variant>
        <vt:lpwstr/>
      </vt:variant>
      <vt:variant>
        <vt:i4>262175</vt:i4>
      </vt:variant>
      <vt:variant>
        <vt:i4>69</vt:i4>
      </vt:variant>
      <vt:variant>
        <vt:i4>0</vt:i4>
      </vt:variant>
      <vt:variant>
        <vt:i4>5</vt:i4>
      </vt:variant>
      <vt:variant>
        <vt:lpwstr>http://cumgar.daklak.gov.vn/web/guest/lich-su-hinh-thanh</vt:lpwstr>
      </vt:variant>
      <vt:variant>
        <vt:lpwstr/>
      </vt:variant>
      <vt:variant>
        <vt:i4>3670022</vt:i4>
      </vt:variant>
      <vt:variant>
        <vt:i4>66</vt:i4>
      </vt:variant>
      <vt:variant>
        <vt:i4>0</vt:i4>
      </vt:variant>
      <vt:variant>
        <vt:i4>5</vt:i4>
      </vt:variant>
      <vt:variant>
        <vt:lpwstr>mailto:vtvpubnd@cukuin.daklak.gov.vn</vt:lpwstr>
      </vt:variant>
      <vt:variant>
        <vt:lpwstr/>
      </vt:variant>
      <vt:variant>
        <vt:i4>4390994</vt:i4>
      </vt:variant>
      <vt:variant>
        <vt:i4>63</vt:i4>
      </vt:variant>
      <vt:variant>
        <vt:i4>0</vt:i4>
      </vt:variant>
      <vt:variant>
        <vt:i4>5</vt:i4>
      </vt:variant>
      <vt:variant>
        <vt:lpwstr>http://buondon.daklak.gov.vn/</vt:lpwstr>
      </vt:variant>
      <vt:variant>
        <vt:lpwstr/>
      </vt:variant>
      <vt:variant>
        <vt:i4>4587583</vt:i4>
      </vt:variant>
      <vt:variant>
        <vt:i4>60</vt:i4>
      </vt:variant>
      <vt:variant>
        <vt:i4>0</vt:i4>
      </vt:variant>
      <vt:variant>
        <vt:i4>5</vt:i4>
      </vt:variant>
      <vt:variant>
        <vt:lpwstr>mailto:buonho@daklak.gov.vn</vt:lpwstr>
      </vt:variant>
      <vt:variant>
        <vt:lpwstr/>
      </vt:variant>
      <vt:variant>
        <vt:i4>5308507</vt:i4>
      </vt:variant>
      <vt:variant>
        <vt:i4>57</vt:i4>
      </vt:variant>
      <vt:variant>
        <vt:i4>0</vt:i4>
      </vt:variant>
      <vt:variant>
        <vt:i4>5</vt:i4>
      </vt:variant>
      <vt:variant>
        <vt:lpwstr>http://buonmathuot.daklak.gov.vn/</vt:lpwstr>
      </vt:variant>
      <vt:variant>
        <vt:lpwstr/>
      </vt:variant>
      <vt:variant>
        <vt:i4>983083</vt:i4>
      </vt:variant>
      <vt:variant>
        <vt:i4>54</vt:i4>
      </vt:variant>
      <vt:variant>
        <vt:i4>0</vt:i4>
      </vt:variant>
      <vt:variant>
        <vt:i4>5</vt:i4>
      </vt:variant>
      <vt:variant>
        <vt:lpwstr>mailto:ubndtp@bmt.daklak.gov.vn</vt:lpwstr>
      </vt:variant>
      <vt:variant>
        <vt:lpwstr/>
      </vt:variant>
      <vt:variant>
        <vt:i4>7798799</vt:i4>
      </vt:variant>
      <vt:variant>
        <vt:i4>51</vt:i4>
      </vt:variant>
      <vt:variant>
        <vt:i4>0</vt:i4>
      </vt:variant>
      <vt:variant>
        <vt:i4>5</vt:i4>
      </vt:variant>
      <vt:variant>
        <vt:lpwstr>mailto:bandantoc@daklak.gov.vn</vt:lpwstr>
      </vt:variant>
      <vt:variant>
        <vt:lpwstr/>
      </vt:variant>
      <vt:variant>
        <vt:i4>5767250</vt:i4>
      </vt:variant>
      <vt:variant>
        <vt:i4>48</vt:i4>
      </vt:variant>
      <vt:variant>
        <vt:i4>0</vt:i4>
      </vt:variant>
      <vt:variant>
        <vt:i4>5</vt:i4>
      </vt:variant>
      <vt:variant>
        <vt:lpwstr>http://yte.daklak.gov.vn/</vt:lpwstr>
      </vt:variant>
      <vt:variant>
        <vt:lpwstr/>
      </vt:variant>
      <vt:variant>
        <vt:i4>1966176</vt:i4>
      </vt:variant>
      <vt:variant>
        <vt:i4>45</vt:i4>
      </vt:variant>
      <vt:variant>
        <vt:i4>0</vt:i4>
      </vt:variant>
      <vt:variant>
        <vt:i4>5</vt:i4>
      </vt:variant>
      <vt:variant>
        <vt:lpwstr>mailto:xaydung@daklak.gov.vn</vt:lpwstr>
      </vt:variant>
      <vt:variant>
        <vt:lpwstr/>
      </vt:variant>
      <vt:variant>
        <vt:i4>5767293</vt:i4>
      </vt:variant>
      <vt:variant>
        <vt:i4>42</vt:i4>
      </vt:variant>
      <vt:variant>
        <vt:i4>0</vt:i4>
      </vt:variant>
      <vt:variant>
        <vt:i4>5</vt:i4>
      </vt:variant>
      <vt:variant>
        <vt:lpwstr>mailto:vanthusvhttdl@vhttdl.daklak.gov.vn</vt:lpwstr>
      </vt:variant>
      <vt:variant>
        <vt:lpwstr/>
      </vt:variant>
      <vt:variant>
        <vt:i4>3670088</vt:i4>
      </vt:variant>
      <vt:variant>
        <vt:i4>39</vt:i4>
      </vt:variant>
      <vt:variant>
        <vt:i4>0</vt:i4>
      </vt:variant>
      <vt:variant>
        <vt:i4>5</vt:i4>
      </vt:variant>
      <vt:variant>
        <vt:lpwstr>mailto:taichinh@daklak.gov.vn</vt:lpwstr>
      </vt:variant>
      <vt:variant>
        <vt:lpwstr/>
      </vt:variant>
      <vt:variant>
        <vt:i4>5963784</vt:i4>
      </vt:variant>
      <vt:variant>
        <vt:i4>36</vt:i4>
      </vt:variant>
      <vt:variant>
        <vt:i4>0</vt:i4>
      </vt:variant>
      <vt:variant>
        <vt:i4>5</vt:i4>
      </vt:variant>
      <vt:variant>
        <vt:lpwstr>http://nnptnt.daklak.gov.vn/</vt:lpwstr>
      </vt:variant>
      <vt:variant>
        <vt:lpwstr/>
      </vt:variant>
      <vt:variant>
        <vt:i4>5439525</vt:i4>
      </vt:variant>
      <vt:variant>
        <vt:i4>33</vt:i4>
      </vt:variant>
      <vt:variant>
        <vt:i4>0</vt:i4>
      </vt:variant>
      <vt:variant>
        <vt:i4>5</vt:i4>
      </vt:variant>
      <vt:variant>
        <vt:lpwstr>mailto:nnptnt@daklak.gov.vn</vt:lpwstr>
      </vt:variant>
      <vt:variant>
        <vt:lpwstr/>
      </vt:variant>
      <vt:variant>
        <vt:i4>655392</vt:i4>
      </vt:variant>
      <vt:variant>
        <vt:i4>30</vt:i4>
      </vt:variant>
      <vt:variant>
        <vt:i4>0</vt:i4>
      </vt:variant>
      <vt:variant>
        <vt:i4>5</vt:i4>
      </vt:variant>
      <vt:variant>
        <vt:lpwstr>mailto:vanphong@noivu.daklak.gov.vn</vt:lpwstr>
      </vt:variant>
      <vt:variant>
        <vt:lpwstr/>
      </vt:variant>
      <vt:variant>
        <vt:i4>2752569</vt:i4>
      </vt:variant>
      <vt:variant>
        <vt:i4>27</vt:i4>
      </vt:variant>
      <vt:variant>
        <vt:i4>0</vt:i4>
      </vt:variant>
      <vt:variant>
        <vt:i4>5</vt:i4>
      </vt:variant>
      <vt:variant>
        <vt:lpwstr>http://songoaivu.daklak.gov.vn/</vt:lpwstr>
      </vt:variant>
      <vt:variant>
        <vt:lpwstr/>
      </vt:variant>
      <vt:variant>
        <vt:i4>2359331</vt:i4>
      </vt:variant>
      <vt:variant>
        <vt:i4>24</vt:i4>
      </vt:variant>
      <vt:variant>
        <vt:i4>0</vt:i4>
      </vt:variant>
      <vt:variant>
        <vt:i4>5</vt:i4>
      </vt:variant>
      <vt:variant>
        <vt:lpwstr>http://www.khdt.daklak.gov.vn/</vt:lpwstr>
      </vt:variant>
      <vt:variant>
        <vt:lpwstr/>
      </vt:variant>
      <vt:variant>
        <vt:i4>4325497</vt:i4>
      </vt:variant>
      <vt:variant>
        <vt:i4>21</vt:i4>
      </vt:variant>
      <vt:variant>
        <vt:i4>0</vt:i4>
      </vt:variant>
      <vt:variant>
        <vt:i4>5</vt:i4>
      </vt:variant>
      <vt:variant>
        <vt:lpwstr>mailto:khdt@.daklak.gov.vn</vt:lpwstr>
      </vt:variant>
      <vt:variant>
        <vt:lpwstr/>
      </vt:variant>
      <vt:variant>
        <vt:i4>4784137</vt:i4>
      </vt:variant>
      <vt:variant>
        <vt:i4>18</vt:i4>
      </vt:variant>
      <vt:variant>
        <vt:i4>0</vt:i4>
      </vt:variant>
      <vt:variant>
        <vt:i4>5</vt:i4>
      </vt:variant>
      <vt:variant>
        <vt:lpwstr>http://sogtvt.daklak.gov.vn/</vt:lpwstr>
      </vt:variant>
      <vt:variant>
        <vt:lpwstr/>
      </vt:variant>
      <vt:variant>
        <vt:i4>3276875</vt:i4>
      </vt:variant>
      <vt:variant>
        <vt:i4>15</vt:i4>
      </vt:variant>
      <vt:variant>
        <vt:i4>0</vt:i4>
      </vt:variant>
      <vt:variant>
        <vt:i4>5</vt:i4>
      </vt:variant>
      <vt:variant>
        <vt:lpwstr>mailto:gtvt@daklak.gov.vn</vt:lpwstr>
      </vt:variant>
      <vt:variant>
        <vt:lpwstr/>
      </vt:variant>
      <vt:variant>
        <vt:i4>3801144</vt:i4>
      </vt:variant>
      <vt:variant>
        <vt:i4>12</vt:i4>
      </vt:variant>
      <vt:variant>
        <vt:i4>0</vt:i4>
      </vt:variant>
      <vt:variant>
        <vt:i4>5</vt:i4>
      </vt:variant>
      <vt:variant>
        <vt:lpwstr>http://www.socongthuong.daklak.gov.vn/</vt:lpwstr>
      </vt:variant>
      <vt:variant>
        <vt:lpwstr/>
      </vt:variant>
      <vt:variant>
        <vt:i4>4259875</vt:i4>
      </vt:variant>
      <vt:variant>
        <vt:i4>9</vt:i4>
      </vt:variant>
      <vt:variant>
        <vt:i4>0</vt:i4>
      </vt:variant>
      <vt:variant>
        <vt:i4>5</vt:i4>
      </vt:variant>
      <vt:variant>
        <vt:lpwstr>mailto:congthuong@daklak.gov.vn</vt:lpwstr>
      </vt:variant>
      <vt:variant>
        <vt:lpwstr/>
      </vt:variant>
      <vt:variant>
        <vt:i4>1114204</vt:i4>
      </vt:variant>
      <vt:variant>
        <vt:i4>6</vt:i4>
      </vt:variant>
      <vt:variant>
        <vt:i4>0</vt:i4>
      </vt:variant>
      <vt:variant>
        <vt:i4>5</vt:i4>
      </vt:variant>
      <vt:variant>
        <vt:lpwstr>https://stttt.daklak.gov.vn/</vt:lpwstr>
      </vt:variant>
      <vt:variant>
        <vt:lpwstr/>
      </vt:variant>
      <vt:variant>
        <vt:i4>5439547</vt:i4>
      </vt:variant>
      <vt:variant>
        <vt:i4>3</vt:i4>
      </vt:variant>
      <vt:variant>
        <vt:i4>0</vt:i4>
      </vt:variant>
      <vt:variant>
        <vt:i4>5</vt:i4>
      </vt:variant>
      <vt:variant>
        <vt:lpwstr>mailto:vphdnd@daklak.gov.vn</vt:lpwstr>
      </vt:variant>
      <vt:variant>
        <vt:lpwstr/>
      </vt:variant>
      <vt:variant>
        <vt:i4>2424907</vt:i4>
      </vt:variant>
      <vt:variant>
        <vt:i4>0</vt:i4>
      </vt:variant>
      <vt:variant>
        <vt:i4>0</vt:i4>
      </vt:variant>
      <vt:variant>
        <vt:i4>5</vt:i4>
      </vt:variant>
      <vt:variant>
        <vt:lpwstr>mailto:hdnd@daklak.gov.vn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tinh DAKLAK</dc:title>
  <dc:creator>KVTOAN</dc:creator>
  <cp:lastModifiedBy>Truong-OPPC</cp:lastModifiedBy>
  <cp:revision>42</cp:revision>
  <cp:lastPrinted>2020-07-21T02:20:00Z</cp:lastPrinted>
  <dcterms:created xsi:type="dcterms:W3CDTF">2025-07-16T09:25:00Z</dcterms:created>
  <dcterms:modified xsi:type="dcterms:W3CDTF">2025-07-23T09:45:00Z</dcterms:modified>
</cp:coreProperties>
</file>